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32AD" w:rsidRPr="008C17F0" w:rsidRDefault="006432AD" w:rsidP="006432AD">
      <w:pPr>
        <w:pStyle w:val="Naslov10"/>
        <w:jc w:val="right"/>
        <w:rPr>
          <w:szCs w:val="20"/>
        </w:rPr>
      </w:pPr>
      <w:r w:rsidRPr="008C17F0">
        <w:rPr>
          <w:szCs w:val="20"/>
          <w:u w:val="single"/>
        </w:rPr>
        <w:t>RAZPISNI OBRAZEC 1</w:t>
      </w:r>
    </w:p>
    <w:p w:rsidR="001920B3" w:rsidRPr="008C17F0" w:rsidRDefault="001920B3" w:rsidP="006432AD">
      <w:pPr>
        <w:pStyle w:val="Naslov10"/>
        <w:rPr>
          <w:szCs w:val="20"/>
          <w:u w:val="single"/>
        </w:rPr>
      </w:pPr>
    </w:p>
    <w:p w:rsidR="006432AD" w:rsidRPr="008C17F0" w:rsidRDefault="006432AD" w:rsidP="006432AD">
      <w:pPr>
        <w:pStyle w:val="Naslov10"/>
        <w:rPr>
          <w:szCs w:val="20"/>
          <w:u w:val="single"/>
        </w:rPr>
      </w:pPr>
      <w:r w:rsidRPr="008C17F0">
        <w:rPr>
          <w:szCs w:val="20"/>
          <w:u w:val="single"/>
        </w:rPr>
        <w:t>ponudba</w:t>
      </w:r>
    </w:p>
    <w:p w:rsidR="006432AD" w:rsidRPr="008C17F0" w:rsidRDefault="006432AD" w:rsidP="006432AD">
      <w:pPr>
        <w:pStyle w:val="Naslov1"/>
        <w:rPr>
          <w:szCs w:val="20"/>
        </w:rPr>
      </w:pPr>
      <w:r w:rsidRPr="008C17F0">
        <w:rPr>
          <w:szCs w:val="20"/>
        </w:rPr>
        <w:t>ponudba št. ___</w:t>
      </w:r>
      <w:r w:rsidR="000D0CFF" w:rsidRPr="008C17F0">
        <w:rPr>
          <w:szCs w:val="20"/>
        </w:rPr>
        <w:t>__________</w:t>
      </w:r>
      <w:r w:rsidRPr="008C17F0">
        <w:rPr>
          <w:szCs w:val="20"/>
        </w:rPr>
        <w:t>___ Z DNE _________</w:t>
      </w:r>
    </w:p>
    <w:p w:rsidR="00846882" w:rsidRPr="008C17F0" w:rsidRDefault="00846882" w:rsidP="00846882">
      <w:pPr>
        <w:rPr>
          <w:szCs w:val="20"/>
        </w:rPr>
      </w:pPr>
      <w:r w:rsidRPr="008C17F0">
        <w:rPr>
          <w:szCs w:val="20"/>
        </w:rPr>
        <w:t xml:space="preserve">Ponudbo oddajamo: (se označi z X) </w:t>
      </w:r>
    </w:p>
    <w:p w:rsidR="00846882" w:rsidRPr="008C17F0" w:rsidRDefault="00846882" w:rsidP="00846882">
      <w:pPr>
        <w:rPr>
          <w:szCs w:val="20"/>
        </w:rPr>
      </w:pPr>
    </w:p>
    <w:p w:rsidR="00846882" w:rsidRPr="008C17F0" w:rsidRDefault="00846882" w:rsidP="00846882">
      <w:pPr>
        <w:rPr>
          <w:szCs w:val="20"/>
        </w:rPr>
      </w:pPr>
      <w:r w:rsidRPr="008C17F0">
        <w:rPr>
          <w:rFonts w:ascii="Segoe UI Symbol" w:eastAsia="MS Gothic" w:hAnsi="Segoe UI Symbol" w:cs="Segoe UI Symbol"/>
          <w:szCs w:val="20"/>
        </w:rPr>
        <w:t>☐</w:t>
      </w:r>
      <w:r w:rsidRPr="008C17F0">
        <w:rPr>
          <w:szCs w:val="20"/>
        </w:rPr>
        <w:t xml:space="preserve"> Samostojno</w:t>
      </w:r>
      <w:r w:rsidRPr="008C17F0">
        <w:rPr>
          <w:szCs w:val="20"/>
        </w:rPr>
        <w:tab/>
      </w:r>
      <w:r w:rsidRPr="008C17F0">
        <w:rPr>
          <w:szCs w:val="20"/>
        </w:rPr>
        <w:tab/>
      </w:r>
      <w:r w:rsidRPr="008C17F0">
        <w:rPr>
          <w:szCs w:val="20"/>
        </w:rPr>
        <w:tab/>
      </w:r>
      <w:r w:rsidRPr="008C17F0">
        <w:rPr>
          <w:szCs w:val="20"/>
        </w:rPr>
        <w:tab/>
      </w:r>
      <w:r w:rsidRPr="008C17F0">
        <w:rPr>
          <w:szCs w:val="20"/>
        </w:rPr>
        <w:tab/>
      </w:r>
      <w:r w:rsidRPr="008C17F0">
        <w:rPr>
          <w:szCs w:val="20"/>
        </w:rPr>
        <w:tab/>
      </w:r>
      <w:r w:rsidRPr="008C17F0">
        <w:rPr>
          <w:rFonts w:ascii="Segoe UI Symbol" w:eastAsia="MS Gothic" w:hAnsi="Segoe UI Symbol" w:cs="Segoe UI Symbol"/>
          <w:szCs w:val="20"/>
        </w:rPr>
        <w:t>☐</w:t>
      </w:r>
      <w:r w:rsidRPr="008C17F0">
        <w:rPr>
          <w:szCs w:val="20"/>
        </w:rPr>
        <w:t xml:space="preserve"> Skupno ponudbo</w:t>
      </w:r>
    </w:p>
    <w:p w:rsidR="00846882" w:rsidRPr="008C17F0" w:rsidRDefault="00846882" w:rsidP="00846882">
      <w:pPr>
        <w:rPr>
          <w:szCs w:val="20"/>
        </w:rPr>
      </w:pPr>
    </w:p>
    <w:p w:rsidR="00846882" w:rsidRPr="008C17F0" w:rsidRDefault="00846882" w:rsidP="00846882">
      <w:pPr>
        <w:rPr>
          <w:szCs w:val="20"/>
        </w:rPr>
      </w:pPr>
      <w:r w:rsidRPr="008C17F0">
        <w:rPr>
          <w:rFonts w:ascii="Segoe UI Symbol" w:eastAsia="MS Gothic" w:hAnsi="Segoe UI Symbol" w:cs="Segoe UI Symbol"/>
          <w:szCs w:val="20"/>
        </w:rPr>
        <w:t>☐</w:t>
      </w:r>
      <w:r w:rsidRPr="008C17F0">
        <w:rPr>
          <w:szCs w:val="20"/>
        </w:rPr>
        <w:t xml:space="preserve"> S podizvajalci                                                               </w:t>
      </w:r>
      <w:r w:rsidRPr="008C17F0">
        <w:rPr>
          <w:rFonts w:ascii="Segoe UI Symbol" w:eastAsia="MS Gothic" w:hAnsi="Segoe UI Symbol" w:cs="Segoe UI Symbol"/>
          <w:szCs w:val="20"/>
        </w:rPr>
        <w:t>☐</w:t>
      </w:r>
      <w:r w:rsidRPr="008C17F0">
        <w:rPr>
          <w:szCs w:val="20"/>
        </w:rPr>
        <w:t xml:space="preserve"> Uporaba zmogljivosti drugih subjektov</w:t>
      </w:r>
    </w:p>
    <w:p w:rsidR="00846882" w:rsidRPr="008C17F0" w:rsidRDefault="00846882" w:rsidP="00846882">
      <w:pPr>
        <w:tabs>
          <w:tab w:val="left" w:pos="7936"/>
        </w:tabs>
        <w:rPr>
          <w:szCs w:val="20"/>
        </w:rPr>
      </w:pPr>
    </w:p>
    <w:p w:rsidR="00846882" w:rsidRPr="008C17F0" w:rsidRDefault="00846882" w:rsidP="00846882">
      <w:pPr>
        <w:tabs>
          <w:tab w:val="left" w:pos="7936"/>
        </w:tabs>
        <w:rPr>
          <w:szCs w:val="20"/>
        </w:rPr>
      </w:pPr>
      <w:r w:rsidRPr="008C17F0">
        <w:rPr>
          <w:szCs w:val="20"/>
        </w:rPr>
        <w:t xml:space="preserve">Veljavnost ponudbe: </w:t>
      </w:r>
      <w:r w:rsidR="005C3244" w:rsidRPr="008C17F0">
        <w:rPr>
          <w:szCs w:val="20"/>
        </w:rPr>
        <w:t>31.</w:t>
      </w:r>
      <w:r w:rsidR="005D326F" w:rsidRPr="008C17F0">
        <w:rPr>
          <w:szCs w:val="20"/>
        </w:rPr>
        <w:t>1</w:t>
      </w:r>
      <w:r w:rsidR="00E94390" w:rsidRPr="008C17F0">
        <w:rPr>
          <w:szCs w:val="20"/>
        </w:rPr>
        <w:t>2</w:t>
      </w:r>
      <w:r w:rsidR="005C3244" w:rsidRPr="008C17F0">
        <w:rPr>
          <w:szCs w:val="20"/>
        </w:rPr>
        <w:t>.</w:t>
      </w:r>
      <w:r w:rsidRPr="008C17F0">
        <w:rPr>
          <w:szCs w:val="20"/>
        </w:rPr>
        <w:t>2019.</w:t>
      </w:r>
    </w:p>
    <w:p w:rsidR="006432AD" w:rsidRPr="008C17F0" w:rsidRDefault="006432AD" w:rsidP="006432AD">
      <w:pPr>
        <w:rPr>
          <w:szCs w:val="20"/>
        </w:rPr>
      </w:pPr>
    </w:p>
    <w:p w:rsidR="006432AD" w:rsidRPr="008C17F0" w:rsidRDefault="006432AD" w:rsidP="006432AD">
      <w:pPr>
        <w:tabs>
          <w:tab w:val="left" w:pos="7936"/>
        </w:tabs>
        <w:rPr>
          <w:szCs w:val="20"/>
        </w:rPr>
      </w:pPr>
    </w:p>
    <w:tbl>
      <w:tblPr>
        <w:tblW w:w="0" w:type="auto"/>
        <w:tblInd w:w="-7" w:type="dxa"/>
        <w:tblLayout w:type="fixed"/>
        <w:tblLook w:val="0000" w:firstRow="0" w:lastRow="0" w:firstColumn="0" w:lastColumn="0" w:noHBand="0" w:noVBand="0"/>
      </w:tblPr>
      <w:tblGrid>
        <w:gridCol w:w="9337"/>
      </w:tblGrid>
      <w:tr w:rsidR="006432AD" w:rsidRPr="008C17F0" w:rsidTr="000D0CFF">
        <w:tc>
          <w:tcPr>
            <w:tcW w:w="9337" w:type="dxa"/>
            <w:tcBorders>
              <w:top w:val="single" w:sz="4" w:space="0" w:color="000000"/>
              <w:left w:val="single" w:sz="6" w:space="0" w:color="000000"/>
              <w:bottom w:val="single" w:sz="6" w:space="0" w:color="000000"/>
              <w:right w:val="single" w:sz="6" w:space="0" w:color="000000"/>
            </w:tcBorders>
            <w:shd w:val="clear" w:color="auto" w:fill="auto"/>
          </w:tcPr>
          <w:p w:rsidR="006432AD" w:rsidRPr="008C17F0" w:rsidRDefault="006432AD" w:rsidP="000D0CFF">
            <w:pPr>
              <w:spacing w:line="240" w:lineRule="auto"/>
              <w:jc w:val="center"/>
              <w:rPr>
                <w:b/>
                <w:szCs w:val="20"/>
                <w:lang w:eastAsia="sl-SI"/>
              </w:rPr>
            </w:pPr>
            <w:r w:rsidRPr="008C17F0">
              <w:rPr>
                <w:b/>
                <w:szCs w:val="20"/>
                <w:lang w:eastAsia="sl-SI"/>
              </w:rPr>
              <w:t>Rok izvedbe:</w:t>
            </w:r>
          </w:p>
          <w:p w:rsidR="0062676E" w:rsidRPr="008C17F0" w:rsidRDefault="0062676E" w:rsidP="000D0CFF">
            <w:pPr>
              <w:spacing w:line="240" w:lineRule="auto"/>
              <w:jc w:val="center"/>
              <w:rPr>
                <w:b/>
                <w:szCs w:val="20"/>
                <w:lang w:eastAsia="sl-SI"/>
              </w:rPr>
            </w:pPr>
          </w:p>
          <w:p w:rsidR="0062676E" w:rsidRPr="008C17F0" w:rsidRDefault="0062676E" w:rsidP="0062676E">
            <w:pPr>
              <w:rPr>
                <w:szCs w:val="20"/>
              </w:rPr>
            </w:pPr>
            <w:r w:rsidRPr="008C17F0">
              <w:rPr>
                <w:szCs w:val="20"/>
              </w:rPr>
              <w:t xml:space="preserve">20.12. 2019:  </w:t>
            </w:r>
            <w:r w:rsidRPr="008C17F0">
              <w:rPr>
                <w:szCs w:val="20"/>
              </w:rPr>
              <w:tab/>
              <w:t>izdelana idejna zasnova IZP in oddane vloge za pridobitev projektnih pogojev</w:t>
            </w:r>
          </w:p>
          <w:p w:rsidR="0062676E" w:rsidRPr="008C17F0" w:rsidRDefault="0062676E" w:rsidP="0062676E">
            <w:pPr>
              <w:rPr>
                <w:szCs w:val="20"/>
              </w:rPr>
            </w:pPr>
            <w:r w:rsidRPr="008C17F0">
              <w:rPr>
                <w:szCs w:val="20"/>
              </w:rPr>
              <w:t>5. 2. 2020: </w:t>
            </w:r>
            <w:r w:rsidRPr="008C17F0">
              <w:rPr>
                <w:szCs w:val="20"/>
              </w:rPr>
              <w:tab/>
              <w:t>pridobljeni projektni pogoji</w:t>
            </w:r>
          </w:p>
          <w:p w:rsidR="0062676E" w:rsidRPr="008C17F0" w:rsidRDefault="0062676E" w:rsidP="0062676E">
            <w:pPr>
              <w:rPr>
                <w:szCs w:val="20"/>
              </w:rPr>
            </w:pPr>
            <w:r w:rsidRPr="008C17F0">
              <w:rPr>
                <w:szCs w:val="20"/>
              </w:rPr>
              <w:t xml:space="preserve">20.2. 2020: </w:t>
            </w:r>
            <w:r w:rsidRPr="008C17F0">
              <w:rPr>
                <w:szCs w:val="20"/>
              </w:rPr>
              <w:tab/>
              <w:t xml:space="preserve">izdelan DGD in oddane vloge za pridobitev mnenj, DGD predan naročniku v </w:t>
            </w:r>
          </w:p>
          <w:p w:rsidR="0062676E" w:rsidRPr="008C17F0" w:rsidRDefault="0062676E" w:rsidP="0062676E">
            <w:pPr>
              <w:ind w:left="1418"/>
              <w:rPr>
                <w:szCs w:val="20"/>
              </w:rPr>
            </w:pPr>
            <w:r w:rsidRPr="008C17F0">
              <w:rPr>
                <w:szCs w:val="20"/>
              </w:rPr>
              <w:t>pregled in potrditev  </w:t>
            </w:r>
          </w:p>
          <w:p w:rsidR="0062676E" w:rsidRPr="008C17F0" w:rsidRDefault="0062676E" w:rsidP="0062676E">
            <w:pPr>
              <w:rPr>
                <w:szCs w:val="20"/>
              </w:rPr>
            </w:pPr>
            <w:r w:rsidRPr="008C17F0">
              <w:rPr>
                <w:szCs w:val="20"/>
              </w:rPr>
              <w:t xml:space="preserve">3.4.2020:   </w:t>
            </w:r>
            <w:r w:rsidRPr="008C17F0">
              <w:rPr>
                <w:szCs w:val="20"/>
              </w:rPr>
              <w:tab/>
              <w:t>pridobljena mnenja na DGD</w:t>
            </w:r>
          </w:p>
          <w:p w:rsidR="0062676E" w:rsidRPr="008C17F0" w:rsidRDefault="0062676E" w:rsidP="0062676E">
            <w:pPr>
              <w:rPr>
                <w:szCs w:val="20"/>
              </w:rPr>
            </w:pPr>
            <w:r w:rsidRPr="008C17F0">
              <w:rPr>
                <w:szCs w:val="20"/>
              </w:rPr>
              <w:t xml:space="preserve">10.4. 2020:   </w:t>
            </w:r>
            <w:r w:rsidRPr="008C17F0">
              <w:rPr>
                <w:szCs w:val="20"/>
              </w:rPr>
              <w:tab/>
              <w:t>izdelan usklajen DGD in oddana vloga za GD na pristojno upravno enoto</w:t>
            </w:r>
          </w:p>
          <w:p w:rsidR="0062676E" w:rsidRPr="008C17F0" w:rsidRDefault="0062676E" w:rsidP="0062676E">
            <w:pPr>
              <w:rPr>
                <w:szCs w:val="20"/>
              </w:rPr>
            </w:pPr>
            <w:r w:rsidRPr="008C17F0">
              <w:rPr>
                <w:szCs w:val="20"/>
              </w:rPr>
              <w:t xml:space="preserve">10.6. 2020:   </w:t>
            </w:r>
            <w:r w:rsidRPr="008C17F0">
              <w:rPr>
                <w:szCs w:val="20"/>
              </w:rPr>
              <w:tab/>
              <w:t>izdano gradbeno dovoljenje (predvideni rok)  </w:t>
            </w:r>
          </w:p>
          <w:p w:rsidR="0062676E" w:rsidRPr="008C17F0" w:rsidRDefault="0062676E" w:rsidP="0062676E">
            <w:pPr>
              <w:rPr>
                <w:szCs w:val="20"/>
              </w:rPr>
            </w:pPr>
            <w:r w:rsidRPr="008C17F0">
              <w:rPr>
                <w:szCs w:val="20"/>
              </w:rPr>
              <w:t xml:space="preserve">17.6. 2020:   </w:t>
            </w:r>
            <w:r w:rsidRPr="008C17F0">
              <w:rPr>
                <w:szCs w:val="20"/>
              </w:rPr>
              <w:tab/>
              <w:t>izdelana PZI dokumentacija</w:t>
            </w:r>
          </w:p>
          <w:p w:rsidR="006641EF" w:rsidRPr="008C17F0" w:rsidRDefault="006641EF" w:rsidP="00BA6B77">
            <w:pPr>
              <w:rPr>
                <w:bCs/>
                <w:szCs w:val="20"/>
              </w:rPr>
            </w:pPr>
          </w:p>
          <w:p w:rsidR="006432AD" w:rsidRPr="008C17F0" w:rsidRDefault="00C74145" w:rsidP="000D0CFF">
            <w:pPr>
              <w:spacing w:line="240" w:lineRule="auto"/>
              <w:jc w:val="center"/>
              <w:rPr>
                <w:b/>
                <w:szCs w:val="20"/>
                <w:lang w:eastAsia="sl-SI"/>
              </w:rPr>
            </w:pPr>
            <w:r w:rsidRPr="008C17F0">
              <w:rPr>
                <w:b/>
                <w:szCs w:val="20"/>
              </w:rPr>
              <w:t>Rok je bistvena sestavina pogodbe</w:t>
            </w:r>
          </w:p>
        </w:tc>
      </w:tr>
      <w:tr w:rsidR="006432AD" w:rsidRPr="008C17F0" w:rsidTr="000D0CFF">
        <w:tc>
          <w:tcPr>
            <w:tcW w:w="9337" w:type="dxa"/>
            <w:tcBorders>
              <w:top w:val="single" w:sz="6" w:space="0" w:color="000000"/>
              <w:left w:val="single" w:sz="6" w:space="0" w:color="000000"/>
              <w:bottom w:val="single" w:sz="6" w:space="0" w:color="000000"/>
              <w:right w:val="single" w:sz="6" w:space="0" w:color="000000"/>
            </w:tcBorders>
            <w:shd w:val="clear" w:color="auto" w:fill="auto"/>
          </w:tcPr>
          <w:p w:rsidR="00C74145" w:rsidRPr="008C17F0" w:rsidRDefault="00C74145" w:rsidP="000D0CFF">
            <w:pPr>
              <w:spacing w:line="240" w:lineRule="auto"/>
              <w:jc w:val="center"/>
              <w:rPr>
                <w:b/>
                <w:szCs w:val="20"/>
                <w:lang w:eastAsia="sl-SI"/>
              </w:rPr>
            </w:pPr>
          </w:p>
          <w:p w:rsidR="00C74145" w:rsidRPr="008C17F0" w:rsidRDefault="00C74145" w:rsidP="000D0CFF">
            <w:pPr>
              <w:spacing w:line="240" w:lineRule="auto"/>
              <w:jc w:val="center"/>
              <w:rPr>
                <w:b/>
                <w:szCs w:val="20"/>
                <w:lang w:eastAsia="sl-SI"/>
              </w:rPr>
            </w:pPr>
          </w:p>
          <w:p w:rsidR="006432AD" w:rsidRPr="008C17F0" w:rsidRDefault="006432AD" w:rsidP="000D0CFF">
            <w:pPr>
              <w:spacing w:line="240" w:lineRule="auto"/>
              <w:jc w:val="center"/>
              <w:rPr>
                <w:szCs w:val="20"/>
              </w:rPr>
            </w:pPr>
            <w:r w:rsidRPr="008C17F0">
              <w:rPr>
                <w:b/>
                <w:szCs w:val="20"/>
                <w:lang w:eastAsia="sl-SI"/>
              </w:rPr>
              <w:t>Plačilni rok</w:t>
            </w:r>
          </w:p>
          <w:p w:rsidR="00AE7B3B" w:rsidRPr="008C17F0" w:rsidRDefault="00846882" w:rsidP="00C10C61">
            <w:pPr>
              <w:rPr>
                <w:bCs/>
                <w:szCs w:val="20"/>
              </w:rPr>
            </w:pPr>
            <w:r w:rsidRPr="008C17F0">
              <w:rPr>
                <w:bCs/>
                <w:szCs w:val="20"/>
              </w:rPr>
              <w:t>Ponudnik/Izvajalec bo obračunal opravljena dela naročniku ter izstavil e-račun o opravljenem delu, in sicer</w:t>
            </w:r>
            <w:r w:rsidR="00AE7B3B" w:rsidRPr="008C17F0">
              <w:rPr>
                <w:bCs/>
                <w:szCs w:val="20"/>
              </w:rPr>
              <w:t>:</w:t>
            </w:r>
            <w:r w:rsidRPr="008C17F0">
              <w:rPr>
                <w:bCs/>
                <w:szCs w:val="20"/>
              </w:rPr>
              <w:t xml:space="preserve"> </w:t>
            </w:r>
          </w:p>
          <w:p w:rsidR="00AE7B3B" w:rsidRPr="008C17F0" w:rsidRDefault="00AE7B3B" w:rsidP="00AE7B3B">
            <w:pPr>
              <w:rPr>
                <w:bCs/>
                <w:szCs w:val="20"/>
              </w:rPr>
            </w:pPr>
            <w:r w:rsidRPr="008C17F0">
              <w:rPr>
                <w:bCs/>
                <w:szCs w:val="20"/>
              </w:rPr>
              <w:t>•</w:t>
            </w:r>
            <w:r w:rsidRPr="008C17F0">
              <w:rPr>
                <w:bCs/>
                <w:szCs w:val="20"/>
              </w:rPr>
              <w:tab/>
              <w:t>e-račun po oddaji DGD projektne dokumentacije na Upravno enoto (40%), e-račun po oddaji PZI, PZR dokumentacije naročniku (40%) in e-račun po pridobljenem gradbenem dovoljenju (20%).</w:t>
            </w:r>
          </w:p>
          <w:p w:rsidR="00AE7B3B" w:rsidRPr="008C17F0" w:rsidRDefault="00AE7B3B" w:rsidP="00846882">
            <w:pPr>
              <w:rPr>
                <w:bCs/>
                <w:szCs w:val="20"/>
              </w:rPr>
            </w:pPr>
          </w:p>
          <w:p w:rsidR="006432AD" w:rsidRPr="008C17F0" w:rsidRDefault="001920B3" w:rsidP="001920B3">
            <w:pPr>
              <w:rPr>
                <w:bCs/>
                <w:szCs w:val="20"/>
              </w:rPr>
            </w:pPr>
            <w:r w:rsidRPr="008C17F0">
              <w:rPr>
                <w:bCs/>
                <w:szCs w:val="20"/>
              </w:rPr>
              <w:t>Rok plačila je 30 dni od prejema e-računa in potrditve e-računa s strani naročnika in nadzora.</w:t>
            </w:r>
          </w:p>
        </w:tc>
      </w:tr>
    </w:tbl>
    <w:p w:rsidR="006432AD" w:rsidRPr="008C17F0" w:rsidRDefault="006432AD" w:rsidP="006432AD">
      <w:pPr>
        <w:tabs>
          <w:tab w:val="left" w:pos="7936"/>
        </w:tabs>
        <w:rPr>
          <w:szCs w:val="20"/>
        </w:rPr>
      </w:pPr>
    </w:p>
    <w:p w:rsidR="00846882" w:rsidRPr="008C17F0" w:rsidRDefault="00846882" w:rsidP="00846882">
      <w:pPr>
        <w:pStyle w:val="Naslov1"/>
        <w:rPr>
          <w:szCs w:val="20"/>
        </w:rPr>
      </w:pPr>
      <w:r w:rsidRPr="008C17F0">
        <w:rPr>
          <w:szCs w:val="20"/>
        </w:rPr>
        <w:lastRenderedPageBreak/>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846882" w:rsidRPr="008C17F0" w:rsidTr="0084688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846882" w:rsidRPr="008C17F0" w:rsidRDefault="00846882" w:rsidP="00846882">
            <w:pPr>
              <w:keepNext/>
              <w:jc w:val="left"/>
              <w:rPr>
                <w:szCs w:val="20"/>
              </w:rPr>
            </w:pPr>
            <w:r w:rsidRPr="008C17F0">
              <w:rPr>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846882" w:rsidRPr="008C17F0" w:rsidRDefault="00846882" w:rsidP="00846882">
            <w:pPr>
              <w:keepNext/>
              <w:snapToGrid w:val="0"/>
              <w:jc w:val="left"/>
              <w:rPr>
                <w:szCs w:val="20"/>
              </w:rPr>
            </w:pPr>
          </w:p>
        </w:tc>
      </w:tr>
      <w:tr w:rsidR="00846882" w:rsidRPr="008C17F0" w:rsidTr="0084688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846882" w:rsidRPr="008C17F0" w:rsidRDefault="00846882" w:rsidP="00846882">
            <w:pPr>
              <w:keepNext/>
              <w:jc w:val="left"/>
              <w:rPr>
                <w:szCs w:val="20"/>
              </w:rPr>
            </w:pPr>
            <w:r w:rsidRPr="008C17F0">
              <w:rPr>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846882" w:rsidRPr="008C17F0" w:rsidRDefault="00846882" w:rsidP="00846882">
            <w:pPr>
              <w:keepNext/>
              <w:snapToGrid w:val="0"/>
              <w:jc w:val="left"/>
              <w:rPr>
                <w:szCs w:val="20"/>
              </w:rPr>
            </w:pPr>
          </w:p>
        </w:tc>
      </w:tr>
      <w:tr w:rsidR="00846882" w:rsidRPr="008C17F0" w:rsidTr="0084688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846882" w:rsidRPr="008C17F0" w:rsidRDefault="00846882" w:rsidP="00846882">
            <w:pPr>
              <w:keepNext/>
              <w:jc w:val="left"/>
              <w:rPr>
                <w:szCs w:val="20"/>
              </w:rPr>
            </w:pPr>
            <w:r w:rsidRPr="008C17F0">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846882" w:rsidRPr="008C17F0" w:rsidRDefault="00846882" w:rsidP="00846882">
            <w:pPr>
              <w:keepNext/>
              <w:snapToGrid w:val="0"/>
              <w:jc w:val="left"/>
              <w:rPr>
                <w:szCs w:val="20"/>
              </w:rPr>
            </w:pPr>
          </w:p>
        </w:tc>
      </w:tr>
      <w:tr w:rsidR="00846882" w:rsidRPr="008C17F0" w:rsidTr="0084688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846882" w:rsidRPr="008C17F0" w:rsidRDefault="00846882" w:rsidP="00846882">
            <w:pPr>
              <w:keepNext/>
              <w:jc w:val="left"/>
              <w:rPr>
                <w:szCs w:val="20"/>
              </w:rPr>
            </w:pPr>
            <w:r w:rsidRPr="008C17F0">
              <w:rPr>
                <w:szCs w:val="20"/>
              </w:rPr>
              <w:t>Ident.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846882" w:rsidRPr="008C17F0" w:rsidRDefault="00846882" w:rsidP="00846882">
            <w:pPr>
              <w:keepNext/>
              <w:snapToGrid w:val="0"/>
              <w:jc w:val="left"/>
              <w:rPr>
                <w:szCs w:val="20"/>
              </w:rPr>
            </w:pPr>
          </w:p>
        </w:tc>
      </w:tr>
      <w:tr w:rsidR="00846882" w:rsidRPr="008C17F0" w:rsidTr="0084688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846882" w:rsidRPr="008C17F0" w:rsidRDefault="00846882" w:rsidP="00846882">
            <w:pPr>
              <w:keepNext/>
              <w:jc w:val="left"/>
              <w:rPr>
                <w:szCs w:val="20"/>
              </w:rPr>
            </w:pPr>
            <w:r w:rsidRPr="008C17F0">
              <w:rPr>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846882" w:rsidRPr="008C17F0" w:rsidRDefault="00846882" w:rsidP="00846882">
            <w:pPr>
              <w:keepNext/>
              <w:snapToGrid w:val="0"/>
              <w:jc w:val="left"/>
              <w:rPr>
                <w:szCs w:val="20"/>
              </w:rPr>
            </w:pPr>
          </w:p>
        </w:tc>
      </w:tr>
      <w:tr w:rsidR="00846882" w:rsidRPr="008C17F0" w:rsidTr="0084688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846882" w:rsidRPr="008C17F0" w:rsidRDefault="00846882" w:rsidP="00846882">
            <w:pPr>
              <w:keepNext/>
              <w:jc w:val="left"/>
              <w:rPr>
                <w:szCs w:val="20"/>
              </w:rPr>
            </w:pPr>
            <w:r w:rsidRPr="008C17F0">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846882" w:rsidRPr="008C17F0" w:rsidRDefault="00846882" w:rsidP="00846882">
            <w:pPr>
              <w:keepNext/>
              <w:snapToGrid w:val="0"/>
              <w:jc w:val="left"/>
              <w:rPr>
                <w:szCs w:val="20"/>
              </w:rPr>
            </w:pPr>
          </w:p>
        </w:tc>
      </w:tr>
      <w:tr w:rsidR="00846882" w:rsidRPr="008C17F0" w:rsidTr="0084688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846882" w:rsidRPr="008C17F0" w:rsidRDefault="00846882" w:rsidP="00846882">
            <w:pPr>
              <w:keepNext/>
              <w:jc w:val="left"/>
              <w:rPr>
                <w:szCs w:val="20"/>
              </w:rPr>
            </w:pPr>
            <w:r w:rsidRPr="008C17F0">
              <w:rPr>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846882" w:rsidRPr="008C17F0" w:rsidRDefault="00846882" w:rsidP="00846882">
            <w:pPr>
              <w:keepNext/>
              <w:snapToGrid w:val="0"/>
              <w:jc w:val="left"/>
              <w:rPr>
                <w:szCs w:val="20"/>
              </w:rPr>
            </w:pPr>
          </w:p>
        </w:tc>
      </w:tr>
      <w:tr w:rsidR="00846882" w:rsidRPr="008C17F0" w:rsidTr="0084688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846882" w:rsidRPr="008C17F0" w:rsidRDefault="00846882" w:rsidP="00846882">
            <w:pPr>
              <w:keepNext/>
              <w:jc w:val="left"/>
              <w:rPr>
                <w:szCs w:val="20"/>
              </w:rPr>
            </w:pPr>
            <w:r w:rsidRPr="008C17F0">
              <w:rPr>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846882" w:rsidRPr="008C17F0" w:rsidRDefault="00846882" w:rsidP="00846882">
            <w:pPr>
              <w:keepNext/>
              <w:snapToGrid w:val="0"/>
              <w:jc w:val="left"/>
              <w:rPr>
                <w:szCs w:val="20"/>
              </w:rPr>
            </w:pPr>
          </w:p>
        </w:tc>
      </w:tr>
      <w:tr w:rsidR="00846882" w:rsidRPr="008C17F0" w:rsidTr="0084688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846882" w:rsidRPr="008C17F0" w:rsidRDefault="00846882" w:rsidP="00846882">
            <w:pPr>
              <w:keepNext/>
              <w:jc w:val="left"/>
              <w:rPr>
                <w:szCs w:val="20"/>
              </w:rPr>
            </w:pPr>
            <w:r w:rsidRPr="008C17F0">
              <w:rPr>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846882" w:rsidRPr="008C17F0" w:rsidRDefault="00846882" w:rsidP="00846882">
            <w:pPr>
              <w:keepNext/>
              <w:snapToGrid w:val="0"/>
              <w:jc w:val="left"/>
              <w:rPr>
                <w:szCs w:val="20"/>
              </w:rPr>
            </w:pPr>
          </w:p>
        </w:tc>
      </w:tr>
      <w:tr w:rsidR="00846882" w:rsidRPr="008C17F0" w:rsidTr="0084688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846882" w:rsidRPr="008C17F0" w:rsidRDefault="00846882" w:rsidP="00846882">
            <w:pPr>
              <w:keepNext/>
              <w:jc w:val="left"/>
              <w:rPr>
                <w:szCs w:val="20"/>
              </w:rPr>
            </w:pPr>
            <w:r w:rsidRPr="008C17F0">
              <w:rPr>
                <w:szCs w:val="20"/>
              </w:rPr>
              <w:t>Skrbnik pogodbe:</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846882" w:rsidRPr="008C17F0" w:rsidRDefault="00846882" w:rsidP="00846882">
            <w:pPr>
              <w:keepNext/>
              <w:snapToGrid w:val="0"/>
              <w:jc w:val="left"/>
              <w:rPr>
                <w:szCs w:val="20"/>
              </w:rPr>
            </w:pPr>
            <w:r w:rsidRPr="008C17F0">
              <w:rPr>
                <w:szCs w:val="20"/>
              </w:rPr>
              <w:t>ime, priimek: ____________________________</w:t>
            </w:r>
          </w:p>
          <w:p w:rsidR="00846882" w:rsidRPr="008C17F0" w:rsidRDefault="00846882" w:rsidP="00846882">
            <w:pPr>
              <w:keepNext/>
              <w:snapToGrid w:val="0"/>
              <w:jc w:val="left"/>
              <w:rPr>
                <w:szCs w:val="20"/>
              </w:rPr>
            </w:pPr>
            <w:r w:rsidRPr="008C17F0">
              <w:rPr>
                <w:szCs w:val="20"/>
              </w:rPr>
              <w:t>telefon: ________________________________</w:t>
            </w:r>
          </w:p>
          <w:p w:rsidR="00846882" w:rsidRPr="008C17F0" w:rsidRDefault="00846882" w:rsidP="00846882">
            <w:pPr>
              <w:keepNext/>
              <w:snapToGrid w:val="0"/>
              <w:jc w:val="left"/>
              <w:rPr>
                <w:szCs w:val="20"/>
              </w:rPr>
            </w:pPr>
            <w:r w:rsidRPr="008C17F0">
              <w:rPr>
                <w:szCs w:val="20"/>
              </w:rPr>
              <w:t>fax: ___________________________________</w:t>
            </w:r>
          </w:p>
          <w:p w:rsidR="00846882" w:rsidRPr="008C17F0" w:rsidRDefault="00846882" w:rsidP="00846882">
            <w:pPr>
              <w:keepNext/>
              <w:snapToGrid w:val="0"/>
              <w:jc w:val="left"/>
              <w:rPr>
                <w:szCs w:val="20"/>
              </w:rPr>
            </w:pPr>
            <w:r w:rsidRPr="008C17F0">
              <w:rPr>
                <w:szCs w:val="20"/>
              </w:rPr>
              <w:t>e-naslov: _______________________________</w:t>
            </w:r>
          </w:p>
        </w:tc>
      </w:tr>
      <w:tr w:rsidR="003001E8" w:rsidRPr="008C17F0" w:rsidTr="0084688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3001E8" w:rsidRPr="008C17F0" w:rsidRDefault="003001E8" w:rsidP="003001E8">
            <w:pPr>
              <w:keepNext/>
              <w:jc w:val="left"/>
              <w:rPr>
                <w:szCs w:val="20"/>
              </w:rPr>
            </w:pPr>
            <w:r w:rsidRPr="008C17F0">
              <w:rPr>
                <w:szCs w:val="20"/>
              </w:rPr>
              <w:t>Vodja projekta/Odgovorni vodja projekta: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001E8" w:rsidRPr="008C17F0" w:rsidRDefault="003001E8" w:rsidP="003001E8">
            <w:pPr>
              <w:keepNext/>
              <w:snapToGrid w:val="0"/>
              <w:jc w:val="left"/>
              <w:rPr>
                <w:szCs w:val="20"/>
              </w:rPr>
            </w:pPr>
            <w:r w:rsidRPr="008C17F0">
              <w:rPr>
                <w:szCs w:val="20"/>
              </w:rPr>
              <w:t>ime, priimek: ____________________________</w:t>
            </w:r>
          </w:p>
          <w:p w:rsidR="003001E8" w:rsidRPr="008C17F0" w:rsidRDefault="003001E8" w:rsidP="003001E8">
            <w:pPr>
              <w:keepNext/>
              <w:snapToGrid w:val="0"/>
              <w:jc w:val="left"/>
              <w:rPr>
                <w:szCs w:val="20"/>
              </w:rPr>
            </w:pPr>
            <w:r w:rsidRPr="008C17F0">
              <w:rPr>
                <w:szCs w:val="20"/>
              </w:rPr>
              <w:t>telefon: ________________________________</w:t>
            </w:r>
          </w:p>
          <w:p w:rsidR="003001E8" w:rsidRPr="008C17F0" w:rsidRDefault="003001E8" w:rsidP="003001E8">
            <w:pPr>
              <w:keepNext/>
              <w:snapToGrid w:val="0"/>
              <w:jc w:val="left"/>
              <w:rPr>
                <w:szCs w:val="20"/>
              </w:rPr>
            </w:pPr>
            <w:r w:rsidRPr="008C17F0">
              <w:rPr>
                <w:szCs w:val="20"/>
              </w:rPr>
              <w:t>fax: ___________________________________</w:t>
            </w:r>
          </w:p>
          <w:p w:rsidR="003001E8" w:rsidRPr="008C17F0" w:rsidRDefault="003001E8" w:rsidP="003001E8">
            <w:pPr>
              <w:keepNext/>
              <w:snapToGrid w:val="0"/>
              <w:jc w:val="left"/>
              <w:rPr>
                <w:szCs w:val="20"/>
              </w:rPr>
            </w:pPr>
            <w:r w:rsidRPr="008C17F0">
              <w:rPr>
                <w:szCs w:val="20"/>
              </w:rPr>
              <w:t>e-naslov: _______________________________</w:t>
            </w:r>
          </w:p>
        </w:tc>
      </w:tr>
      <w:tr w:rsidR="00846882" w:rsidRPr="008C17F0" w:rsidTr="0084688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846882" w:rsidRPr="008C17F0" w:rsidRDefault="00846882" w:rsidP="00846882">
            <w:pPr>
              <w:keepNext/>
              <w:jc w:val="left"/>
              <w:rPr>
                <w:szCs w:val="20"/>
              </w:rPr>
            </w:pPr>
            <w:r w:rsidRPr="008C17F0">
              <w:rPr>
                <w:szCs w:val="20"/>
              </w:rPr>
              <w:t>Ponudnik je MSP (označiti): mikro,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846882" w:rsidRPr="008C17F0" w:rsidRDefault="00846882" w:rsidP="00846882">
            <w:pPr>
              <w:keepNext/>
              <w:snapToGrid w:val="0"/>
              <w:jc w:val="left"/>
              <w:rPr>
                <w:szCs w:val="20"/>
              </w:rPr>
            </w:pPr>
            <w:r w:rsidRPr="008C17F0">
              <w:rPr>
                <w:szCs w:val="20"/>
              </w:rPr>
              <w:t xml:space="preserve">                 da                               ne</w:t>
            </w:r>
          </w:p>
        </w:tc>
      </w:tr>
    </w:tbl>
    <w:p w:rsidR="006432AD" w:rsidRPr="008C17F0" w:rsidRDefault="006432AD" w:rsidP="006432AD">
      <w:pPr>
        <w:rPr>
          <w:i/>
          <w:szCs w:val="20"/>
        </w:rPr>
      </w:pPr>
    </w:p>
    <w:p w:rsidR="006432AD" w:rsidRPr="008C17F0" w:rsidRDefault="006432AD" w:rsidP="00EE137E">
      <w:pPr>
        <w:pStyle w:val="Naslov2"/>
        <w:numPr>
          <w:ilvl w:val="1"/>
          <w:numId w:val="6"/>
        </w:numPr>
        <w:rPr>
          <w:szCs w:val="20"/>
        </w:rPr>
      </w:pPr>
      <w:r w:rsidRPr="008C17F0">
        <w:rPr>
          <w:i/>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rsidRPr="008C17F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b/>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rPr>
                <w:szCs w:val="20"/>
              </w:rPr>
            </w:pPr>
            <w:r w:rsidRPr="008C17F0">
              <w:rPr>
                <w:rFonts w:eastAsia="Calibri"/>
                <w:b/>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rPr>
                <w:szCs w:val="20"/>
              </w:rPr>
            </w:pPr>
            <w:r w:rsidRPr="008C17F0">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pacing w:before="60" w:after="60"/>
              <w:rPr>
                <w:szCs w:val="20"/>
              </w:rPr>
            </w:pPr>
            <w:r w:rsidRPr="008C17F0">
              <w:rPr>
                <w:rFonts w:eastAsia="Calibri"/>
                <w:b/>
                <w:szCs w:val="20"/>
              </w:rPr>
              <w:t>Funkcija</w:t>
            </w:r>
          </w:p>
        </w:tc>
      </w:tr>
      <w:tr w:rsidR="006432AD" w:rsidRPr="008C17F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r>
      <w:tr w:rsidR="006432AD" w:rsidRPr="008C17F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r>
      <w:tr w:rsidR="006432AD" w:rsidRPr="008C17F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r>
      <w:tr w:rsidR="006432AD" w:rsidRPr="008C17F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r>
      <w:tr w:rsidR="006432AD" w:rsidRPr="008C17F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r>
    </w:tbl>
    <w:p w:rsidR="006432AD" w:rsidRPr="008C17F0" w:rsidRDefault="006432AD" w:rsidP="00EE137E">
      <w:pPr>
        <w:pStyle w:val="Naslov2"/>
        <w:numPr>
          <w:ilvl w:val="1"/>
          <w:numId w:val="6"/>
        </w:numPr>
        <w:rPr>
          <w:szCs w:val="20"/>
        </w:rPr>
      </w:pPr>
      <w:r w:rsidRPr="008C17F0">
        <w:rPr>
          <w:i/>
          <w:szCs w:val="20"/>
        </w:rPr>
        <w:t>Podpisniki</w:t>
      </w:r>
      <w:r w:rsidRPr="008C17F0">
        <w:rPr>
          <w:bCs/>
          <w:i/>
          <w:iCs/>
          <w:szCs w:val="20"/>
        </w:rPr>
        <w:t xml:space="preserve"> pogodbe z navedbo funkcije ter navedbo ali so samostojni oziroma</w:t>
      </w:r>
      <w:r w:rsidRPr="008C17F0">
        <w:rPr>
          <w:i/>
          <w:szCs w:val="20"/>
        </w:rPr>
        <w:t xml:space="preserve">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RPr="008C17F0" w:rsidTr="000D0CFF">
        <w:trPr>
          <w:cantSplit/>
          <w:tblHeader/>
        </w:trPr>
        <w:tc>
          <w:tcPr>
            <w:tcW w:w="950"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pacing w:before="60" w:after="60"/>
              <w:rPr>
                <w:szCs w:val="20"/>
              </w:rPr>
            </w:pPr>
            <w:r w:rsidRPr="008C17F0">
              <w:rPr>
                <w:rFonts w:eastAsia="Calibri"/>
                <w:b/>
                <w:szCs w:val="20"/>
              </w:rPr>
              <w:t>Zap. št.</w:t>
            </w:r>
          </w:p>
        </w:tc>
        <w:tc>
          <w:tcPr>
            <w:tcW w:w="3569"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pacing w:before="60" w:after="60"/>
              <w:rPr>
                <w:szCs w:val="20"/>
              </w:rPr>
            </w:pPr>
            <w:r w:rsidRPr="008C17F0">
              <w:rPr>
                <w:rFonts w:eastAsia="Calibri"/>
                <w:b/>
                <w:szCs w:val="20"/>
              </w:rPr>
              <w:t>Ime in priimek</w:t>
            </w:r>
          </w:p>
        </w:tc>
        <w:tc>
          <w:tcPr>
            <w:tcW w:w="2267"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pacing w:before="60" w:after="60"/>
              <w:rPr>
                <w:szCs w:val="20"/>
              </w:rPr>
            </w:pPr>
            <w:r w:rsidRPr="008C17F0">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spacing w:before="60" w:after="60"/>
              <w:rPr>
                <w:szCs w:val="20"/>
              </w:rPr>
            </w:pPr>
            <w:r w:rsidRPr="008C17F0">
              <w:rPr>
                <w:rFonts w:eastAsia="Calibri"/>
                <w:b/>
                <w:szCs w:val="20"/>
              </w:rPr>
              <w:t>Vrsta podpisnika</w:t>
            </w:r>
          </w:p>
        </w:tc>
      </w:tr>
      <w:tr w:rsidR="006432AD" w:rsidRPr="008C17F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pacing w:before="60" w:after="60"/>
              <w:jc w:val="center"/>
              <w:rPr>
                <w:szCs w:val="20"/>
              </w:rPr>
            </w:pPr>
            <w:r w:rsidRPr="008C17F0">
              <w:rPr>
                <w:rFonts w:eastAsia="Calibri"/>
                <w:szCs w:val="20"/>
              </w:rPr>
              <w:t>1.</w:t>
            </w:r>
          </w:p>
        </w:tc>
        <w:tc>
          <w:tcPr>
            <w:tcW w:w="3569"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snapToGrid w:val="0"/>
              <w:spacing w:before="60" w:after="60"/>
              <w:rPr>
                <w:rFonts w:eastAsia="Calibri"/>
                <w:szCs w:val="20"/>
              </w:rPr>
            </w:pPr>
          </w:p>
        </w:tc>
      </w:tr>
      <w:tr w:rsidR="006432AD" w:rsidRPr="008C17F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pacing w:before="60" w:after="60"/>
              <w:jc w:val="center"/>
              <w:rPr>
                <w:szCs w:val="20"/>
              </w:rPr>
            </w:pPr>
            <w:r w:rsidRPr="008C17F0">
              <w:rPr>
                <w:rFonts w:eastAsia="Calibri"/>
                <w:szCs w:val="20"/>
              </w:rPr>
              <w:lastRenderedPageBreak/>
              <w:t>2.</w:t>
            </w:r>
          </w:p>
        </w:tc>
        <w:tc>
          <w:tcPr>
            <w:tcW w:w="3569"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snapToGrid w:val="0"/>
              <w:spacing w:before="60" w:after="60"/>
              <w:rPr>
                <w:rFonts w:eastAsia="Calibri"/>
                <w:szCs w:val="20"/>
              </w:rPr>
            </w:pPr>
          </w:p>
        </w:tc>
      </w:tr>
      <w:tr w:rsidR="006432AD" w:rsidRPr="008C17F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pacing w:before="60" w:after="60"/>
              <w:jc w:val="center"/>
              <w:rPr>
                <w:szCs w:val="20"/>
              </w:rPr>
            </w:pPr>
            <w:r w:rsidRPr="008C17F0">
              <w:rPr>
                <w:rFonts w:eastAsia="Calibri"/>
                <w:szCs w:val="20"/>
              </w:rPr>
              <w:t>3.</w:t>
            </w:r>
          </w:p>
        </w:tc>
        <w:tc>
          <w:tcPr>
            <w:tcW w:w="3569"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snapToGrid w:val="0"/>
              <w:spacing w:before="60" w:after="60"/>
              <w:rPr>
                <w:rFonts w:eastAsia="Calibri"/>
                <w:szCs w:val="20"/>
              </w:rPr>
            </w:pPr>
          </w:p>
        </w:tc>
      </w:tr>
      <w:tr w:rsidR="006432AD" w:rsidRPr="008C17F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pacing w:before="60" w:after="60"/>
              <w:jc w:val="center"/>
              <w:rPr>
                <w:szCs w:val="20"/>
              </w:rPr>
            </w:pPr>
            <w:r w:rsidRPr="008C17F0">
              <w:rPr>
                <w:rFonts w:eastAsia="Calibri"/>
                <w:szCs w:val="20"/>
              </w:rPr>
              <w:t>4.</w:t>
            </w:r>
          </w:p>
        </w:tc>
        <w:tc>
          <w:tcPr>
            <w:tcW w:w="3569"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snapToGrid w:val="0"/>
              <w:spacing w:before="60" w:after="60"/>
              <w:rPr>
                <w:rFonts w:eastAsia="Calibri"/>
                <w:szCs w:val="20"/>
              </w:rPr>
            </w:pPr>
          </w:p>
        </w:tc>
      </w:tr>
    </w:tbl>
    <w:p w:rsidR="006432AD" w:rsidRPr="008C17F0" w:rsidRDefault="006432AD" w:rsidP="006432AD">
      <w:pPr>
        <w:pStyle w:val="Naslov1"/>
        <w:spacing w:before="0"/>
        <w:rPr>
          <w:szCs w:val="20"/>
        </w:rPr>
      </w:pPr>
      <w:r w:rsidRPr="008C17F0">
        <w:rPr>
          <w:szCs w:val="20"/>
        </w:rPr>
        <w:t>SKUPNA PONUDBA</w:t>
      </w:r>
    </w:p>
    <w:p w:rsidR="006432AD" w:rsidRPr="008C17F0" w:rsidRDefault="006432AD" w:rsidP="006432AD">
      <w:pPr>
        <w:rPr>
          <w:szCs w:val="20"/>
        </w:rPr>
      </w:pPr>
      <w:r w:rsidRPr="008C17F0">
        <w:rPr>
          <w:szCs w:val="20"/>
        </w:rPr>
        <w:t>Gospodarski subjekti točko 3 izpolnijo v primeru, da nastopajo v skupni ponudbi.</w:t>
      </w:r>
    </w:p>
    <w:p w:rsidR="006432AD" w:rsidRPr="008C17F0" w:rsidRDefault="006432AD" w:rsidP="006432AD">
      <w:pPr>
        <w:rPr>
          <w:szCs w:val="20"/>
        </w:rPr>
      </w:pPr>
    </w:p>
    <w:p w:rsidR="006432AD" w:rsidRPr="008C17F0" w:rsidRDefault="006432AD" w:rsidP="006432AD">
      <w:pPr>
        <w:rPr>
          <w:szCs w:val="20"/>
        </w:rPr>
      </w:pPr>
      <w:r w:rsidRPr="008C17F0">
        <w:rPr>
          <w:szCs w:val="20"/>
        </w:rPr>
        <w:t>Pri javnem naročilu z oznako JN______________ sodelujemo naslednji gospodarski subjekti:</w:t>
      </w: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EE137E">
      <w:pPr>
        <w:numPr>
          <w:ilvl w:val="0"/>
          <w:numId w:val="9"/>
        </w:numPr>
        <w:rPr>
          <w:szCs w:val="20"/>
        </w:rPr>
      </w:pPr>
      <w:r w:rsidRPr="008C17F0">
        <w:rPr>
          <w:szCs w:val="20"/>
        </w:rPr>
        <w:t xml:space="preserve">Naročnik naj v fazi do izdaje odločitve o oddaji naročila vse dokumente naslavlja na en gospodarski subjekt iz skupne ponudbe in sicer: </w:t>
      </w:r>
    </w:p>
    <w:p w:rsidR="006432AD" w:rsidRPr="008C17F0" w:rsidRDefault="006432AD" w:rsidP="006432AD">
      <w:pPr>
        <w:rPr>
          <w:szCs w:val="20"/>
        </w:rPr>
      </w:pPr>
    </w:p>
    <w:p w:rsidR="006432AD" w:rsidRPr="008C17F0" w:rsidRDefault="006432AD" w:rsidP="006432AD">
      <w:pPr>
        <w:tabs>
          <w:tab w:val="left" w:pos="567"/>
        </w:tabs>
        <w:ind w:left="720"/>
        <w:rPr>
          <w:szCs w:val="20"/>
        </w:rPr>
      </w:pPr>
      <w:r w:rsidRPr="008C17F0">
        <w:rPr>
          <w:szCs w:val="20"/>
          <w:u w:val="single"/>
        </w:rPr>
        <w:t>________________</w:t>
      </w:r>
      <w:r w:rsidR="000D0CFF" w:rsidRPr="008C17F0">
        <w:rPr>
          <w:szCs w:val="20"/>
          <w:u w:val="single"/>
        </w:rPr>
        <w:t>_____</w:t>
      </w:r>
      <w:r w:rsidRPr="008C17F0">
        <w:rPr>
          <w:szCs w:val="20"/>
          <w:u w:val="single"/>
        </w:rPr>
        <w:t>_____________</w:t>
      </w:r>
      <w:r w:rsidRPr="008C17F0">
        <w:rPr>
          <w:szCs w:val="20"/>
        </w:rPr>
        <w:t>(navesti firmo in naslov gospodarskega subjekta)</w:t>
      </w:r>
    </w:p>
    <w:p w:rsidR="006432AD" w:rsidRPr="008C17F0" w:rsidRDefault="006432AD" w:rsidP="006432AD">
      <w:pPr>
        <w:rPr>
          <w:szCs w:val="20"/>
          <w:u w:val="single"/>
        </w:rPr>
      </w:pPr>
    </w:p>
    <w:p w:rsidR="006432AD" w:rsidRPr="008C17F0" w:rsidRDefault="006432AD" w:rsidP="006432AD">
      <w:pPr>
        <w:rPr>
          <w:szCs w:val="20"/>
          <w:u w:val="single"/>
        </w:rPr>
      </w:pPr>
    </w:p>
    <w:p w:rsidR="006432AD" w:rsidRPr="008C17F0" w:rsidRDefault="006432AD" w:rsidP="00EE137E">
      <w:pPr>
        <w:numPr>
          <w:ilvl w:val="0"/>
          <w:numId w:val="9"/>
        </w:numPr>
        <w:rPr>
          <w:szCs w:val="20"/>
        </w:rPr>
      </w:pPr>
      <w:r w:rsidRPr="008C17F0">
        <w:rPr>
          <w:szCs w:val="20"/>
        </w:rPr>
        <w:t>Naročnik naj v fazi do izdaje odločitve o oddaji naročila vse dokumente naslavlja na vse gospodarske subjekta iz skupne ponudbe</w:t>
      </w:r>
      <w:r w:rsidRPr="008C17F0">
        <w:rPr>
          <w:rStyle w:val="Znakisprotnihopomb"/>
          <w:sz w:val="20"/>
          <w:szCs w:val="20"/>
        </w:rPr>
        <w:footnoteReference w:id="1"/>
      </w:r>
      <w:r w:rsidRPr="008C17F0">
        <w:rPr>
          <w:szCs w:val="20"/>
        </w:rPr>
        <w:t>.</w:t>
      </w:r>
    </w:p>
    <w:p w:rsidR="006432AD" w:rsidRPr="008C17F0" w:rsidRDefault="006432AD" w:rsidP="006432AD">
      <w:pPr>
        <w:rPr>
          <w:i/>
          <w:szCs w:val="20"/>
        </w:rPr>
      </w:pPr>
    </w:p>
    <w:p w:rsidR="0062676E" w:rsidRPr="008C17F0" w:rsidRDefault="0062676E" w:rsidP="006432AD">
      <w:pPr>
        <w:rPr>
          <w:i/>
          <w:szCs w:val="20"/>
        </w:rPr>
      </w:pPr>
    </w:p>
    <w:p w:rsidR="006432AD" w:rsidRPr="008C17F0" w:rsidRDefault="006432AD" w:rsidP="00EE137E">
      <w:pPr>
        <w:pStyle w:val="Naslov2"/>
        <w:numPr>
          <w:ilvl w:val="1"/>
          <w:numId w:val="6"/>
        </w:numPr>
        <w:rPr>
          <w:szCs w:val="20"/>
        </w:rPr>
      </w:pPr>
      <w:r w:rsidRPr="008C17F0">
        <w:rPr>
          <w:szCs w:val="20"/>
        </w:rPr>
        <w:t>POSLOVNI PODATKI GOSPODARSKEGA SUBJEKTA IZ SKUPNE PONUDBE</w:t>
      </w:r>
      <w:r w:rsidRPr="008C17F0">
        <w:rPr>
          <w:rStyle w:val="Znakisprotnihopomb"/>
          <w:sz w:val="20"/>
          <w:szCs w:val="20"/>
        </w:rPr>
        <w:footnoteReference w:id="2"/>
      </w:r>
    </w:p>
    <w:p w:rsidR="006432AD" w:rsidRPr="008C17F0" w:rsidRDefault="006432AD" w:rsidP="00EE137E">
      <w:pPr>
        <w:pStyle w:val="Naslov2"/>
        <w:numPr>
          <w:ilvl w:val="2"/>
          <w:numId w:val="6"/>
        </w:numPr>
        <w:ind w:left="499"/>
        <w:rPr>
          <w:szCs w:val="20"/>
        </w:rPr>
      </w:pPr>
      <w:r w:rsidRPr="008C17F0">
        <w:rPr>
          <w:szCs w:val="20"/>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6432AD" w:rsidRPr="008C17F0" w:rsidTr="000D0CFF">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8C17F0" w:rsidRDefault="006432AD" w:rsidP="000D0CFF">
            <w:pPr>
              <w:rPr>
                <w:szCs w:val="20"/>
              </w:rPr>
            </w:pPr>
            <w:r w:rsidRPr="008C17F0">
              <w:rPr>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snapToGrid w:val="0"/>
              <w:ind w:right="-1492"/>
              <w:rPr>
                <w:szCs w:val="20"/>
              </w:rPr>
            </w:pPr>
          </w:p>
        </w:tc>
      </w:tr>
      <w:tr w:rsidR="006432AD" w:rsidRPr="008C17F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8C17F0" w:rsidRDefault="006432AD" w:rsidP="000D0CFF">
            <w:pPr>
              <w:rPr>
                <w:szCs w:val="20"/>
              </w:rPr>
            </w:pPr>
            <w:r w:rsidRPr="008C17F0">
              <w:rPr>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snapToGrid w:val="0"/>
              <w:ind w:right="-1492"/>
              <w:rPr>
                <w:szCs w:val="20"/>
              </w:rPr>
            </w:pPr>
          </w:p>
        </w:tc>
      </w:tr>
      <w:tr w:rsidR="006432AD" w:rsidRPr="008C17F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8C17F0" w:rsidRDefault="006432AD" w:rsidP="000D0CFF">
            <w:pPr>
              <w:rPr>
                <w:szCs w:val="20"/>
              </w:rPr>
            </w:pPr>
            <w:r w:rsidRPr="008C17F0">
              <w:rPr>
                <w:szCs w:val="20"/>
              </w:rPr>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snapToGrid w:val="0"/>
              <w:ind w:right="-1492"/>
              <w:rPr>
                <w:szCs w:val="20"/>
              </w:rPr>
            </w:pPr>
          </w:p>
        </w:tc>
      </w:tr>
      <w:tr w:rsidR="006432AD" w:rsidRPr="008C17F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8C17F0" w:rsidRDefault="006432AD" w:rsidP="000D0CFF">
            <w:pPr>
              <w:rPr>
                <w:szCs w:val="20"/>
              </w:rPr>
            </w:pPr>
            <w:r w:rsidRPr="008C17F0">
              <w:rPr>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snapToGrid w:val="0"/>
              <w:ind w:right="-1492"/>
              <w:rPr>
                <w:szCs w:val="20"/>
              </w:rPr>
            </w:pPr>
          </w:p>
        </w:tc>
      </w:tr>
      <w:tr w:rsidR="006432AD" w:rsidRPr="008C17F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8C17F0" w:rsidRDefault="006432AD" w:rsidP="000D0CFF">
            <w:pPr>
              <w:rPr>
                <w:szCs w:val="20"/>
              </w:rPr>
            </w:pPr>
            <w:r w:rsidRPr="008C17F0">
              <w:rPr>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snapToGrid w:val="0"/>
              <w:ind w:right="-1492"/>
              <w:rPr>
                <w:szCs w:val="20"/>
              </w:rPr>
            </w:pPr>
          </w:p>
        </w:tc>
      </w:tr>
      <w:tr w:rsidR="006432AD" w:rsidRPr="008C17F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8C17F0" w:rsidRDefault="006432AD" w:rsidP="000D0CFF">
            <w:pPr>
              <w:rPr>
                <w:szCs w:val="20"/>
              </w:rPr>
            </w:pPr>
            <w:r w:rsidRPr="008C17F0">
              <w:rPr>
                <w:szCs w:val="20"/>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snapToGrid w:val="0"/>
              <w:ind w:right="-1492"/>
              <w:rPr>
                <w:szCs w:val="20"/>
              </w:rPr>
            </w:pPr>
          </w:p>
        </w:tc>
      </w:tr>
      <w:tr w:rsidR="006432AD" w:rsidRPr="008C17F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8C17F0" w:rsidRDefault="006432AD" w:rsidP="000D0CFF">
            <w:pPr>
              <w:rPr>
                <w:szCs w:val="20"/>
              </w:rPr>
            </w:pPr>
            <w:r w:rsidRPr="008C17F0">
              <w:rPr>
                <w:szCs w:val="20"/>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snapToGrid w:val="0"/>
              <w:ind w:right="-1492"/>
              <w:rPr>
                <w:szCs w:val="20"/>
              </w:rPr>
            </w:pPr>
          </w:p>
        </w:tc>
      </w:tr>
      <w:tr w:rsidR="006432AD" w:rsidRPr="008C17F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8C17F0" w:rsidRDefault="006432AD" w:rsidP="000D0CFF">
            <w:pPr>
              <w:rPr>
                <w:szCs w:val="20"/>
              </w:rPr>
            </w:pPr>
            <w:r w:rsidRPr="008C17F0">
              <w:rPr>
                <w:szCs w:val="20"/>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snapToGrid w:val="0"/>
              <w:ind w:right="-1492"/>
              <w:rPr>
                <w:szCs w:val="20"/>
              </w:rPr>
            </w:pPr>
          </w:p>
        </w:tc>
      </w:tr>
      <w:tr w:rsidR="006432AD" w:rsidRPr="008C17F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8C17F0" w:rsidRDefault="006432AD" w:rsidP="000D0CFF">
            <w:pPr>
              <w:pStyle w:val="NavadenTimesNewRoman"/>
              <w:widowControl/>
              <w:rPr>
                <w:sz w:val="20"/>
              </w:rPr>
            </w:pPr>
            <w:r w:rsidRPr="008C17F0">
              <w:rPr>
                <w:sz w:val="20"/>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snapToGrid w:val="0"/>
              <w:ind w:right="-1492"/>
              <w:rPr>
                <w:szCs w:val="20"/>
              </w:rPr>
            </w:pPr>
          </w:p>
        </w:tc>
      </w:tr>
      <w:tr w:rsidR="006432AD" w:rsidRPr="008C17F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8C17F0" w:rsidRDefault="006432AD" w:rsidP="000D0CFF">
            <w:pPr>
              <w:pStyle w:val="NavadenTimesNewRoman"/>
              <w:widowControl/>
              <w:rPr>
                <w:sz w:val="20"/>
              </w:rPr>
            </w:pPr>
            <w:r w:rsidRPr="008C17F0">
              <w:rPr>
                <w:sz w:val="20"/>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snapToGrid w:val="0"/>
              <w:ind w:right="-1492"/>
              <w:rPr>
                <w:szCs w:val="20"/>
              </w:rPr>
            </w:pPr>
          </w:p>
        </w:tc>
      </w:tr>
    </w:tbl>
    <w:p w:rsidR="006432AD" w:rsidRPr="008C17F0" w:rsidRDefault="006432AD" w:rsidP="006432AD">
      <w:pPr>
        <w:rPr>
          <w:szCs w:val="20"/>
        </w:rPr>
      </w:pPr>
    </w:p>
    <w:p w:rsidR="006432AD" w:rsidRPr="008C17F0" w:rsidRDefault="006432AD" w:rsidP="00EE137E">
      <w:pPr>
        <w:pStyle w:val="Naslov2"/>
        <w:numPr>
          <w:ilvl w:val="2"/>
          <w:numId w:val="6"/>
        </w:numPr>
        <w:ind w:left="499"/>
        <w:rPr>
          <w:szCs w:val="20"/>
        </w:rPr>
      </w:pPr>
      <w:r w:rsidRPr="008C17F0">
        <w:rPr>
          <w:szCs w:val="20"/>
        </w:rPr>
        <w:lastRenderedPageBreak/>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rsidRPr="008C17F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b/>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rPr>
                <w:szCs w:val="20"/>
              </w:rPr>
            </w:pPr>
            <w:r w:rsidRPr="008C17F0">
              <w:rPr>
                <w:rFonts w:eastAsia="Calibri"/>
                <w:b/>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rPr>
                <w:szCs w:val="20"/>
              </w:rPr>
            </w:pPr>
            <w:r w:rsidRPr="008C17F0">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pacing w:before="60" w:after="60"/>
              <w:rPr>
                <w:szCs w:val="20"/>
              </w:rPr>
            </w:pPr>
            <w:r w:rsidRPr="008C17F0">
              <w:rPr>
                <w:rFonts w:eastAsia="Calibri"/>
                <w:b/>
                <w:szCs w:val="20"/>
              </w:rPr>
              <w:t>Funkcija</w:t>
            </w:r>
          </w:p>
        </w:tc>
      </w:tr>
      <w:tr w:rsidR="006432AD" w:rsidRPr="008C17F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r>
      <w:tr w:rsidR="006432AD" w:rsidRPr="008C17F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r>
      <w:tr w:rsidR="006432AD" w:rsidRPr="008C17F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r>
      <w:tr w:rsidR="006432AD" w:rsidRPr="008C17F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r>
      <w:tr w:rsidR="006432AD" w:rsidRPr="008C17F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r>
    </w:tbl>
    <w:p w:rsidR="006432AD" w:rsidRPr="008C17F0" w:rsidRDefault="006432AD" w:rsidP="006432AD">
      <w:pPr>
        <w:rPr>
          <w:szCs w:val="20"/>
        </w:rPr>
      </w:pPr>
    </w:p>
    <w:p w:rsidR="006432AD" w:rsidRPr="008C17F0" w:rsidRDefault="006432AD" w:rsidP="00EE137E">
      <w:pPr>
        <w:pStyle w:val="Naslov2"/>
        <w:numPr>
          <w:ilvl w:val="2"/>
          <w:numId w:val="6"/>
        </w:numPr>
        <w:ind w:left="499"/>
        <w:rPr>
          <w:szCs w:val="20"/>
        </w:rPr>
      </w:pPr>
      <w:r w:rsidRPr="008C17F0">
        <w:rPr>
          <w:szCs w:val="20"/>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RPr="008C17F0" w:rsidTr="000D0CFF">
        <w:trPr>
          <w:cantSplit/>
          <w:tblHeader/>
        </w:trPr>
        <w:tc>
          <w:tcPr>
            <w:tcW w:w="950"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pacing w:before="60" w:after="60"/>
              <w:rPr>
                <w:szCs w:val="20"/>
              </w:rPr>
            </w:pPr>
            <w:r w:rsidRPr="008C17F0">
              <w:rPr>
                <w:rFonts w:eastAsia="Calibri"/>
                <w:b/>
                <w:szCs w:val="20"/>
              </w:rPr>
              <w:t>Zap. št.</w:t>
            </w:r>
          </w:p>
        </w:tc>
        <w:tc>
          <w:tcPr>
            <w:tcW w:w="3569"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pacing w:before="60" w:after="60"/>
              <w:rPr>
                <w:szCs w:val="20"/>
              </w:rPr>
            </w:pPr>
            <w:r w:rsidRPr="008C17F0">
              <w:rPr>
                <w:rFonts w:eastAsia="Calibri"/>
                <w:b/>
                <w:szCs w:val="20"/>
              </w:rPr>
              <w:t>Ime in priimek</w:t>
            </w:r>
          </w:p>
        </w:tc>
        <w:tc>
          <w:tcPr>
            <w:tcW w:w="2267"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pacing w:before="60" w:after="60"/>
              <w:rPr>
                <w:szCs w:val="20"/>
              </w:rPr>
            </w:pPr>
            <w:r w:rsidRPr="008C17F0">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spacing w:before="60" w:after="60"/>
              <w:rPr>
                <w:szCs w:val="20"/>
              </w:rPr>
            </w:pPr>
            <w:r w:rsidRPr="008C17F0">
              <w:rPr>
                <w:rFonts w:eastAsia="Calibri"/>
                <w:b/>
                <w:szCs w:val="20"/>
              </w:rPr>
              <w:t>Vrsta podpisnika</w:t>
            </w:r>
          </w:p>
        </w:tc>
      </w:tr>
      <w:tr w:rsidR="006432AD" w:rsidRPr="008C17F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pacing w:before="60" w:after="60"/>
              <w:jc w:val="center"/>
              <w:rPr>
                <w:szCs w:val="20"/>
              </w:rPr>
            </w:pPr>
            <w:r w:rsidRPr="008C17F0">
              <w:rPr>
                <w:rFonts w:eastAsia="Calibri"/>
                <w:szCs w:val="20"/>
              </w:rPr>
              <w:t>1.</w:t>
            </w:r>
          </w:p>
        </w:tc>
        <w:tc>
          <w:tcPr>
            <w:tcW w:w="3569"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snapToGrid w:val="0"/>
              <w:spacing w:before="60" w:after="60"/>
              <w:rPr>
                <w:rFonts w:eastAsia="Calibri"/>
                <w:szCs w:val="20"/>
              </w:rPr>
            </w:pPr>
          </w:p>
        </w:tc>
      </w:tr>
      <w:tr w:rsidR="006432AD" w:rsidRPr="008C17F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pacing w:before="60" w:after="60"/>
              <w:jc w:val="center"/>
              <w:rPr>
                <w:szCs w:val="20"/>
              </w:rPr>
            </w:pPr>
            <w:r w:rsidRPr="008C17F0">
              <w:rPr>
                <w:rFonts w:eastAsia="Calibri"/>
                <w:szCs w:val="20"/>
              </w:rPr>
              <w:t>2.</w:t>
            </w:r>
          </w:p>
        </w:tc>
        <w:tc>
          <w:tcPr>
            <w:tcW w:w="3569"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snapToGrid w:val="0"/>
              <w:spacing w:before="60" w:after="60"/>
              <w:rPr>
                <w:rFonts w:eastAsia="Calibri"/>
                <w:szCs w:val="20"/>
              </w:rPr>
            </w:pPr>
          </w:p>
        </w:tc>
      </w:tr>
      <w:tr w:rsidR="006432AD" w:rsidRPr="008C17F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pacing w:before="60" w:after="60"/>
              <w:jc w:val="center"/>
              <w:rPr>
                <w:szCs w:val="20"/>
              </w:rPr>
            </w:pPr>
            <w:r w:rsidRPr="008C17F0">
              <w:rPr>
                <w:rFonts w:eastAsia="Calibri"/>
                <w:szCs w:val="20"/>
              </w:rPr>
              <w:t>3.</w:t>
            </w:r>
          </w:p>
        </w:tc>
        <w:tc>
          <w:tcPr>
            <w:tcW w:w="3569"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snapToGrid w:val="0"/>
              <w:spacing w:before="60" w:after="60"/>
              <w:rPr>
                <w:rFonts w:eastAsia="Calibri"/>
                <w:szCs w:val="20"/>
              </w:rPr>
            </w:pPr>
          </w:p>
        </w:tc>
      </w:tr>
      <w:tr w:rsidR="006432AD" w:rsidRPr="008C17F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pacing w:before="60" w:after="60"/>
              <w:jc w:val="center"/>
              <w:rPr>
                <w:szCs w:val="20"/>
              </w:rPr>
            </w:pPr>
            <w:r w:rsidRPr="008C17F0">
              <w:rPr>
                <w:rFonts w:eastAsia="Calibri"/>
                <w:szCs w:val="20"/>
              </w:rPr>
              <w:t>4.</w:t>
            </w:r>
          </w:p>
        </w:tc>
        <w:tc>
          <w:tcPr>
            <w:tcW w:w="3569"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snapToGrid w:val="0"/>
              <w:spacing w:before="60" w:after="60"/>
              <w:rPr>
                <w:rFonts w:eastAsia="Calibri"/>
                <w:szCs w:val="20"/>
              </w:rPr>
            </w:pPr>
          </w:p>
        </w:tc>
      </w:tr>
    </w:tbl>
    <w:p w:rsidR="006432AD" w:rsidRPr="008C17F0" w:rsidRDefault="006432AD" w:rsidP="006432AD">
      <w:pPr>
        <w:pStyle w:val="Naslov1"/>
        <w:rPr>
          <w:szCs w:val="20"/>
        </w:rPr>
      </w:pPr>
      <w:r w:rsidRPr="008C17F0">
        <w:rPr>
          <w:szCs w:val="20"/>
        </w:rPr>
        <w:t>udeležba podizvajalcev</w:t>
      </w:r>
    </w:p>
    <w:p w:rsidR="006432AD" w:rsidRPr="008C17F0" w:rsidRDefault="006432AD" w:rsidP="006432AD">
      <w:pPr>
        <w:rPr>
          <w:szCs w:val="20"/>
        </w:rPr>
      </w:pPr>
      <w:r w:rsidRPr="008C17F0">
        <w:rPr>
          <w:szCs w:val="20"/>
        </w:rPr>
        <w:t>Gospodarski subjekti točko 4 izpolnijo v primeru, da bodo pri izvedbi javnega naročila sodelovali s podizvajalci.</w:t>
      </w:r>
    </w:p>
    <w:p w:rsidR="006432AD" w:rsidRPr="008C17F0" w:rsidRDefault="006432AD" w:rsidP="006432AD">
      <w:pPr>
        <w:rPr>
          <w:szCs w:val="20"/>
        </w:rPr>
      </w:pPr>
    </w:p>
    <w:p w:rsidR="006432AD" w:rsidRPr="008C17F0" w:rsidRDefault="006432AD" w:rsidP="006432AD">
      <w:pPr>
        <w:rPr>
          <w:szCs w:val="20"/>
        </w:rPr>
      </w:pPr>
      <w:r w:rsidRPr="008C17F0">
        <w:rPr>
          <w:szCs w:val="20"/>
        </w:rPr>
        <w:t>Pri javnem naročilu z oznako JN______________ bomo sodelovali z naslednjimi podizvajalci:</w:t>
      </w:r>
    </w:p>
    <w:p w:rsidR="0046704E" w:rsidRPr="008C17F0" w:rsidRDefault="0046704E" w:rsidP="006432AD">
      <w:pPr>
        <w:rPr>
          <w:szCs w:val="20"/>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6432AD" w:rsidRPr="008C17F0" w:rsidTr="000D0CFF">
        <w:tc>
          <w:tcPr>
            <w:tcW w:w="567"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keepNext/>
              <w:rPr>
                <w:szCs w:val="20"/>
              </w:rPr>
            </w:pPr>
            <w:r w:rsidRPr="008C17F0">
              <w:rPr>
                <w:szCs w:val="20"/>
              </w:rPr>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keepNext/>
              <w:jc w:val="center"/>
              <w:rPr>
                <w:szCs w:val="20"/>
              </w:rPr>
            </w:pPr>
            <w:r w:rsidRPr="008C17F0">
              <w:rPr>
                <w:szCs w:val="20"/>
              </w:rPr>
              <w:t>Naziv podizvajalca</w:t>
            </w:r>
          </w:p>
        </w:tc>
      </w:tr>
      <w:tr w:rsidR="006432AD" w:rsidRPr="008C17F0" w:rsidTr="000D0CFF">
        <w:tc>
          <w:tcPr>
            <w:tcW w:w="567"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keepNext/>
              <w:rPr>
                <w:szCs w:val="20"/>
              </w:rPr>
            </w:pPr>
            <w:r w:rsidRPr="008C17F0">
              <w:rPr>
                <w:szCs w:val="20"/>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keepNext/>
              <w:snapToGrid w:val="0"/>
              <w:rPr>
                <w:szCs w:val="20"/>
              </w:rPr>
            </w:pPr>
          </w:p>
        </w:tc>
      </w:tr>
      <w:tr w:rsidR="006432AD" w:rsidRPr="008C17F0" w:rsidTr="000D0CFF">
        <w:tc>
          <w:tcPr>
            <w:tcW w:w="567"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keepNext/>
              <w:rPr>
                <w:szCs w:val="20"/>
              </w:rPr>
            </w:pPr>
            <w:r w:rsidRPr="008C17F0">
              <w:rPr>
                <w:szCs w:val="20"/>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keepNext/>
              <w:snapToGrid w:val="0"/>
              <w:rPr>
                <w:szCs w:val="20"/>
              </w:rPr>
            </w:pPr>
          </w:p>
        </w:tc>
      </w:tr>
      <w:tr w:rsidR="006432AD" w:rsidRPr="008C17F0" w:rsidTr="000D0CFF">
        <w:tc>
          <w:tcPr>
            <w:tcW w:w="567"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keepNext/>
              <w:rPr>
                <w:szCs w:val="20"/>
              </w:rPr>
            </w:pPr>
            <w:r w:rsidRPr="008C17F0">
              <w:rPr>
                <w:szCs w:val="20"/>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keepNext/>
              <w:snapToGrid w:val="0"/>
              <w:rPr>
                <w:szCs w:val="20"/>
              </w:rPr>
            </w:pPr>
          </w:p>
        </w:tc>
      </w:tr>
      <w:tr w:rsidR="006432AD" w:rsidRPr="008C17F0" w:rsidTr="000D0CFF">
        <w:tc>
          <w:tcPr>
            <w:tcW w:w="567"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keepNext/>
              <w:rPr>
                <w:szCs w:val="20"/>
              </w:rPr>
            </w:pPr>
            <w:r w:rsidRPr="008C17F0">
              <w:rPr>
                <w:szCs w:val="20"/>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keepNext/>
              <w:snapToGrid w:val="0"/>
              <w:rPr>
                <w:szCs w:val="20"/>
              </w:rPr>
            </w:pPr>
          </w:p>
        </w:tc>
      </w:tr>
      <w:tr w:rsidR="006432AD" w:rsidRPr="008C17F0" w:rsidTr="000D0CFF">
        <w:tc>
          <w:tcPr>
            <w:tcW w:w="567" w:type="dxa"/>
            <w:tcBorders>
              <w:top w:val="dotted" w:sz="4" w:space="0" w:color="000000"/>
              <w:left w:val="dotted" w:sz="4" w:space="0" w:color="000000"/>
              <w:bottom w:val="dotted" w:sz="4" w:space="0" w:color="000000"/>
            </w:tcBorders>
            <w:shd w:val="clear" w:color="auto" w:fill="auto"/>
          </w:tcPr>
          <w:p w:rsidR="006432AD" w:rsidRPr="008C17F0" w:rsidRDefault="006432AD" w:rsidP="000D0CFF">
            <w:pPr>
              <w:keepNext/>
              <w:rPr>
                <w:szCs w:val="20"/>
              </w:rPr>
            </w:pPr>
            <w:r w:rsidRPr="008C17F0">
              <w:rPr>
                <w:szCs w:val="20"/>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keepNext/>
              <w:snapToGrid w:val="0"/>
              <w:rPr>
                <w:szCs w:val="20"/>
              </w:rPr>
            </w:pPr>
          </w:p>
        </w:tc>
      </w:tr>
    </w:tbl>
    <w:p w:rsidR="006432AD" w:rsidRPr="008C17F0" w:rsidRDefault="006432AD" w:rsidP="006432AD">
      <w:pPr>
        <w:rPr>
          <w:i/>
          <w:szCs w:val="20"/>
        </w:rPr>
      </w:pPr>
    </w:p>
    <w:p w:rsidR="006432AD" w:rsidRPr="008C17F0" w:rsidRDefault="006432AD" w:rsidP="00EE137E">
      <w:pPr>
        <w:pStyle w:val="Naslov2"/>
        <w:numPr>
          <w:ilvl w:val="1"/>
          <w:numId w:val="6"/>
        </w:numPr>
        <w:rPr>
          <w:szCs w:val="20"/>
        </w:rPr>
      </w:pPr>
      <w:r w:rsidRPr="008C17F0">
        <w:rPr>
          <w:szCs w:val="20"/>
        </w:rPr>
        <w:lastRenderedPageBreak/>
        <w:t>POSLOVNI PODATKI O PODIZVAJALCU</w:t>
      </w:r>
      <w:r w:rsidRPr="008C17F0">
        <w:rPr>
          <w:rStyle w:val="Znakisprotnihopomb"/>
          <w:sz w:val="20"/>
          <w:szCs w:val="20"/>
        </w:rPr>
        <w:footnoteReference w:id="3"/>
      </w:r>
    </w:p>
    <w:p w:rsidR="006432AD" w:rsidRPr="008C17F0" w:rsidRDefault="006432AD" w:rsidP="00EE137E">
      <w:pPr>
        <w:pStyle w:val="Naslov3"/>
        <w:numPr>
          <w:ilvl w:val="2"/>
          <w:numId w:val="6"/>
        </w:numPr>
        <w:ind w:left="641" w:hanging="641"/>
        <w:rPr>
          <w:szCs w:val="20"/>
        </w:rPr>
      </w:pPr>
      <w:r w:rsidRPr="008C17F0">
        <w:rPr>
          <w:szCs w:val="20"/>
        </w:rP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6432AD" w:rsidRPr="008C17F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8C17F0" w:rsidRDefault="006432AD" w:rsidP="000D0CFF">
            <w:pPr>
              <w:keepNext/>
              <w:rPr>
                <w:szCs w:val="20"/>
              </w:rPr>
            </w:pPr>
            <w:r w:rsidRPr="008C17F0">
              <w:rPr>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keepNext/>
              <w:snapToGrid w:val="0"/>
              <w:rPr>
                <w:szCs w:val="20"/>
              </w:rPr>
            </w:pPr>
          </w:p>
        </w:tc>
      </w:tr>
      <w:tr w:rsidR="006432AD" w:rsidRPr="008C17F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8C17F0" w:rsidRDefault="006432AD" w:rsidP="000D0CFF">
            <w:pPr>
              <w:keepNext/>
              <w:rPr>
                <w:szCs w:val="20"/>
              </w:rPr>
            </w:pPr>
            <w:r w:rsidRPr="008C17F0">
              <w:rPr>
                <w:szCs w:val="20"/>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keepNext/>
              <w:snapToGrid w:val="0"/>
              <w:rPr>
                <w:szCs w:val="20"/>
              </w:rPr>
            </w:pPr>
          </w:p>
        </w:tc>
      </w:tr>
      <w:tr w:rsidR="006432AD" w:rsidRPr="008C17F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8C17F0" w:rsidRDefault="006432AD" w:rsidP="000D0CFF">
            <w:pPr>
              <w:keepNext/>
              <w:rPr>
                <w:szCs w:val="20"/>
              </w:rPr>
            </w:pPr>
            <w:r w:rsidRPr="008C17F0">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keepNext/>
              <w:snapToGrid w:val="0"/>
              <w:rPr>
                <w:szCs w:val="20"/>
              </w:rPr>
            </w:pPr>
          </w:p>
        </w:tc>
      </w:tr>
      <w:tr w:rsidR="006432AD" w:rsidRPr="008C17F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8C17F0" w:rsidRDefault="006432AD" w:rsidP="000D0CFF">
            <w:pPr>
              <w:keepNext/>
              <w:rPr>
                <w:szCs w:val="20"/>
              </w:rPr>
            </w:pPr>
            <w:r w:rsidRPr="008C17F0">
              <w:rPr>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keepNext/>
              <w:snapToGrid w:val="0"/>
              <w:rPr>
                <w:szCs w:val="20"/>
              </w:rPr>
            </w:pPr>
          </w:p>
        </w:tc>
      </w:tr>
      <w:tr w:rsidR="006432AD" w:rsidRPr="008C17F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8C17F0" w:rsidRDefault="006432AD" w:rsidP="000D0CFF">
            <w:pPr>
              <w:keepNext/>
              <w:rPr>
                <w:szCs w:val="20"/>
              </w:rPr>
            </w:pPr>
            <w:r w:rsidRPr="008C17F0">
              <w:rPr>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keepNext/>
              <w:snapToGrid w:val="0"/>
              <w:rPr>
                <w:szCs w:val="20"/>
              </w:rPr>
            </w:pPr>
          </w:p>
        </w:tc>
      </w:tr>
      <w:tr w:rsidR="006432AD" w:rsidRPr="008C17F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8C17F0" w:rsidRDefault="006432AD" w:rsidP="000D0CFF">
            <w:pPr>
              <w:keepNext/>
              <w:rPr>
                <w:szCs w:val="20"/>
              </w:rPr>
            </w:pPr>
            <w:r w:rsidRPr="008C17F0">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keepNext/>
              <w:snapToGrid w:val="0"/>
              <w:rPr>
                <w:szCs w:val="20"/>
              </w:rPr>
            </w:pPr>
          </w:p>
        </w:tc>
      </w:tr>
      <w:tr w:rsidR="006432AD" w:rsidRPr="008C17F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8C17F0" w:rsidRDefault="006432AD" w:rsidP="000D0CFF">
            <w:pPr>
              <w:keepNext/>
              <w:rPr>
                <w:szCs w:val="20"/>
              </w:rPr>
            </w:pPr>
            <w:r w:rsidRPr="008C17F0">
              <w:rPr>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keepNext/>
              <w:snapToGrid w:val="0"/>
              <w:rPr>
                <w:szCs w:val="20"/>
              </w:rPr>
            </w:pPr>
          </w:p>
        </w:tc>
      </w:tr>
      <w:tr w:rsidR="006432AD" w:rsidRPr="008C17F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8C17F0" w:rsidRDefault="006432AD" w:rsidP="000D0CFF">
            <w:pPr>
              <w:keepNext/>
              <w:rPr>
                <w:szCs w:val="20"/>
              </w:rPr>
            </w:pPr>
            <w:r w:rsidRPr="008C17F0">
              <w:rPr>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keepNext/>
              <w:snapToGrid w:val="0"/>
              <w:rPr>
                <w:szCs w:val="20"/>
              </w:rPr>
            </w:pPr>
          </w:p>
        </w:tc>
      </w:tr>
      <w:tr w:rsidR="006432AD" w:rsidRPr="008C17F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8C17F0" w:rsidRDefault="006432AD" w:rsidP="000D0CFF">
            <w:pPr>
              <w:keepNext/>
              <w:rPr>
                <w:szCs w:val="20"/>
              </w:rPr>
            </w:pPr>
            <w:r w:rsidRPr="008C17F0">
              <w:rPr>
                <w:szCs w:val="20"/>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keepNext/>
              <w:snapToGrid w:val="0"/>
              <w:rPr>
                <w:szCs w:val="20"/>
              </w:rPr>
            </w:pPr>
          </w:p>
        </w:tc>
      </w:tr>
      <w:tr w:rsidR="006432AD" w:rsidRPr="008C17F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8C17F0" w:rsidRDefault="006432AD" w:rsidP="000D0CFF">
            <w:pPr>
              <w:keepNext/>
              <w:rPr>
                <w:szCs w:val="20"/>
              </w:rPr>
            </w:pPr>
            <w:r w:rsidRPr="008C17F0">
              <w:rPr>
                <w:szCs w:val="20"/>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8C17F0" w:rsidRDefault="006432AD" w:rsidP="000D0CFF">
            <w:pPr>
              <w:keepNext/>
              <w:snapToGrid w:val="0"/>
              <w:rPr>
                <w:szCs w:val="20"/>
              </w:rPr>
            </w:pPr>
          </w:p>
        </w:tc>
      </w:tr>
    </w:tbl>
    <w:p w:rsidR="006432AD" w:rsidRPr="008C17F0" w:rsidRDefault="006432AD" w:rsidP="00EE137E">
      <w:pPr>
        <w:pStyle w:val="Naslov3"/>
        <w:numPr>
          <w:ilvl w:val="2"/>
          <w:numId w:val="6"/>
        </w:numPr>
        <w:ind w:left="641" w:hanging="641"/>
        <w:rPr>
          <w:szCs w:val="20"/>
        </w:rPr>
      </w:pPr>
      <w:r w:rsidRPr="008C17F0">
        <w:rPr>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988"/>
        <w:gridCol w:w="2690"/>
        <w:gridCol w:w="3552"/>
        <w:gridCol w:w="1852"/>
      </w:tblGrid>
      <w:tr w:rsidR="006432AD" w:rsidRPr="008C17F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b/>
                <w:szCs w:val="20"/>
              </w:rPr>
              <w:t>Zap. št.</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rPr>
                <w:szCs w:val="20"/>
              </w:rPr>
            </w:pPr>
            <w:r w:rsidRPr="008C17F0">
              <w:rPr>
                <w:rFonts w:eastAsia="Calibri"/>
                <w:b/>
                <w:szCs w:val="20"/>
              </w:rPr>
              <w:t>Ime in priimek</w:t>
            </w: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rPr>
                <w:szCs w:val="20"/>
              </w:rPr>
            </w:pPr>
            <w:r w:rsidRPr="008C17F0">
              <w:rPr>
                <w:rFonts w:eastAsia="Calibri"/>
                <w:b/>
                <w:szCs w:val="20"/>
              </w:rPr>
              <w:t>Naslov</w:t>
            </w: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pacing w:before="60" w:after="60"/>
              <w:rPr>
                <w:szCs w:val="20"/>
              </w:rPr>
            </w:pPr>
            <w:r w:rsidRPr="008C17F0">
              <w:rPr>
                <w:rFonts w:eastAsia="Calibri"/>
                <w:b/>
                <w:szCs w:val="20"/>
              </w:rPr>
              <w:t>Funkcija</w:t>
            </w:r>
          </w:p>
        </w:tc>
      </w:tr>
      <w:tr w:rsidR="006432AD" w:rsidRPr="008C17F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szCs w:val="20"/>
              </w:rPr>
              <w:t>1.</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r>
      <w:tr w:rsidR="006432AD" w:rsidRPr="008C17F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szCs w:val="20"/>
              </w:rPr>
              <w:t>2.</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r>
      <w:tr w:rsidR="006432AD" w:rsidRPr="008C17F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szCs w:val="20"/>
              </w:rPr>
              <w:t>3.</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r>
      <w:tr w:rsidR="006432AD" w:rsidRPr="008C17F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szCs w:val="20"/>
              </w:rPr>
              <w:t>4.</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r>
      <w:tr w:rsidR="006432AD" w:rsidRPr="008C17F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pacing w:before="60" w:after="60"/>
              <w:jc w:val="center"/>
              <w:rPr>
                <w:szCs w:val="20"/>
              </w:rPr>
            </w:pPr>
            <w:r w:rsidRPr="008C17F0">
              <w:rPr>
                <w:rFonts w:eastAsia="Calibri"/>
                <w:szCs w:val="20"/>
              </w:rPr>
              <w:t>5.</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8C17F0" w:rsidRDefault="006432AD" w:rsidP="000D0CFF">
            <w:pPr>
              <w:widowControl w:val="0"/>
              <w:autoSpaceDE w:val="0"/>
              <w:snapToGrid w:val="0"/>
              <w:spacing w:before="60" w:after="60"/>
              <w:rPr>
                <w:rFonts w:eastAsia="Calibri"/>
                <w:szCs w:val="20"/>
              </w:rPr>
            </w:pPr>
          </w:p>
        </w:tc>
      </w:tr>
    </w:tbl>
    <w:p w:rsidR="006432AD" w:rsidRPr="008C17F0" w:rsidRDefault="006432AD" w:rsidP="00EE137E">
      <w:pPr>
        <w:pStyle w:val="Naslov3"/>
        <w:numPr>
          <w:ilvl w:val="2"/>
          <w:numId w:val="6"/>
        </w:numPr>
        <w:rPr>
          <w:szCs w:val="20"/>
        </w:rPr>
      </w:pPr>
      <w:r w:rsidRPr="008C17F0">
        <w:rPr>
          <w:szCs w:val="20"/>
        </w:rPr>
        <w:t>Podatki o delih podizvajalca</w:t>
      </w:r>
    </w:p>
    <w:p w:rsidR="006432AD" w:rsidRPr="008C17F0" w:rsidRDefault="006432AD" w:rsidP="006432AD">
      <w:pPr>
        <w:rPr>
          <w:szCs w:val="20"/>
        </w:rPr>
      </w:pPr>
      <w:r w:rsidRPr="008C17F0">
        <w:rPr>
          <w:szCs w:val="20"/>
        </w:rPr>
        <w:t>Podatki iz drugega odstavka 94. člena ZJN-3, ki jih gospodarski subjekt za podizvajalca navede v nadaljevanju te točke, so obvezna sestavina pogodbe o izvedbi predmetnega javnega naročila.</w:t>
      </w:r>
    </w:p>
    <w:p w:rsidR="006432AD" w:rsidRPr="008C17F0" w:rsidRDefault="006432AD" w:rsidP="006432AD">
      <w:pPr>
        <w:rPr>
          <w:szCs w:val="20"/>
        </w:rPr>
      </w:pPr>
    </w:p>
    <w:p w:rsidR="006432AD" w:rsidRPr="008C17F0" w:rsidRDefault="006432AD" w:rsidP="006432AD">
      <w:pPr>
        <w:rPr>
          <w:szCs w:val="20"/>
        </w:rPr>
      </w:pPr>
      <w:r w:rsidRPr="008C17F0">
        <w:rPr>
          <w:szCs w:val="20"/>
        </w:rPr>
        <w:t>VSAKA VRSTA DOBAVE BLAGA PODIZVAJALCA, KI JIH BO OPRAVLJAL:</w:t>
      </w:r>
    </w:p>
    <w:p w:rsidR="006432AD" w:rsidRPr="008C17F0" w:rsidRDefault="006432AD" w:rsidP="006432AD">
      <w:pPr>
        <w:rPr>
          <w:szCs w:val="20"/>
        </w:rPr>
      </w:pPr>
    </w:p>
    <w:p w:rsidR="006432AD" w:rsidRPr="008C17F0" w:rsidRDefault="006432AD" w:rsidP="00EE137E">
      <w:pPr>
        <w:numPr>
          <w:ilvl w:val="0"/>
          <w:numId w:val="7"/>
        </w:numPr>
        <w:spacing w:line="240" w:lineRule="auto"/>
        <w:jc w:val="left"/>
        <w:rPr>
          <w:szCs w:val="20"/>
        </w:rPr>
      </w:pPr>
      <w:r w:rsidRPr="008C17F0">
        <w:rPr>
          <w:szCs w:val="20"/>
        </w:rPr>
        <w:t>PREDMET:____</w:t>
      </w:r>
      <w:r w:rsidR="000D0CFF" w:rsidRPr="008C17F0">
        <w:rPr>
          <w:szCs w:val="20"/>
        </w:rPr>
        <w:t>____________________________________________;  DELEŽ  V %___</w:t>
      </w:r>
      <w:r w:rsidRPr="008C17F0">
        <w:rPr>
          <w:szCs w:val="20"/>
        </w:rPr>
        <w:t xml:space="preserve">____; </w:t>
      </w:r>
      <w:r w:rsidR="000D0CFF" w:rsidRPr="008C17F0">
        <w:rPr>
          <w:szCs w:val="20"/>
        </w:rPr>
        <w:t xml:space="preserve">VREDNOST TEH DEL: ____________v EUR brez DDV; </w:t>
      </w:r>
      <w:r w:rsidRPr="008C17F0">
        <w:rPr>
          <w:szCs w:val="20"/>
        </w:rPr>
        <w:t>VREDNOST TEH DEL: _________</w:t>
      </w:r>
      <w:r w:rsidR="000D0CFF" w:rsidRPr="008C17F0">
        <w:rPr>
          <w:szCs w:val="20"/>
        </w:rPr>
        <w:t>__</w:t>
      </w:r>
      <w:r w:rsidRPr="008C17F0">
        <w:rPr>
          <w:szCs w:val="20"/>
        </w:rPr>
        <w:t>_</w:t>
      </w:r>
      <w:r w:rsidR="000D0CFF" w:rsidRPr="008C17F0">
        <w:rPr>
          <w:szCs w:val="20"/>
        </w:rPr>
        <w:t xml:space="preserve"> </w:t>
      </w:r>
      <w:r w:rsidRPr="008C17F0">
        <w:rPr>
          <w:szCs w:val="20"/>
        </w:rPr>
        <w:t>v EUR z DDV,  KRAJ OZ. OBMOČJE IZVEDBE TEH DEL:</w:t>
      </w:r>
      <w:r w:rsidR="000D0CFF" w:rsidRPr="008C17F0">
        <w:rPr>
          <w:szCs w:val="20"/>
        </w:rPr>
        <w:t xml:space="preserve"> </w:t>
      </w:r>
      <w:r w:rsidRPr="008C17F0">
        <w:rPr>
          <w:szCs w:val="20"/>
        </w:rPr>
        <w:t>____</w:t>
      </w:r>
      <w:r w:rsidR="000D0CFF" w:rsidRPr="008C17F0">
        <w:rPr>
          <w:szCs w:val="20"/>
        </w:rPr>
        <w:t>___</w:t>
      </w:r>
      <w:r w:rsidRPr="008C17F0">
        <w:rPr>
          <w:szCs w:val="20"/>
        </w:rPr>
        <w:t>____</w:t>
      </w:r>
      <w:r w:rsidR="000D0CFF" w:rsidRPr="008C17F0">
        <w:rPr>
          <w:szCs w:val="20"/>
        </w:rPr>
        <w:t>_______</w:t>
      </w:r>
      <w:r w:rsidRPr="008C17F0">
        <w:rPr>
          <w:szCs w:val="20"/>
        </w:rPr>
        <w:t>_____;</w:t>
      </w:r>
    </w:p>
    <w:p w:rsidR="006432AD" w:rsidRPr="008C17F0" w:rsidRDefault="006432AD" w:rsidP="006432AD">
      <w:pPr>
        <w:rPr>
          <w:szCs w:val="20"/>
        </w:rPr>
      </w:pPr>
    </w:p>
    <w:p w:rsidR="000D0CFF" w:rsidRPr="008C17F0" w:rsidRDefault="000D0CFF" w:rsidP="00EE137E">
      <w:pPr>
        <w:numPr>
          <w:ilvl w:val="0"/>
          <w:numId w:val="7"/>
        </w:numPr>
        <w:spacing w:line="240" w:lineRule="auto"/>
        <w:jc w:val="left"/>
        <w:rPr>
          <w:szCs w:val="20"/>
        </w:rPr>
      </w:pPr>
      <w:r w:rsidRPr="008C17F0">
        <w:rPr>
          <w:szCs w:val="20"/>
        </w:rPr>
        <w:t>PREDMET:________________________________________________;  DELEŽ  V %_______; VREDNOST TEH DEL: ____________v EUR brez DDV; VREDNOST TEH DEL: ____________ v EUR z DDV,  KRAJ OZ. OBMOČJE IZVEDBE TEH DEL: _______________________;</w:t>
      </w:r>
    </w:p>
    <w:p w:rsidR="006432AD" w:rsidRPr="008C17F0" w:rsidRDefault="006432AD" w:rsidP="006432AD">
      <w:pPr>
        <w:spacing w:line="240" w:lineRule="auto"/>
        <w:jc w:val="left"/>
        <w:rPr>
          <w:szCs w:val="20"/>
        </w:rPr>
      </w:pPr>
    </w:p>
    <w:p w:rsidR="000D0CFF" w:rsidRPr="008C17F0" w:rsidRDefault="000D0CFF" w:rsidP="00EE137E">
      <w:pPr>
        <w:numPr>
          <w:ilvl w:val="0"/>
          <w:numId w:val="7"/>
        </w:numPr>
        <w:spacing w:line="240" w:lineRule="auto"/>
        <w:jc w:val="left"/>
        <w:rPr>
          <w:szCs w:val="20"/>
        </w:rPr>
      </w:pPr>
      <w:r w:rsidRPr="008C17F0">
        <w:rPr>
          <w:szCs w:val="20"/>
        </w:rPr>
        <w:t>PREDMET:________________________________________________;  DELEŽ  V %_______; VREDNOST TEH DEL: ____________v EUR brez DDV; VREDNOST TEH DEL: ____________ v EUR z DDV,  KRAJ OZ. OBMOČJE IZVEDBE TEH DEL: _______________________;</w:t>
      </w:r>
    </w:p>
    <w:p w:rsidR="006432AD" w:rsidRPr="008C17F0" w:rsidRDefault="006432AD" w:rsidP="006432AD">
      <w:pPr>
        <w:spacing w:line="240" w:lineRule="auto"/>
        <w:ind w:left="510"/>
        <w:jc w:val="left"/>
        <w:rPr>
          <w:szCs w:val="20"/>
        </w:rPr>
      </w:pPr>
    </w:p>
    <w:p w:rsidR="006432AD" w:rsidRPr="008C17F0" w:rsidRDefault="006432AD" w:rsidP="006432AD">
      <w:pPr>
        <w:pStyle w:val="Odstavekseznama"/>
        <w:rPr>
          <w:szCs w:val="20"/>
        </w:rPr>
      </w:pPr>
    </w:p>
    <w:p w:rsidR="000D0CFF" w:rsidRPr="008C17F0" w:rsidRDefault="000D0CFF" w:rsidP="00EE137E">
      <w:pPr>
        <w:numPr>
          <w:ilvl w:val="0"/>
          <w:numId w:val="7"/>
        </w:numPr>
        <w:spacing w:line="240" w:lineRule="auto"/>
        <w:jc w:val="left"/>
        <w:rPr>
          <w:szCs w:val="20"/>
        </w:rPr>
      </w:pPr>
      <w:r w:rsidRPr="008C17F0">
        <w:rPr>
          <w:szCs w:val="20"/>
        </w:rPr>
        <w:lastRenderedPageBreak/>
        <w:t>PREDMET:________________________________________________;  DELEŽ  V %_______; VREDNOST TEH DEL: ____________v EUR brez DDV; VREDNOST TEH DEL: ____________ v EUR z DDV,  KRAJ OZ. OBMOČJE IZVEDBE TEH DEL: _______________________;</w:t>
      </w:r>
    </w:p>
    <w:p w:rsidR="006432AD" w:rsidRPr="008C17F0" w:rsidRDefault="006432AD" w:rsidP="006432AD">
      <w:pPr>
        <w:spacing w:line="240" w:lineRule="auto"/>
        <w:jc w:val="left"/>
        <w:rPr>
          <w:szCs w:val="20"/>
        </w:rPr>
      </w:pPr>
    </w:p>
    <w:p w:rsidR="000D0CFF" w:rsidRPr="008C17F0" w:rsidRDefault="000D0CFF" w:rsidP="00EE137E">
      <w:pPr>
        <w:numPr>
          <w:ilvl w:val="0"/>
          <w:numId w:val="7"/>
        </w:numPr>
        <w:spacing w:line="240" w:lineRule="auto"/>
        <w:jc w:val="left"/>
        <w:rPr>
          <w:szCs w:val="20"/>
        </w:rPr>
      </w:pPr>
      <w:r w:rsidRPr="008C17F0">
        <w:rPr>
          <w:szCs w:val="20"/>
        </w:rPr>
        <w:t>PREDMET:________________________________________________;  DELEŽ  V %_______; VREDNOST TEH DEL: ____________v EUR brez DDV; VREDNOST TEH DEL: ____________ v EUR z DDV,  KRAJ OZ. OBMOČJE IZVEDBE TEH DEL: _______________________;</w:t>
      </w:r>
    </w:p>
    <w:p w:rsidR="000D0CFF" w:rsidRPr="008C17F0" w:rsidRDefault="000D0CFF"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547B39" w:rsidRPr="008C17F0" w:rsidRDefault="00547B39" w:rsidP="006432AD">
      <w:pPr>
        <w:spacing w:line="240" w:lineRule="auto"/>
        <w:jc w:val="left"/>
        <w:rPr>
          <w:szCs w:val="20"/>
        </w:rPr>
      </w:pPr>
    </w:p>
    <w:p w:rsidR="004747FE" w:rsidRPr="008C17F0" w:rsidRDefault="004747FE" w:rsidP="004747FE">
      <w:pPr>
        <w:pStyle w:val="Naslov1"/>
        <w:rPr>
          <w:szCs w:val="20"/>
        </w:rPr>
      </w:pPr>
      <w:r w:rsidRPr="008C17F0">
        <w:rPr>
          <w:szCs w:val="20"/>
        </w:rPr>
        <w:lastRenderedPageBreak/>
        <w:t>PONUDBENA CENA</w:t>
      </w:r>
    </w:p>
    <w:p w:rsidR="004747FE" w:rsidRPr="008C17F0" w:rsidRDefault="004747FE" w:rsidP="004747FE">
      <w:pPr>
        <w:rPr>
          <w:szCs w:val="20"/>
        </w:rPr>
      </w:pPr>
    </w:p>
    <w:tbl>
      <w:tblPr>
        <w:tblStyle w:val="NormalTablePHPDOCX"/>
        <w:tblW w:w="4867" w:type="pct"/>
        <w:tblInd w:w="108" w:type="dxa"/>
        <w:tblLook w:val="04A0" w:firstRow="1" w:lastRow="0" w:firstColumn="1" w:lastColumn="0" w:noHBand="0" w:noVBand="1"/>
      </w:tblPr>
      <w:tblGrid>
        <w:gridCol w:w="2919"/>
        <w:gridCol w:w="2482"/>
        <w:gridCol w:w="1264"/>
        <w:gridCol w:w="2374"/>
      </w:tblGrid>
      <w:tr w:rsidR="004747FE" w:rsidRPr="008C17F0" w:rsidTr="0031766E">
        <w:tc>
          <w:tcPr>
            <w:tcW w:w="16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747FE" w:rsidRPr="008C17F0" w:rsidRDefault="004747FE" w:rsidP="0031766E">
            <w:pPr>
              <w:jc w:val="center"/>
              <w:rPr>
                <w:szCs w:val="20"/>
              </w:rPr>
            </w:pPr>
            <w:r w:rsidRPr="008C17F0">
              <w:rPr>
                <w:b/>
                <w:bCs/>
                <w:color w:val="000000"/>
                <w:position w:val="-2"/>
                <w:szCs w:val="20"/>
                <w:shd w:val="clear" w:color="auto" w:fill="D1D1D1"/>
              </w:rPr>
              <w:t>Postavka</w:t>
            </w:r>
          </w:p>
        </w:tc>
        <w:tc>
          <w:tcPr>
            <w:tcW w:w="13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747FE" w:rsidRPr="008C17F0" w:rsidRDefault="004747FE" w:rsidP="0031766E">
            <w:pPr>
              <w:jc w:val="center"/>
              <w:rPr>
                <w:szCs w:val="20"/>
              </w:rPr>
            </w:pPr>
            <w:r w:rsidRPr="008C17F0">
              <w:rPr>
                <w:b/>
                <w:bCs/>
                <w:color w:val="000000"/>
                <w:position w:val="-2"/>
                <w:szCs w:val="20"/>
                <w:shd w:val="clear" w:color="auto" w:fill="D1D1D1"/>
              </w:rPr>
              <w:t>Vrednost brez DDV</w:t>
            </w:r>
          </w:p>
        </w:tc>
        <w:tc>
          <w:tcPr>
            <w:tcW w:w="69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747FE" w:rsidRPr="008C17F0" w:rsidRDefault="004747FE" w:rsidP="0031766E">
            <w:pPr>
              <w:jc w:val="center"/>
              <w:rPr>
                <w:szCs w:val="20"/>
              </w:rPr>
            </w:pPr>
            <w:r w:rsidRPr="008C17F0">
              <w:rPr>
                <w:b/>
                <w:bCs/>
                <w:color w:val="000000"/>
                <w:position w:val="-2"/>
                <w:szCs w:val="20"/>
                <w:shd w:val="clear" w:color="auto" w:fill="D1D1D1"/>
              </w:rPr>
              <w:t>DDV</w:t>
            </w:r>
          </w:p>
        </w:tc>
        <w:tc>
          <w:tcPr>
            <w:tcW w:w="13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747FE" w:rsidRPr="008C17F0" w:rsidRDefault="004747FE" w:rsidP="0031766E">
            <w:pPr>
              <w:jc w:val="center"/>
              <w:rPr>
                <w:szCs w:val="20"/>
              </w:rPr>
            </w:pPr>
            <w:r w:rsidRPr="008C17F0">
              <w:rPr>
                <w:b/>
                <w:bCs/>
                <w:color w:val="000000"/>
                <w:position w:val="-2"/>
                <w:szCs w:val="20"/>
                <w:shd w:val="clear" w:color="auto" w:fill="D1D1D1"/>
              </w:rPr>
              <w:t>Vrednost z DDV</w:t>
            </w:r>
          </w:p>
        </w:tc>
      </w:tr>
      <w:tr w:rsidR="004747FE" w:rsidRPr="008C17F0" w:rsidTr="0031766E">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86EEC" w:rsidRPr="008C17F0" w:rsidRDefault="00D86EEC" w:rsidP="00A55D6F">
            <w:pPr>
              <w:jc w:val="left"/>
              <w:rPr>
                <w:b/>
                <w:szCs w:val="20"/>
              </w:rPr>
            </w:pPr>
            <w:r w:rsidRPr="008C17F0">
              <w:rPr>
                <w:b/>
                <w:color w:val="000000"/>
                <w:position w:val="-2"/>
                <w:szCs w:val="20"/>
              </w:rPr>
              <w:t>Pripravljalna dela, IDP, IZP s pridobljenimi projektnimi pogoji</w:t>
            </w:r>
          </w:p>
        </w:tc>
        <w:tc>
          <w:tcPr>
            <w:tcW w:w="13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47FE" w:rsidRPr="008C17F0" w:rsidRDefault="004747FE" w:rsidP="0031766E">
            <w:pPr>
              <w:rPr>
                <w:szCs w:val="20"/>
              </w:rPr>
            </w:pPr>
            <w:r w:rsidRPr="008C17F0">
              <w:rPr>
                <w:color w:val="000000"/>
                <w:position w:val="-2"/>
                <w:szCs w:val="20"/>
              </w:rPr>
              <w:t> </w:t>
            </w:r>
          </w:p>
        </w:tc>
        <w:tc>
          <w:tcPr>
            <w:tcW w:w="6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47FE" w:rsidRPr="008C17F0" w:rsidRDefault="004747FE" w:rsidP="0031766E">
            <w:pPr>
              <w:rPr>
                <w:szCs w:val="20"/>
              </w:rPr>
            </w:pPr>
            <w:r w:rsidRPr="008C17F0">
              <w:rPr>
                <w:color w:val="000000"/>
                <w:position w:val="-2"/>
                <w:szCs w:val="20"/>
              </w:rPr>
              <w:t> </w:t>
            </w:r>
          </w:p>
        </w:tc>
        <w:tc>
          <w:tcPr>
            <w:tcW w:w="13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47FE" w:rsidRPr="008C17F0" w:rsidRDefault="004747FE" w:rsidP="0031766E">
            <w:pPr>
              <w:rPr>
                <w:szCs w:val="20"/>
              </w:rPr>
            </w:pPr>
            <w:r w:rsidRPr="008C17F0">
              <w:rPr>
                <w:color w:val="000000"/>
                <w:position w:val="-2"/>
                <w:szCs w:val="20"/>
              </w:rPr>
              <w:t> </w:t>
            </w:r>
          </w:p>
        </w:tc>
      </w:tr>
      <w:tr w:rsidR="004747FE" w:rsidRPr="008C17F0" w:rsidTr="0031766E">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F45DA" w:rsidRPr="008C17F0" w:rsidRDefault="001F45DA" w:rsidP="0055363C">
            <w:pPr>
              <w:jc w:val="left"/>
              <w:rPr>
                <w:b/>
                <w:color w:val="000000"/>
                <w:position w:val="-2"/>
                <w:szCs w:val="20"/>
              </w:rPr>
            </w:pPr>
            <w:r w:rsidRPr="008C17F0">
              <w:rPr>
                <w:b/>
                <w:color w:val="000000"/>
                <w:position w:val="-2"/>
                <w:szCs w:val="20"/>
              </w:rPr>
              <w:t xml:space="preserve">DGD </w:t>
            </w:r>
            <w:r w:rsidR="0055363C" w:rsidRPr="008C17F0">
              <w:rPr>
                <w:b/>
                <w:color w:val="000000"/>
                <w:position w:val="-2"/>
                <w:szCs w:val="20"/>
              </w:rPr>
              <w:t>– projektna dokumentacija s pridobljenimi mnenji in gradbenim dovoljenjem</w:t>
            </w:r>
          </w:p>
        </w:tc>
        <w:tc>
          <w:tcPr>
            <w:tcW w:w="13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47FE" w:rsidRPr="008C17F0" w:rsidRDefault="004747FE" w:rsidP="0031766E">
            <w:pPr>
              <w:rPr>
                <w:color w:val="000000"/>
                <w:position w:val="-2"/>
                <w:szCs w:val="20"/>
              </w:rPr>
            </w:pPr>
          </w:p>
        </w:tc>
        <w:tc>
          <w:tcPr>
            <w:tcW w:w="6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47FE" w:rsidRPr="008C17F0" w:rsidRDefault="004747FE" w:rsidP="0031766E">
            <w:pPr>
              <w:rPr>
                <w:color w:val="000000"/>
                <w:position w:val="-2"/>
                <w:szCs w:val="20"/>
              </w:rPr>
            </w:pPr>
          </w:p>
        </w:tc>
        <w:tc>
          <w:tcPr>
            <w:tcW w:w="13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47FE" w:rsidRPr="008C17F0" w:rsidRDefault="004747FE" w:rsidP="0031766E">
            <w:pPr>
              <w:rPr>
                <w:color w:val="000000"/>
                <w:position w:val="-2"/>
                <w:szCs w:val="20"/>
              </w:rPr>
            </w:pPr>
          </w:p>
        </w:tc>
      </w:tr>
      <w:tr w:rsidR="004747FE" w:rsidRPr="008C17F0" w:rsidTr="0031766E">
        <w:tc>
          <w:tcPr>
            <w:tcW w:w="16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47FE" w:rsidRPr="008C17F0" w:rsidRDefault="00D86EEC" w:rsidP="0031766E">
            <w:pPr>
              <w:rPr>
                <w:b/>
                <w:color w:val="000000"/>
                <w:position w:val="-2"/>
                <w:szCs w:val="20"/>
              </w:rPr>
            </w:pPr>
            <w:r w:rsidRPr="008C17F0">
              <w:rPr>
                <w:b/>
                <w:color w:val="000000"/>
                <w:position w:val="-2"/>
                <w:szCs w:val="20"/>
              </w:rPr>
              <w:t xml:space="preserve">Projektna </w:t>
            </w:r>
            <w:r w:rsidR="004747FE" w:rsidRPr="008C17F0">
              <w:rPr>
                <w:b/>
                <w:color w:val="000000"/>
                <w:position w:val="-2"/>
                <w:szCs w:val="20"/>
              </w:rPr>
              <w:t xml:space="preserve">dokumentacija za izvedbo gradnje </w:t>
            </w:r>
            <w:r w:rsidR="00E1785C" w:rsidRPr="008C17F0">
              <w:rPr>
                <w:b/>
                <w:color w:val="000000"/>
                <w:position w:val="-2"/>
                <w:szCs w:val="20"/>
              </w:rPr>
              <w:t>–</w:t>
            </w:r>
            <w:r w:rsidR="004747FE" w:rsidRPr="008C17F0">
              <w:rPr>
                <w:b/>
                <w:color w:val="000000"/>
                <w:position w:val="-2"/>
                <w:szCs w:val="20"/>
              </w:rPr>
              <w:t xml:space="preserve"> PZI</w:t>
            </w:r>
          </w:p>
          <w:p w:rsidR="00E1785C" w:rsidRPr="008C17F0" w:rsidRDefault="00E1785C" w:rsidP="0031766E">
            <w:pPr>
              <w:rPr>
                <w:b/>
                <w:color w:val="000000"/>
                <w:position w:val="-2"/>
                <w:szCs w:val="20"/>
              </w:rPr>
            </w:pPr>
            <w:r w:rsidRPr="008C17F0">
              <w:rPr>
                <w:b/>
                <w:color w:val="000000"/>
                <w:position w:val="-2"/>
                <w:szCs w:val="20"/>
              </w:rPr>
              <w:t>in PZR (projekt za razpis)</w:t>
            </w:r>
          </w:p>
          <w:p w:rsidR="0016083D" w:rsidRPr="008C17F0" w:rsidRDefault="0016083D" w:rsidP="0031766E">
            <w:pPr>
              <w:rPr>
                <w:b/>
                <w:color w:val="000000"/>
                <w:position w:val="-2"/>
                <w:szCs w:val="20"/>
              </w:rPr>
            </w:pPr>
          </w:p>
        </w:tc>
        <w:tc>
          <w:tcPr>
            <w:tcW w:w="13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47FE" w:rsidRPr="008C17F0" w:rsidRDefault="004747FE" w:rsidP="0031766E">
            <w:pPr>
              <w:rPr>
                <w:color w:val="000000"/>
                <w:position w:val="-2"/>
                <w:szCs w:val="20"/>
              </w:rPr>
            </w:pPr>
          </w:p>
        </w:tc>
        <w:tc>
          <w:tcPr>
            <w:tcW w:w="6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47FE" w:rsidRPr="008C17F0" w:rsidRDefault="004747FE" w:rsidP="0031766E">
            <w:pPr>
              <w:rPr>
                <w:color w:val="000000"/>
                <w:position w:val="-2"/>
                <w:szCs w:val="20"/>
              </w:rPr>
            </w:pPr>
          </w:p>
        </w:tc>
        <w:tc>
          <w:tcPr>
            <w:tcW w:w="13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47FE" w:rsidRPr="008C17F0" w:rsidRDefault="004747FE" w:rsidP="0031766E">
            <w:pPr>
              <w:rPr>
                <w:color w:val="000000"/>
                <w:position w:val="-2"/>
                <w:szCs w:val="20"/>
              </w:rPr>
            </w:pPr>
          </w:p>
        </w:tc>
      </w:tr>
      <w:tr w:rsidR="004747FE" w:rsidRPr="008C17F0" w:rsidTr="0031766E">
        <w:tc>
          <w:tcPr>
            <w:tcW w:w="161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747FE" w:rsidRPr="008C17F0" w:rsidRDefault="004747FE" w:rsidP="0031766E">
            <w:pPr>
              <w:jc w:val="right"/>
              <w:rPr>
                <w:szCs w:val="20"/>
              </w:rPr>
            </w:pPr>
            <w:r w:rsidRPr="008C17F0">
              <w:rPr>
                <w:b/>
                <w:bCs/>
                <w:color w:val="000000"/>
                <w:position w:val="-2"/>
                <w:szCs w:val="20"/>
                <w:shd w:val="clear" w:color="auto" w:fill="CCCCCC"/>
              </w:rPr>
              <w:t>Skupaj</w:t>
            </w:r>
          </w:p>
        </w:tc>
        <w:tc>
          <w:tcPr>
            <w:tcW w:w="137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747FE" w:rsidRPr="008C17F0" w:rsidRDefault="004747FE" w:rsidP="0031766E">
            <w:pPr>
              <w:rPr>
                <w:szCs w:val="20"/>
              </w:rPr>
            </w:pPr>
            <w:r w:rsidRPr="008C17F0">
              <w:rPr>
                <w:color w:val="000000"/>
                <w:position w:val="-2"/>
                <w:szCs w:val="20"/>
                <w:shd w:val="clear" w:color="auto" w:fill="CCCCCC"/>
              </w:rPr>
              <w:t> </w:t>
            </w:r>
          </w:p>
        </w:tc>
        <w:tc>
          <w:tcPr>
            <w:tcW w:w="69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747FE" w:rsidRPr="008C17F0" w:rsidRDefault="004747FE" w:rsidP="0031766E">
            <w:pPr>
              <w:rPr>
                <w:szCs w:val="20"/>
              </w:rPr>
            </w:pPr>
            <w:r w:rsidRPr="008C17F0">
              <w:rPr>
                <w:color w:val="000000"/>
                <w:position w:val="-2"/>
                <w:szCs w:val="20"/>
                <w:shd w:val="clear" w:color="auto" w:fill="CCCCCC"/>
              </w:rPr>
              <w:t> </w:t>
            </w:r>
          </w:p>
        </w:tc>
        <w:tc>
          <w:tcPr>
            <w:tcW w:w="13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747FE" w:rsidRPr="008C17F0" w:rsidRDefault="004747FE" w:rsidP="0031766E">
            <w:pPr>
              <w:rPr>
                <w:szCs w:val="20"/>
              </w:rPr>
            </w:pPr>
            <w:r w:rsidRPr="008C17F0">
              <w:rPr>
                <w:color w:val="000000"/>
                <w:position w:val="-2"/>
                <w:szCs w:val="20"/>
                <w:shd w:val="clear" w:color="auto" w:fill="CCCCCC"/>
              </w:rPr>
              <w:t> </w:t>
            </w:r>
          </w:p>
        </w:tc>
      </w:tr>
    </w:tbl>
    <w:p w:rsidR="006432AD" w:rsidRPr="008C17F0" w:rsidRDefault="006432AD" w:rsidP="006432AD">
      <w:pPr>
        <w:rPr>
          <w:szCs w:val="20"/>
        </w:rPr>
      </w:pPr>
    </w:p>
    <w:p w:rsidR="00690CB5" w:rsidRPr="008C17F0" w:rsidRDefault="00690CB5" w:rsidP="00690CB5">
      <w:pPr>
        <w:rPr>
          <w:b/>
          <w:szCs w:val="20"/>
        </w:rPr>
      </w:pPr>
      <w:r w:rsidRPr="008C17F0">
        <w:rPr>
          <w:b/>
          <w:szCs w:val="20"/>
        </w:rPr>
        <w:t xml:space="preserve">PRILOGA: </w:t>
      </w:r>
    </w:p>
    <w:p w:rsidR="00690CB5" w:rsidRPr="008C17F0" w:rsidRDefault="00690CB5" w:rsidP="00EE137E">
      <w:pPr>
        <w:pStyle w:val="Odstavekseznama"/>
        <w:numPr>
          <w:ilvl w:val="0"/>
          <w:numId w:val="7"/>
        </w:numPr>
        <w:rPr>
          <w:szCs w:val="20"/>
        </w:rPr>
      </w:pPr>
      <w:r w:rsidRPr="008C17F0">
        <w:rPr>
          <w:szCs w:val="20"/>
        </w:rPr>
        <w:t>ESPD obrazec v .xml obliki</w:t>
      </w:r>
      <w:r w:rsidR="001928D7" w:rsidRPr="008C17F0">
        <w:rPr>
          <w:szCs w:val="20"/>
        </w:rPr>
        <w:t xml:space="preserve"> in</w:t>
      </w:r>
      <w:r w:rsidRPr="008C17F0">
        <w:rPr>
          <w:szCs w:val="20"/>
        </w:rPr>
        <w:t xml:space="preserve"> .pdf obliki</w:t>
      </w:r>
      <w:r w:rsidR="001928D7" w:rsidRPr="008C17F0">
        <w:rPr>
          <w:szCs w:val="20"/>
        </w:rPr>
        <w:t xml:space="preserve"> (izpolnjen, podpisan in žigosan)</w:t>
      </w:r>
      <w:r w:rsidRPr="008C17F0">
        <w:rPr>
          <w:szCs w:val="20"/>
        </w:rPr>
        <w:t xml:space="preserve"> za ponudnika</w:t>
      </w:r>
      <w:r w:rsidR="004417DE" w:rsidRPr="008C17F0">
        <w:rPr>
          <w:szCs w:val="20"/>
        </w:rPr>
        <w:t>,</w:t>
      </w:r>
    </w:p>
    <w:p w:rsidR="00690CB5" w:rsidRPr="008C17F0" w:rsidRDefault="00690CB5" w:rsidP="00EE137E">
      <w:pPr>
        <w:pStyle w:val="Odstavekseznama"/>
        <w:numPr>
          <w:ilvl w:val="0"/>
          <w:numId w:val="7"/>
        </w:numPr>
        <w:rPr>
          <w:szCs w:val="20"/>
        </w:rPr>
      </w:pPr>
      <w:r w:rsidRPr="008C17F0">
        <w:rPr>
          <w:szCs w:val="20"/>
        </w:rPr>
        <w:t xml:space="preserve">ESPD obrazec v .xml obliki </w:t>
      </w:r>
      <w:r w:rsidR="001928D7" w:rsidRPr="008C17F0">
        <w:rPr>
          <w:szCs w:val="20"/>
        </w:rPr>
        <w:t xml:space="preserve">in </w:t>
      </w:r>
      <w:r w:rsidR="00C10C61" w:rsidRPr="008C17F0">
        <w:rPr>
          <w:szCs w:val="20"/>
        </w:rPr>
        <w:t>.</w:t>
      </w:r>
      <w:r w:rsidRPr="008C17F0">
        <w:rPr>
          <w:szCs w:val="20"/>
        </w:rPr>
        <w:t xml:space="preserve">pdf obliki </w:t>
      </w:r>
      <w:r w:rsidR="001928D7" w:rsidRPr="008C17F0">
        <w:rPr>
          <w:szCs w:val="20"/>
        </w:rPr>
        <w:t xml:space="preserve">(izpolnjen, podpisan in žigosan) </w:t>
      </w:r>
      <w:r w:rsidR="004417DE" w:rsidRPr="008C17F0">
        <w:rPr>
          <w:szCs w:val="20"/>
        </w:rPr>
        <w:t xml:space="preserve">za </w:t>
      </w:r>
      <w:r w:rsidRPr="008C17F0">
        <w:rPr>
          <w:szCs w:val="20"/>
        </w:rPr>
        <w:t>morebitnega skupnega ponudnika</w:t>
      </w:r>
      <w:r w:rsidR="004417DE" w:rsidRPr="008C17F0">
        <w:rPr>
          <w:szCs w:val="20"/>
        </w:rPr>
        <w:t>,</w:t>
      </w:r>
    </w:p>
    <w:p w:rsidR="00690CB5" w:rsidRPr="008C17F0" w:rsidRDefault="00690CB5" w:rsidP="00EE137E">
      <w:pPr>
        <w:pStyle w:val="Odstavekseznama"/>
        <w:numPr>
          <w:ilvl w:val="0"/>
          <w:numId w:val="7"/>
        </w:numPr>
        <w:rPr>
          <w:szCs w:val="20"/>
        </w:rPr>
      </w:pPr>
      <w:r w:rsidRPr="008C17F0">
        <w:rPr>
          <w:szCs w:val="20"/>
        </w:rPr>
        <w:t xml:space="preserve">ESPD obrazec v .xml obliki </w:t>
      </w:r>
      <w:r w:rsidR="001928D7" w:rsidRPr="008C17F0">
        <w:rPr>
          <w:szCs w:val="20"/>
        </w:rPr>
        <w:t>in</w:t>
      </w:r>
      <w:r w:rsidR="00C10C61" w:rsidRPr="008C17F0">
        <w:rPr>
          <w:szCs w:val="20"/>
        </w:rPr>
        <w:t xml:space="preserve"> </w:t>
      </w:r>
      <w:r w:rsidRPr="008C17F0">
        <w:rPr>
          <w:szCs w:val="20"/>
        </w:rPr>
        <w:t>.pdf obliki</w:t>
      </w:r>
      <w:r w:rsidR="004417DE" w:rsidRPr="008C17F0">
        <w:rPr>
          <w:szCs w:val="20"/>
        </w:rPr>
        <w:t xml:space="preserve"> </w:t>
      </w:r>
      <w:r w:rsidR="001928D7" w:rsidRPr="008C17F0">
        <w:rPr>
          <w:szCs w:val="20"/>
        </w:rPr>
        <w:t xml:space="preserve">(izpolnjen, podpisan in žigosan) </w:t>
      </w:r>
      <w:r w:rsidR="004417DE" w:rsidRPr="008C17F0">
        <w:rPr>
          <w:szCs w:val="20"/>
        </w:rPr>
        <w:t>za</w:t>
      </w:r>
      <w:r w:rsidRPr="008C17F0">
        <w:rPr>
          <w:szCs w:val="20"/>
        </w:rPr>
        <w:t xml:space="preserve"> morebitnega podizvajalca</w:t>
      </w:r>
      <w:r w:rsidR="004417DE" w:rsidRPr="008C17F0">
        <w:rPr>
          <w:szCs w:val="20"/>
        </w:rPr>
        <w:t>.</w:t>
      </w:r>
    </w:p>
    <w:p w:rsidR="00690CB5" w:rsidRPr="008C17F0" w:rsidRDefault="00690CB5" w:rsidP="00690CB5">
      <w:pPr>
        <w:pStyle w:val="Odstavekseznama"/>
        <w:ind w:left="510"/>
        <w:rPr>
          <w:szCs w:val="20"/>
        </w:rPr>
      </w:pPr>
    </w:p>
    <w:p w:rsidR="00690CB5" w:rsidRPr="008C17F0" w:rsidRDefault="00690CB5" w:rsidP="006432AD">
      <w:pPr>
        <w:rPr>
          <w:szCs w:val="20"/>
        </w:rPr>
      </w:pPr>
    </w:p>
    <w:p w:rsidR="00690CB5" w:rsidRPr="008C17F0" w:rsidRDefault="00690CB5" w:rsidP="006432AD">
      <w:pPr>
        <w:rPr>
          <w:szCs w:val="20"/>
        </w:rPr>
      </w:pPr>
    </w:p>
    <w:p w:rsidR="00690CB5" w:rsidRPr="008C17F0" w:rsidRDefault="00690CB5" w:rsidP="006432AD">
      <w:pPr>
        <w:rPr>
          <w:szCs w:val="20"/>
        </w:rPr>
      </w:pPr>
    </w:p>
    <w:p w:rsidR="00690CB5" w:rsidRPr="008C17F0" w:rsidRDefault="00690CB5" w:rsidP="006432AD">
      <w:pPr>
        <w:rPr>
          <w:szCs w:val="20"/>
        </w:rPr>
      </w:pPr>
    </w:p>
    <w:tbl>
      <w:tblPr>
        <w:tblW w:w="0" w:type="auto"/>
        <w:tblLayout w:type="fixed"/>
        <w:tblLook w:val="0000" w:firstRow="0" w:lastRow="0" w:firstColumn="0" w:lastColumn="0" w:noHBand="0" w:noVBand="0"/>
      </w:tblPr>
      <w:tblGrid>
        <w:gridCol w:w="3070"/>
        <w:gridCol w:w="3070"/>
        <w:gridCol w:w="3070"/>
      </w:tblGrid>
      <w:tr w:rsidR="006432AD" w:rsidRPr="008C17F0" w:rsidTr="000D0CFF">
        <w:tc>
          <w:tcPr>
            <w:tcW w:w="3070" w:type="dxa"/>
            <w:shd w:val="clear" w:color="auto" w:fill="auto"/>
          </w:tcPr>
          <w:p w:rsidR="006432AD" w:rsidRPr="008C17F0" w:rsidRDefault="006432AD" w:rsidP="000D0CFF">
            <w:pPr>
              <w:rPr>
                <w:szCs w:val="20"/>
              </w:rPr>
            </w:pPr>
            <w:r w:rsidRPr="008C17F0">
              <w:rPr>
                <w:szCs w:val="20"/>
              </w:rPr>
              <w:t>Kraj: _______________</w:t>
            </w:r>
          </w:p>
          <w:p w:rsidR="006432AD" w:rsidRPr="008C17F0" w:rsidRDefault="006432AD" w:rsidP="000D0CFF">
            <w:pPr>
              <w:rPr>
                <w:szCs w:val="20"/>
              </w:rPr>
            </w:pPr>
            <w:r w:rsidRPr="008C17F0">
              <w:rPr>
                <w:szCs w:val="20"/>
              </w:rPr>
              <w:t>Datum: _______________</w:t>
            </w:r>
          </w:p>
        </w:tc>
        <w:tc>
          <w:tcPr>
            <w:tcW w:w="3070" w:type="dxa"/>
            <w:shd w:val="clear" w:color="auto" w:fill="auto"/>
          </w:tcPr>
          <w:p w:rsidR="006432AD" w:rsidRPr="008C17F0" w:rsidRDefault="006432AD" w:rsidP="000D0CFF">
            <w:pPr>
              <w:jc w:val="center"/>
              <w:rPr>
                <w:szCs w:val="20"/>
              </w:rPr>
            </w:pPr>
            <w:r w:rsidRPr="008C17F0">
              <w:rPr>
                <w:szCs w:val="20"/>
              </w:rPr>
              <w:t>žig</w:t>
            </w:r>
          </w:p>
        </w:tc>
        <w:tc>
          <w:tcPr>
            <w:tcW w:w="3070" w:type="dxa"/>
            <w:shd w:val="clear" w:color="auto" w:fill="auto"/>
          </w:tcPr>
          <w:p w:rsidR="006432AD" w:rsidRPr="008C17F0" w:rsidRDefault="006432AD" w:rsidP="000D0CFF">
            <w:pPr>
              <w:rPr>
                <w:szCs w:val="20"/>
              </w:rPr>
            </w:pPr>
            <w:r w:rsidRPr="008C17F0">
              <w:rPr>
                <w:szCs w:val="20"/>
              </w:rPr>
              <w:t>Podpisnik: _______________</w:t>
            </w:r>
          </w:p>
          <w:p w:rsidR="006432AD" w:rsidRPr="008C17F0" w:rsidRDefault="006432AD" w:rsidP="000D0CFF">
            <w:pPr>
              <w:rPr>
                <w:szCs w:val="20"/>
              </w:rPr>
            </w:pPr>
          </w:p>
          <w:p w:rsidR="006432AD" w:rsidRPr="008C17F0" w:rsidRDefault="006432AD" w:rsidP="000D0CFF">
            <w:pPr>
              <w:rPr>
                <w:szCs w:val="20"/>
              </w:rPr>
            </w:pPr>
            <w:r w:rsidRPr="008C17F0">
              <w:rPr>
                <w:szCs w:val="20"/>
              </w:rPr>
              <w:t>_________________</w:t>
            </w:r>
          </w:p>
          <w:p w:rsidR="006432AD" w:rsidRPr="008C17F0" w:rsidRDefault="006432AD" w:rsidP="000D0CFF">
            <w:pPr>
              <w:rPr>
                <w:szCs w:val="20"/>
              </w:rPr>
            </w:pPr>
            <w:r w:rsidRPr="008C17F0">
              <w:rPr>
                <w:szCs w:val="20"/>
              </w:rPr>
              <w:t>Podpis:</w:t>
            </w:r>
          </w:p>
        </w:tc>
      </w:tr>
    </w:tbl>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547B39" w:rsidRPr="008C17F0" w:rsidRDefault="00547B39" w:rsidP="006432AD">
      <w:pPr>
        <w:rPr>
          <w:szCs w:val="20"/>
        </w:rPr>
      </w:pPr>
    </w:p>
    <w:p w:rsidR="00547B39" w:rsidRPr="008C17F0" w:rsidRDefault="00547B39" w:rsidP="006432AD">
      <w:pPr>
        <w:rPr>
          <w:szCs w:val="20"/>
        </w:rPr>
      </w:pPr>
    </w:p>
    <w:p w:rsidR="00547B39" w:rsidRPr="008C17F0" w:rsidRDefault="00547B39" w:rsidP="006432AD">
      <w:pPr>
        <w:rPr>
          <w:szCs w:val="20"/>
        </w:rPr>
      </w:pPr>
    </w:p>
    <w:p w:rsidR="00547B39" w:rsidRPr="008C17F0" w:rsidRDefault="00547B39" w:rsidP="006432AD">
      <w:pPr>
        <w:rPr>
          <w:szCs w:val="20"/>
        </w:rPr>
      </w:pPr>
    </w:p>
    <w:p w:rsidR="006432AD" w:rsidRPr="008C17F0" w:rsidRDefault="006432AD" w:rsidP="006432AD">
      <w:pPr>
        <w:rPr>
          <w:szCs w:val="20"/>
        </w:rPr>
      </w:pPr>
    </w:p>
    <w:p w:rsidR="003138B5" w:rsidRPr="008C17F0" w:rsidRDefault="003138B5" w:rsidP="006432AD">
      <w:pPr>
        <w:rPr>
          <w:szCs w:val="20"/>
        </w:rPr>
      </w:pPr>
    </w:p>
    <w:p w:rsidR="0055363C" w:rsidRPr="008C17F0" w:rsidRDefault="0055363C" w:rsidP="006432AD">
      <w:pPr>
        <w:rPr>
          <w:szCs w:val="20"/>
        </w:rPr>
      </w:pPr>
    </w:p>
    <w:p w:rsidR="00F97319" w:rsidRPr="008C17F0" w:rsidRDefault="00F97319" w:rsidP="006432AD">
      <w:pPr>
        <w:rPr>
          <w:szCs w:val="20"/>
        </w:rPr>
      </w:pPr>
    </w:p>
    <w:p w:rsidR="00F97319" w:rsidRPr="008C17F0" w:rsidRDefault="00F97319" w:rsidP="006432AD">
      <w:pPr>
        <w:rPr>
          <w:szCs w:val="20"/>
        </w:rPr>
      </w:pPr>
    </w:p>
    <w:p w:rsidR="00F97319" w:rsidRPr="008C17F0" w:rsidRDefault="00F97319" w:rsidP="006432AD">
      <w:pPr>
        <w:rPr>
          <w:szCs w:val="20"/>
        </w:rPr>
      </w:pPr>
    </w:p>
    <w:p w:rsidR="00F97319" w:rsidRPr="008C17F0" w:rsidRDefault="00F97319" w:rsidP="006432AD">
      <w:pPr>
        <w:rPr>
          <w:szCs w:val="20"/>
        </w:rPr>
      </w:pPr>
    </w:p>
    <w:p w:rsidR="00F97319" w:rsidRPr="008C17F0" w:rsidRDefault="00F97319" w:rsidP="006432AD">
      <w:pPr>
        <w:rPr>
          <w:szCs w:val="20"/>
        </w:rPr>
      </w:pPr>
    </w:p>
    <w:p w:rsidR="00F97319" w:rsidRPr="008C17F0" w:rsidRDefault="00F97319" w:rsidP="006432AD">
      <w:pPr>
        <w:rPr>
          <w:szCs w:val="20"/>
        </w:rPr>
      </w:pPr>
    </w:p>
    <w:p w:rsidR="006432AD" w:rsidRPr="008C17F0" w:rsidRDefault="006432AD" w:rsidP="006432AD">
      <w:pPr>
        <w:pStyle w:val="Naslov10"/>
        <w:jc w:val="right"/>
        <w:rPr>
          <w:szCs w:val="20"/>
        </w:rPr>
      </w:pPr>
      <w:r w:rsidRPr="008C17F0">
        <w:rPr>
          <w:szCs w:val="20"/>
          <w:u w:val="single"/>
        </w:rPr>
        <w:lastRenderedPageBreak/>
        <w:t>RAZPISNI OBRAZEC 2</w:t>
      </w:r>
    </w:p>
    <w:p w:rsidR="006432AD" w:rsidRPr="008C17F0" w:rsidRDefault="006432AD" w:rsidP="006432AD">
      <w:pPr>
        <w:pStyle w:val="Naslov10"/>
        <w:rPr>
          <w:szCs w:val="20"/>
          <w:u w:val="single"/>
        </w:rPr>
      </w:pPr>
    </w:p>
    <w:p w:rsidR="00215ED1" w:rsidRPr="008C17F0" w:rsidRDefault="00215ED1" w:rsidP="00215ED1">
      <w:pPr>
        <w:pStyle w:val="Naslov"/>
        <w:rPr>
          <w:sz w:val="20"/>
          <w:szCs w:val="20"/>
          <w:u w:val="single"/>
        </w:rPr>
      </w:pPr>
      <w:r w:rsidRPr="008C17F0">
        <w:rPr>
          <w:sz w:val="20"/>
          <w:szCs w:val="20"/>
          <w:u w:val="single"/>
        </w:rPr>
        <w:t>OBRAZEC PREDRAČUNA št. …………...</w:t>
      </w:r>
    </w:p>
    <w:p w:rsidR="00C10C61" w:rsidRPr="008C17F0" w:rsidRDefault="00C10C61" w:rsidP="00C10C61">
      <w:pPr>
        <w:numPr>
          <w:ilvl w:val="12"/>
          <w:numId w:val="0"/>
        </w:numPr>
        <w:rPr>
          <w:szCs w:val="20"/>
        </w:rPr>
      </w:pPr>
      <w:r w:rsidRPr="008C17F0">
        <w:rPr>
          <w:szCs w:val="20"/>
        </w:rPr>
        <w:t xml:space="preserve">Naročnik: </w:t>
      </w:r>
      <w:r w:rsidR="00E94390" w:rsidRPr="008C17F0">
        <w:rPr>
          <w:bCs/>
          <w:szCs w:val="20"/>
        </w:rPr>
        <w:t>SREDNJA ŠOLA TEHNIŠKIH STROK ŠIŠKA</w:t>
      </w:r>
      <w:r w:rsidR="00853ABB" w:rsidRPr="008C17F0">
        <w:rPr>
          <w:szCs w:val="20"/>
        </w:rPr>
        <w:t xml:space="preserve">, </w:t>
      </w:r>
      <w:r w:rsidR="00E94390" w:rsidRPr="008C17F0">
        <w:rPr>
          <w:szCs w:val="20"/>
        </w:rPr>
        <w:t>Litostrojska cesta 51</w:t>
      </w:r>
      <w:r w:rsidR="00853ABB" w:rsidRPr="008C17F0">
        <w:rPr>
          <w:szCs w:val="20"/>
        </w:rPr>
        <w:t>, 1000 Ljubljana</w:t>
      </w:r>
    </w:p>
    <w:p w:rsidR="00215ED1" w:rsidRPr="008C17F0" w:rsidRDefault="00215ED1" w:rsidP="00215ED1">
      <w:pPr>
        <w:jc w:val="center"/>
        <w:rPr>
          <w:b/>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215ED1" w:rsidRPr="008C17F0" w:rsidTr="000D0CFF">
        <w:tc>
          <w:tcPr>
            <w:tcW w:w="9322" w:type="dxa"/>
          </w:tcPr>
          <w:p w:rsidR="00215ED1" w:rsidRPr="008C17F0" w:rsidRDefault="00215ED1" w:rsidP="005D326F">
            <w:pPr>
              <w:numPr>
                <w:ilvl w:val="12"/>
                <w:numId w:val="0"/>
              </w:numPr>
              <w:rPr>
                <w:szCs w:val="20"/>
              </w:rPr>
            </w:pPr>
            <w:r w:rsidRPr="008C17F0">
              <w:rPr>
                <w:szCs w:val="20"/>
              </w:rPr>
              <w:t xml:space="preserve">Naziv predmeta javnega naročila: </w:t>
            </w:r>
            <w:r w:rsidR="00C52FF3" w:rsidRPr="008C17F0">
              <w:rPr>
                <w:bCs/>
                <w:szCs w:val="20"/>
              </w:rPr>
              <w:t xml:space="preserve"> </w:t>
            </w:r>
            <w:r w:rsidR="00E94390" w:rsidRPr="008C17F0">
              <w:rPr>
                <w:bCs/>
                <w:szCs w:val="20"/>
              </w:rPr>
              <w:t>“IZDELAVA PROJEKTNE DOKUMENTACIJE ZA IZGRADNJO PRIZIDKA OB STAVBI SREDNJE ŠOLE TEHNIŠKIH STROK ŠIŠKA”</w:t>
            </w:r>
            <w:r w:rsidRPr="008C17F0">
              <w:rPr>
                <w:szCs w:val="20"/>
              </w:rPr>
              <w:t xml:space="preserve"> ki je bil objavljen v obvestilu o naročilu na Portalu javnih naročil pri Uradnem listu RS, št. objave JN ….….....................</w:t>
            </w:r>
            <w:r w:rsidR="001920B3" w:rsidRPr="008C17F0">
              <w:rPr>
                <w:szCs w:val="20"/>
              </w:rPr>
              <w:t xml:space="preserve"> z dne …............. 2019</w:t>
            </w:r>
          </w:p>
        </w:tc>
      </w:tr>
    </w:tbl>
    <w:p w:rsidR="00215ED1" w:rsidRPr="008C17F0" w:rsidRDefault="00215ED1" w:rsidP="00215ED1">
      <w:pPr>
        <w:numPr>
          <w:ilvl w:val="12"/>
          <w:numId w:val="0"/>
        </w:numPr>
        <w:rPr>
          <w:szCs w:val="20"/>
        </w:rPr>
      </w:pPr>
    </w:p>
    <w:p w:rsidR="00215ED1" w:rsidRPr="008C17F0" w:rsidRDefault="00215ED1" w:rsidP="00215ED1">
      <w:pPr>
        <w:rPr>
          <w:szCs w:val="20"/>
        </w:rPr>
      </w:pPr>
      <w:r w:rsidRPr="008C17F0">
        <w:rPr>
          <w:szCs w:val="20"/>
        </w:rPr>
        <w:t>Ponudnik _________________________________________________________</w:t>
      </w:r>
      <w:r w:rsidR="00C10C61" w:rsidRPr="008C17F0">
        <w:rPr>
          <w:szCs w:val="20"/>
        </w:rPr>
        <w:t xml:space="preserve"> (navesti naziv, naslov)</w:t>
      </w:r>
      <w:r w:rsidRPr="008C17F0">
        <w:rPr>
          <w:szCs w:val="20"/>
        </w:rPr>
        <w:t>, ki ga zastopa ________________________________________ z žigom in podpisom potrjujem, da bodo dela, ki so predmet predmetnega javnega naročila izvedena po spodaj navedenih cenah:</w:t>
      </w:r>
    </w:p>
    <w:p w:rsidR="00215ED1" w:rsidRPr="008C17F0" w:rsidRDefault="00215ED1" w:rsidP="00215ED1">
      <w:pPr>
        <w:pStyle w:val="Glava"/>
        <w:rPr>
          <w:szCs w:val="20"/>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215ED1" w:rsidRPr="008C17F0" w:rsidTr="000D0CFF">
        <w:trPr>
          <w:trHeight w:val="410"/>
        </w:trPr>
        <w:tc>
          <w:tcPr>
            <w:tcW w:w="5092" w:type="dxa"/>
            <w:vAlign w:val="center"/>
          </w:tcPr>
          <w:p w:rsidR="00612ADB" w:rsidRPr="008C17F0" w:rsidRDefault="00215ED1" w:rsidP="000D0CFF">
            <w:pPr>
              <w:pStyle w:val="Seznam2"/>
              <w:spacing w:line="240" w:lineRule="atLeast"/>
              <w:ind w:left="0" w:firstLine="0"/>
              <w:rPr>
                <w:rFonts w:cs="Arial"/>
                <w:b/>
                <w:bCs/>
                <w:szCs w:val="20"/>
              </w:rPr>
            </w:pPr>
            <w:r w:rsidRPr="008C17F0">
              <w:rPr>
                <w:rFonts w:cs="Arial"/>
                <w:b/>
                <w:bCs/>
                <w:szCs w:val="20"/>
              </w:rPr>
              <w:t xml:space="preserve">SKUPAJ PONUDBENA CENA </w:t>
            </w:r>
            <w:r w:rsidR="00612ADB" w:rsidRPr="008C17F0">
              <w:rPr>
                <w:rFonts w:cs="Arial"/>
                <w:b/>
                <w:bCs/>
                <w:szCs w:val="20"/>
              </w:rPr>
              <w:t xml:space="preserve">ZA </w:t>
            </w:r>
            <w:r w:rsidR="00662E8C" w:rsidRPr="008C17F0">
              <w:rPr>
                <w:rFonts w:cs="Arial"/>
                <w:b/>
                <w:bCs/>
                <w:szCs w:val="20"/>
              </w:rPr>
              <w:t>CELOTNO JAVNO NAROČILO</w:t>
            </w:r>
          </w:p>
          <w:p w:rsidR="00215ED1" w:rsidRPr="008C17F0" w:rsidRDefault="00215ED1" w:rsidP="000D0CFF">
            <w:pPr>
              <w:pStyle w:val="Seznam2"/>
              <w:spacing w:line="240" w:lineRule="atLeast"/>
              <w:ind w:left="0" w:firstLine="0"/>
              <w:rPr>
                <w:rFonts w:cs="Arial"/>
                <w:b/>
                <w:bCs/>
                <w:szCs w:val="20"/>
              </w:rPr>
            </w:pPr>
            <w:r w:rsidRPr="008C17F0">
              <w:rPr>
                <w:rFonts w:cs="Arial"/>
                <w:b/>
                <w:bCs/>
                <w:szCs w:val="20"/>
              </w:rPr>
              <w:t>v EUR brez DDV</w:t>
            </w:r>
          </w:p>
        </w:tc>
        <w:tc>
          <w:tcPr>
            <w:tcW w:w="3788" w:type="dxa"/>
          </w:tcPr>
          <w:p w:rsidR="00215ED1" w:rsidRPr="008C17F0" w:rsidRDefault="00215ED1" w:rsidP="000D0CFF">
            <w:pPr>
              <w:pStyle w:val="Seznam2"/>
              <w:spacing w:line="240" w:lineRule="atLeast"/>
              <w:ind w:left="0" w:firstLine="0"/>
              <w:rPr>
                <w:rFonts w:cs="Arial"/>
                <w:b/>
                <w:szCs w:val="20"/>
              </w:rPr>
            </w:pPr>
          </w:p>
          <w:p w:rsidR="00215ED1" w:rsidRPr="008C17F0" w:rsidRDefault="00215ED1" w:rsidP="000D0CFF">
            <w:pPr>
              <w:pStyle w:val="Seznam2"/>
              <w:spacing w:line="240" w:lineRule="atLeast"/>
              <w:ind w:left="0" w:firstLine="0"/>
              <w:rPr>
                <w:rFonts w:cs="Arial"/>
                <w:b/>
                <w:szCs w:val="20"/>
              </w:rPr>
            </w:pPr>
          </w:p>
          <w:p w:rsidR="00215ED1" w:rsidRPr="008C17F0" w:rsidRDefault="00215ED1" w:rsidP="000D0CFF">
            <w:pPr>
              <w:pStyle w:val="Seznam2"/>
              <w:spacing w:line="240" w:lineRule="atLeast"/>
              <w:ind w:left="0" w:firstLine="0"/>
              <w:rPr>
                <w:rFonts w:cs="Arial"/>
                <w:b/>
                <w:szCs w:val="20"/>
              </w:rPr>
            </w:pPr>
            <w:r w:rsidRPr="008C17F0">
              <w:rPr>
                <w:rFonts w:cs="Arial"/>
                <w:b/>
                <w:szCs w:val="20"/>
              </w:rPr>
              <w:t>____________________ EUR</w:t>
            </w:r>
          </w:p>
        </w:tc>
      </w:tr>
      <w:tr w:rsidR="00215ED1" w:rsidRPr="008C17F0" w:rsidTr="000D0CFF">
        <w:trPr>
          <w:trHeight w:val="410"/>
        </w:trPr>
        <w:tc>
          <w:tcPr>
            <w:tcW w:w="5092" w:type="dxa"/>
            <w:vAlign w:val="center"/>
          </w:tcPr>
          <w:p w:rsidR="00215ED1" w:rsidRPr="008C17F0" w:rsidRDefault="00215ED1" w:rsidP="000D0CFF">
            <w:pPr>
              <w:pStyle w:val="Seznam2"/>
              <w:spacing w:line="240" w:lineRule="atLeast"/>
              <w:ind w:left="0" w:firstLine="0"/>
              <w:rPr>
                <w:rFonts w:cs="Arial"/>
                <w:b/>
                <w:bCs/>
                <w:szCs w:val="20"/>
              </w:rPr>
            </w:pPr>
            <w:r w:rsidRPr="008C17F0">
              <w:rPr>
                <w:rFonts w:cs="Arial"/>
                <w:b/>
                <w:bCs/>
                <w:szCs w:val="20"/>
              </w:rPr>
              <w:t>DDV 22%</w:t>
            </w:r>
          </w:p>
        </w:tc>
        <w:tc>
          <w:tcPr>
            <w:tcW w:w="3788" w:type="dxa"/>
          </w:tcPr>
          <w:p w:rsidR="00215ED1" w:rsidRPr="008C17F0" w:rsidRDefault="00215ED1" w:rsidP="000D0CFF">
            <w:pPr>
              <w:pStyle w:val="Seznam2"/>
              <w:spacing w:line="240" w:lineRule="atLeast"/>
              <w:ind w:left="0" w:firstLine="0"/>
              <w:rPr>
                <w:rFonts w:cs="Arial"/>
                <w:b/>
                <w:szCs w:val="20"/>
              </w:rPr>
            </w:pPr>
          </w:p>
          <w:p w:rsidR="00215ED1" w:rsidRPr="008C17F0" w:rsidRDefault="00215ED1" w:rsidP="000D0CFF">
            <w:pPr>
              <w:pStyle w:val="Seznam2"/>
              <w:spacing w:line="240" w:lineRule="atLeast"/>
              <w:ind w:left="0" w:firstLine="0"/>
              <w:rPr>
                <w:rFonts w:cs="Arial"/>
                <w:b/>
                <w:szCs w:val="20"/>
              </w:rPr>
            </w:pPr>
            <w:r w:rsidRPr="008C17F0">
              <w:rPr>
                <w:rFonts w:cs="Arial"/>
                <w:b/>
                <w:szCs w:val="20"/>
              </w:rPr>
              <w:t>____________________ EUR</w:t>
            </w:r>
          </w:p>
        </w:tc>
      </w:tr>
      <w:tr w:rsidR="00215ED1" w:rsidRPr="008C17F0" w:rsidTr="000D0CFF">
        <w:trPr>
          <w:trHeight w:val="417"/>
        </w:trPr>
        <w:tc>
          <w:tcPr>
            <w:tcW w:w="5092" w:type="dxa"/>
            <w:vAlign w:val="center"/>
          </w:tcPr>
          <w:p w:rsidR="00215ED1" w:rsidRPr="008C17F0" w:rsidRDefault="00215ED1" w:rsidP="000D0CFF">
            <w:pPr>
              <w:pStyle w:val="Seznam2"/>
              <w:spacing w:line="240" w:lineRule="atLeast"/>
              <w:ind w:left="0" w:firstLine="0"/>
              <w:rPr>
                <w:rFonts w:cs="Arial"/>
                <w:b/>
                <w:bCs/>
                <w:szCs w:val="20"/>
              </w:rPr>
            </w:pPr>
          </w:p>
          <w:p w:rsidR="00215ED1" w:rsidRPr="008C17F0" w:rsidRDefault="00215ED1" w:rsidP="000D0CFF">
            <w:pPr>
              <w:pStyle w:val="Seznam2"/>
              <w:spacing w:line="240" w:lineRule="atLeast"/>
              <w:ind w:left="0" w:firstLine="0"/>
              <w:rPr>
                <w:rFonts w:cs="Arial"/>
                <w:b/>
                <w:bCs/>
                <w:szCs w:val="20"/>
              </w:rPr>
            </w:pPr>
            <w:r w:rsidRPr="008C17F0">
              <w:rPr>
                <w:rFonts w:cs="Arial"/>
                <w:b/>
                <w:bCs/>
                <w:szCs w:val="20"/>
              </w:rPr>
              <w:t xml:space="preserve">SKUPAJ ponudbena cena </w:t>
            </w:r>
            <w:r w:rsidR="00612ADB" w:rsidRPr="008C17F0">
              <w:rPr>
                <w:rFonts w:cs="Arial"/>
                <w:b/>
                <w:bCs/>
                <w:szCs w:val="20"/>
              </w:rPr>
              <w:t xml:space="preserve">za </w:t>
            </w:r>
            <w:r w:rsidR="00662E8C" w:rsidRPr="008C17F0">
              <w:rPr>
                <w:rFonts w:cs="Arial"/>
                <w:b/>
                <w:bCs/>
                <w:szCs w:val="20"/>
              </w:rPr>
              <w:t>celotno javno naročilo</w:t>
            </w:r>
            <w:r w:rsidR="00612ADB" w:rsidRPr="008C17F0">
              <w:rPr>
                <w:rFonts w:cs="Arial"/>
                <w:b/>
                <w:bCs/>
                <w:szCs w:val="20"/>
              </w:rPr>
              <w:t xml:space="preserve"> </w:t>
            </w:r>
            <w:r w:rsidRPr="008C17F0">
              <w:rPr>
                <w:rFonts w:cs="Arial"/>
                <w:b/>
                <w:bCs/>
                <w:szCs w:val="20"/>
              </w:rPr>
              <w:t xml:space="preserve">v EUR z DDV </w:t>
            </w:r>
          </w:p>
          <w:p w:rsidR="00215ED1" w:rsidRPr="008C17F0" w:rsidRDefault="00215ED1" w:rsidP="000D0CFF">
            <w:pPr>
              <w:pStyle w:val="Seznam2"/>
              <w:spacing w:line="240" w:lineRule="atLeast"/>
              <w:ind w:left="0" w:firstLine="0"/>
              <w:rPr>
                <w:rFonts w:cs="Arial"/>
                <w:b/>
                <w:bCs/>
                <w:szCs w:val="20"/>
              </w:rPr>
            </w:pPr>
          </w:p>
        </w:tc>
        <w:tc>
          <w:tcPr>
            <w:tcW w:w="3788" w:type="dxa"/>
          </w:tcPr>
          <w:p w:rsidR="00215ED1" w:rsidRPr="008C17F0" w:rsidRDefault="00215ED1" w:rsidP="000D0CFF">
            <w:pPr>
              <w:pStyle w:val="Seznam2"/>
              <w:spacing w:line="240" w:lineRule="atLeast"/>
              <w:ind w:left="0" w:firstLine="0"/>
              <w:rPr>
                <w:rFonts w:cs="Arial"/>
                <w:b/>
                <w:szCs w:val="20"/>
              </w:rPr>
            </w:pPr>
          </w:p>
          <w:p w:rsidR="00215ED1" w:rsidRPr="008C17F0" w:rsidRDefault="00215ED1" w:rsidP="000D0CFF">
            <w:pPr>
              <w:pStyle w:val="Seznam2"/>
              <w:spacing w:line="240" w:lineRule="atLeast"/>
              <w:ind w:left="0" w:firstLine="0"/>
              <w:rPr>
                <w:rFonts w:cs="Arial"/>
                <w:b/>
                <w:szCs w:val="20"/>
              </w:rPr>
            </w:pPr>
            <w:r w:rsidRPr="008C17F0">
              <w:rPr>
                <w:rFonts w:cs="Arial"/>
                <w:b/>
                <w:szCs w:val="20"/>
              </w:rPr>
              <w:t>____________________ EUR</w:t>
            </w:r>
          </w:p>
        </w:tc>
      </w:tr>
    </w:tbl>
    <w:p w:rsidR="006E6FFA" w:rsidRPr="008C17F0" w:rsidRDefault="006E6FFA" w:rsidP="00215ED1">
      <w:pPr>
        <w:rPr>
          <w:szCs w:val="20"/>
        </w:rPr>
      </w:pPr>
    </w:p>
    <w:p w:rsidR="00215ED1" w:rsidRPr="008C17F0" w:rsidRDefault="00215ED1" w:rsidP="00215ED1">
      <w:pPr>
        <w:pStyle w:val="Naslov3"/>
        <w:rPr>
          <w:szCs w:val="20"/>
        </w:rPr>
      </w:pPr>
      <w:bookmarkStart w:id="0" w:name="_Toc509846840"/>
      <w:r w:rsidRPr="008C17F0">
        <w:rPr>
          <w:szCs w:val="20"/>
        </w:rPr>
        <w:t xml:space="preserve">OPOMBA: </w:t>
      </w:r>
    </w:p>
    <w:p w:rsidR="00215ED1" w:rsidRPr="008C17F0" w:rsidRDefault="00215ED1" w:rsidP="00215ED1">
      <w:pPr>
        <w:pStyle w:val="Naslov3"/>
        <w:rPr>
          <w:szCs w:val="20"/>
        </w:rPr>
      </w:pPr>
      <w:r w:rsidRPr="008C17F0">
        <w:rPr>
          <w:szCs w:val="20"/>
        </w:rPr>
        <w:t>Obrazec »Predračun«</w:t>
      </w:r>
      <w:bookmarkEnd w:id="0"/>
    </w:p>
    <w:p w:rsidR="00215ED1" w:rsidRPr="008C17F0" w:rsidRDefault="00215ED1" w:rsidP="00215ED1">
      <w:pPr>
        <w:rPr>
          <w:szCs w:val="20"/>
        </w:rPr>
      </w:pPr>
      <w:r w:rsidRPr="008C17F0">
        <w:rPr>
          <w:szCs w:val="20"/>
        </w:rPr>
        <w:t>Ponudnik mora v Predračunu</w:t>
      </w:r>
      <w:r w:rsidR="000D0CFF" w:rsidRPr="008C17F0">
        <w:rPr>
          <w:szCs w:val="20"/>
        </w:rPr>
        <w:t xml:space="preserve"> </w:t>
      </w:r>
      <w:r w:rsidRPr="008C17F0">
        <w:rPr>
          <w:szCs w:val="20"/>
        </w:rPr>
        <w:t xml:space="preserve">ponujati vse </w:t>
      </w:r>
      <w:r w:rsidR="001920B3" w:rsidRPr="008C17F0">
        <w:rPr>
          <w:szCs w:val="20"/>
        </w:rPr>
        <w:t>postavke</w:t>
      </w:r>
      <w:r w:rsidRPr="008C17F0">
        <w:rPr>
          <w:szCs w:val="20"/>
        </w:rPr>
        <w:t>, ob upoštevanju tehničnih specifikacij, ki so del razpisne dokumentacije.</w:t>
      </w:r>
    </w:p>
    <w:p w:rsidR="00215ED1" w:rsidRPr="008C17F0" w:rsidRDefault="00215ED1" w:rsidP="00215ED1">
      <w:pPr>
        <w:rPr>
          <w:szCs w:val="20"/>
        </w:rPr>
      </w:pPr>
    </w:p>
    <w:p w:rsidR="00215ED1" w:rsidRPr="008C17F0" w:rsidRDefault="00215ED1" w:rsidP="00215ED1">
      <w:pPr>
        <w:rPr>
          <w:b/>
          <w:szCs w:val="20"/>
        </w:rPr>
      </w:pPr>
      <w:r w:rsidRPr="008C17F0">
        <w:rPr>
          <w:b/>
          <w:szCs w:val="20"/>
        </w:rPr>
        <w:t>Ponudnik v sistemu e-JN obrazec predračuna (razpisni obrazec 2</w:t>
      </w:r>
      <w:r w:rsidR="000D0CFF" w:rsidRPr="008C17F0">
        <w:rPr>
          <w:b/>
          <w:szCs w:val="20"/>
        </w:rPr>
        <w:t>)</w:t>
      </w:r>
      <w:r w:rsidRPr="008C17F0">
        <w:rPr>
          <w:b/>
          <w:szCs w:val="20"/>
        </w:rPr>
        <w:t xml:space="preserve"> naloži v razdelek »Predračun« v .pdf datoteki </w:t>
      </w:r>
      <w:r w:rsidRPr="008C17F0">
        <w:rPr>
          <w:szCs w:val="20"/>
        </w:rPr>
        <w:t xml:space="preserve">(vidno na </w:t>
      </w:r>
      <w:r w:rsidR="001C5055" w:rsidRPr="008C17F0">
        <w:rPr>
          <w:szCs w:val="20"/>
        </w:rPr>
        <w:t xml:space="preserve">elektronskem </w:t>
      </w:r>
      <w:r w:rsidRPr="008C17F0">
        <w:rPr>
          <w:szCs w:val="20"/>
        </w:rPr>
        <w:t>javnem odpiranju ponudb).</w:t>
      </w:r>
      <w:r w:rsidRPr="008C17F0">
        <w:rPr>
          <w:b/>
          <w:szCs w:val="20"/>
        </w:rPr>
        <w:t xml:space="preserve"> </w:t>
      </w:r>
    </w:p>
    <w:p w:rsidR="00215ED1" w:rsidRPr="008C17F0" w:rsidRDefault="00215ED1" w:rsidP="00215ED1">
      <w:pPr>
        <w:rPr>
          <w:b/>
          <w:szCs w:val="20"/>
        </w:rPr>
      </w:pPr>
    </w:p>
    <w:p w:rsidR="00215ED1" w:rsidRPr="008C17F0" w:rsidRDefault="00215ED1" w:rsidP="00215ED1">
      <w:pPr>
        <w:rPr>
          <w:szCs w:val="20"/>
        </w:rPr>
      </w:pPr>
    </w:p>
    <w:p w:rsidR="001920B3" w:rsidRPr="008C17F0" w:rsidRDefault="001920B3" w:rsidP="00215ED1">
      <w:pPr>
        <w:rPr>
          <w:szCs w:val="20"/>
        </w:rPr>
      </w:pPr>
    </w:p>
    <w:p w:rsidR="00215ED1" w:rsidRPr="008C17F0" w:rsidRDefault="00215ED1" w:rsidP="00215ED1">
      <w:pPr>
        <w:rPr>
          <w:szCs w:val="20"/>
        </w:rPr>
      </w:pPr>
    </w:p>
    <w:p w:rsidR="00215ED1" w:rsidRPr="008C17F0" w:rsidRDefault="00215ED1" w:rsidP="00215ED1">
      <w:pPr>
        <w:rPr>
          <w:szCs w:val="20"/>
        </w:rPr>
      </w:pPr>
    </w:p>
    <w:tbl>
      <w:tblPr>
        <w:tblW w:w="0" w:type="auto"/>
        <w:tblLook w:val="04A0" w:firstRow="1" w:lastRow="0" w:firstColumn="1" w:lastColumn="0" w:noHBand="0" w:noVBand="1"/>
      </w:tblPr>
      <w:tblGrid>
        <w:gridCol w:w="3070"/>
        <w:gridCol w:w="3070"/>
        <w:gridCol w:w="3070"/>
      </w:tblGrid>
      <w:tr w:rsidR="00215ED1" w:rsidRPr="008C17F0" w:rsidTr="000D0CFF">
        <w:tc>
          <w:tcPr>
            <w:tcW w:w="3070" w:type="dxa"/>
          </w:tcPr>
          <w:p w:rsidR="00215ED1" w:rsidRPr="008C17F0" w:rsidRDefault="00215ED1" w:rsidP="000D0CFF">
            <w:pPr>
              <w:rPr>
                <w:szCs w:val="20"/>
              </w:rPr>
            </w:pPr>
            <w:r w:rsidRPr="008C17F0">
              <w:rPr>
                <w:szCs w:val="20"/>
              </w:rPr>
              <w:t>Kraj: _______________</w:t>
            </w:r>
          </w:p>
          <w:p w:rsidR="00215ED1" w:rsidRPr="008C17F0" w:rsidRDefault="00215ED1" w:rsidP="000D0CFF">
            <w:pPr>
              <w:rPr>
                <w:szCs w:val="20"/>
              </w:rPr>
            </w:pPr>
            <w:r w:rsidRPr="008C17F0">
              <w:rPr>
                <w:szCs w:val="20"/>
              </w:rPr>
              <w:t>Datum: _______________</w:t>
            </w:r>
          </w:p>
        </w:tc>
        <w:tc>
          <w:tcPr>
            <w:tcW w:w="3070" w:type="dxa"/>
          </w:tcPr>
          <w:p w:rsidR="00215ED1" w:rsidRPr="008C17F0" w:rsidRDefault="00215ED1" w:rsidP="000D0CFF">
            <w:pPr>
              <w:jc w:val="center"/>
              <w:rPr>
                <w:szCs w:val="20"/>
              </w:rPr>
            </w:pPr>
            <w:r w:rsidRPr="008C17F0">
              <w:rPr>
                <w:szCs w:val="20"/>
              </w:rPr>
              <w:t>žig</w:t>
            </w:r>
          </w:p>
        </w:tc>
        <w:tc>
          <w:tcPr>
            <w:tcW w:w="3070" w:type="dxa"/>
          </w:tcPr>
          <w:p w:rsidR="00215ED1" w:rsidRPr="008C17F0" w:rsidRDefault="00215ED1" w:rsidP="000D0CFF">
            <w:pPr>
              <w:rPr>
                <w:szCs w:val="20"/>
              </w:rPr>
            </w:pPr>
            <w:r w:rsidRPr="008C17F0">
              <w:rPr>
                <w:szCs w:val="20"/>
              </w:rPr>
              <w:t>Podpisnik: _______________</w:t>
            </w:r>
          </w:p>
          <w:p w:rsidR="00215ED1" w:rsidRPr="008C17F0" w:rsidRDefault="00215ED1" w:rsidP="000D0CFF">
            <w:pPr>
              <w:rPr>
                <w:szCs w:val="20"/>
              </w:rPr>
            </w:pPr>
          </w:p>
          <w:p w:rsidR="00215ED1" w:rsidRPr="008C17F0" w:rsidRDefault="00215ED1" w:rsidP="000D0CFF">
            <w:pPr>
              <w:rPr>
                <w:szCs w:val="20"/>
              </w:rPr>
            </w:pPr>
            <w:r w:rsidRPr="008C17F0">
              <w:rPr>
                <w:szCs w:val="20"/>
              </w:rPr>
              <w:t>_________________</w:t>
            </w:r>
          </w:p>
          <w:p w:rsidR="00215ED1" w:rsidRPr="008C17F0" w:rsidRDefault="00215ED1" w:rsidP="000D0CFF">
            <w:pPr>
              <w:rPr>
                <w:szCs w:val="20"/>
              </w:rPr>
            </w:pPr>
            <w:r w:rsidRPr="008C17F0">
              <w:rPr>
                <w:szCs w:val="20"/>
              </w:rPr>
              <w:t>Podpis:</w:t>
            </w:r>
          </w:p>
        </w:tc>
      </w:tr>
    </w:tbl>
    <w:p w:rsidR="00215ED1" w:rsidRPr="008C17F0" w:rsidRDefault="00215ED1" w:rsidP="00215ED1">
      <w:pPr>
        <w:rPr>
          <w:szCs w:val="20"/>
        </w:rPr>
      </w:pPr>
    </w:p>
    <w:p w:rsidR="00215ED1" w:rsidRPr="008C17F0" w:rsidRDefault="00215ED1" w:rsidP="00215ED1">
      <w:pPr>
        <w:rPr>
          <w:szCs w:val="20"/>
        </w:rPr>
      </w:pPr>
    </w:p>
    <w:p w:rsidR="00215ED1" w:rsidRPr="008C17F0" w:rsidRDefault="00215ED1" w:rsidP="00215ED1">
      <w:pPr>
        <w:rPr>
          <w:szCs w:val="20"/>
        </w:rPr>
      </w:pPr>
    </w:p>
    <w:p w:rsidR="00215ED1" w:rsidRPr="008C17F0" w:rsidRDefault="00215ED1" w:rsidP="00215ED1">
      <w:pPr>
        <w:rPr>
          <w:szCs w:val="20"/>
        </w:rPr>
      </w:pPr>
    </w:p>
    <w:p w:rsidR="006432AD" w:rsidRPr="008C17F0" w:rsidRDefault="006432AD" w:rsidP="006432AD">
      <w:pPr>
        <w:rPr>
          <w:szCs w:val="20"/>
        </w:rPr>
      </w:pPr>
    </w:p>
    <w:p w:rsidR="00547B39" w:rsidRPr="008C17F0" w:rsidRDefault="00547B39" w:rsidP="006432AD">
      <w:pPr>
        <w:rPr>
          <w:szCs w:val="20"/>
        </w:rPr>
      </w:pPr>
    </w:p>
    <w:p w:rsidR="00D852E9" w:rsidRPr="008C17F0" w:rsidRDefault="00D852E9" w:rsidP="006432AD">
      <w:pPr>
        <w:rPr>
          <w:szCs w:val="20"/>
        </w:rPr>
      </w:pPr>
    </w:p>
    <w:p w:rsidR="00D852E9" w:rsidRPr="008C17F0" w:rsidRDefault="00D852E9" w:rsidP="006432AD">
      <w:pPr>
        <w:rPr>
          <w:szCs w:val="20"/>
        </w:rPr>
      </w:pPr>
    </w:p>
    <w:p w:rsidR="00E94390" w:rsidRPr="008C17F0" w:rsidRDefault="00E94390" w:rsidP="006432AD">
      <w:pPr>
        <w:rPr>
          <w:szCs w:val="20"/>
        </w:rPr>
      </w:pPr>
    </w:p>
    <w:p w:rsidR="006432AD" w:rsidRPr="008C17F0" w:rsidRDefault="006432AD" w:rsidP="006432AD">
      <w:pPr>
        <w:pStyle w:val="HTML-oblikovano"/>
        <w:jc w:val="right"/>
        <w:rPr>
          <w:rFonts w:ascii="Arial" w:hAnsi="Arial" w:cs="Arial"/>
          <w:sz w:val="20"/>
          <w:szCs w:val="20"/>
        </w:rPr>
      </w:pPr>
      <w:r w:rsidRPr="008C17F0">
        <w:rPr>
          <w:rFonts w:ascii="Arial" w:hAnsi="Arial" w:cs="Arial"/>
          <w:b/>
          <w:sz w:val="20"/>
          <w:szCs w:val="20"/>
          <w:u w:val="single"/>
        </w:rPr>
        <w:lastRenderedPageBreak/>
        <w:t xml:space="preserve">RAZPISNI OBRAZEC 3 </w:t>
      </w:r>
    </w:p>
    <w:p w:rsidR="006432AD" w:rsidRPr="008C17F0" w:rsidRDefault="006432AD" w:rsidP="006432AD">
      <w:pPr>
        <w:pStyle w:val="HTML-oblikovano"/>
        <w:jc w:val="center"/>
        <w:rPr>
          <w:rFonts w:ascii="Arial" w:hAnsi="Arial" w:cs="Arial"/>
          <w:b/>
          <w:sz w:val="20"/>
          <w:szCs w:val="20"/>
          <w:u w:val="single"/>
        </w:rPr>
      </w:pPr>
    </w:p>
    <w:p w:rsidR="006432AD" w:rsidRPr="008C17F0" w:rsidRDefault="006432AD" w:rsidP="006432AD">
      <w:pPr>
        <w:pStyle w:val="HTML-oblikovano"/>
        <w:jc w:val="center"/>
        <w:rPr>
          <w:rFonts w:ascii="Arial" w:hAnsi="Arial" w:cs="Arial"/>
          <w:sz w:val="20"/>
          <w:szCs w:val="20"/>
        </w:rPr>
      </w:pPr>
      <w:r w:rsidRPr="008C17F0">
        <w:rPr>
          <w:rFonts w:ascii="Arial" w:hAnsi="Arial" w:cs="Arial"/>
          <w:b/>
          <w:sz w:val="20"/>
          <w:szCs w:val="20"/>
          <w:u w:val="single"/>
        </w:rPr>
        <w:t xml:space="preserve">IZJAVA ZA GOSPODARSKI SUBJEKT </w:t>
      </w:r>
    </w:p>
    <w:p w:rsidR="006432AD" w:rsidRPr="008C17F0" w:rsidRDefault="006432AD" w:rsidP="006432AD">
      <w:pPr>
        <w:pStyle w:val="HTML-oblikovano"/>
        <w:jc w:val="center"/>
        <w:rPr>
          <w:rFonts w:ascii="Arial" w:hAnsi="Arial" w:cs="Arial"/>
          <w:sz w:val="20"/>
          <w:szCs w:val="20"/>
        </w:rPr>
      </w:pPr>
      <w:r w:rsidRPr="008C17F0">
        <w:rPr>
          <w:rFonts w:ascii="Arial" w:hAnsi="Arial" w:cs="Arial"/>
          <w:b/>
          <w:sz w:val="20"/>
          <w:szCs w:val="20"/>
          <w:u w:val="single"/>
        </w:rPr>
        <w:t>(samostojni ponudnik, ponudnik v skupni ponudbi, podizvajalec, subjekt, katerih zmogljivosti namerava uporabiti ponudnik)</w:t>
      </w:r>
    </w:p>
    <w:p w:rsidR="006432AD" w:rsidRPr="008C17F0" w:rsidRDefault="006432AD" w:rsidP="006432AD">
      <w:pPr>
        <w:pStyle w:val="HTML-oblikovano"/>
        <w:jc w:val="both"/>
        <w:rPr>
          <w:rFonts w:ascii="Arial" w:hAnsi="Arial" w:cs="Arial"/>
          <w:b/>
          <w:sz w:val="20"/>
          <w:szCs w:val="20"/>
          <w:u w:val="single"/>
        </w:rPr>
      </w:pPr>
    </w:p>
    <w:tbl>
      <w:tblPr>
        <w:tblW w:w="0" w:type="auto"/>
        <w:tblLayout w:type="fixed"/>
        <w:tblLook w:val="0000" w:firstRow="0" w:lastRow="0" w:firstColumn="0" w:lastColumn="0" w:noHBand="0" w:noVBand="0"/>
      </w:tblPr>
      <w:tblGrid>
        <w:gridCol w:w="3936"/>
        <w:gridCol w:w="1128"/>
        <w:gridCol w:w="5532"/>
        <w:gridCol w:w="1128"/>
      </w:tblGrid>
      <w:tr w:rsidR="006432AD" w:rsidRPr="008C17F0" w:rsidTr="000D0CFF">
        <w:trPr>
          <w:trHeight w:val="510"/>
        </w:trPr>
        <w:tc>
          <w:tcPr>
            <w:tcW w:w="5064" w:type="dxa"/>
            <w:gridSpan w:val="2"/>
            <w:shd w:val="clear" w:color="auto" w:fill="auto"/>
          </w:tcPr>
          <w:p w:rsidR="006432AD" w:rsidRPr="008C17F0" w:rsidRDefault="006432AD" w:rsidP="000D0CFF">
            <w:pPr>
              <w:pStyle w:val="HTML-oblikovano"/>
              <w:jc w:val="both"/>
              <w:rPr>
                <w:rFonts w:ascii="Arial" w:hAnsi="Arial" w:cs="Arial"/>
                <w:sz w:val="20"/>
                <w:szCs w:val="20"/>
              </w:rPr>
            </w:pPr>
            <w:r w:rsidRPr="008C17F0">
              <w:rPr>
                <w:rFonts w:ascii="Arial" w:hAnsi="Arial" w:cs="Arial"/>
                <w:bCs/>
                <w:sz w:val="20"/>
                <w:szCs w:val="20"/>
              </w:rPr>
              <w:t>Naziv gospodarskega subjekta:</w:t>
            </w:r>
          </w:p>
        </w:tc>
        <w:tc>
          <w:tcPr>
            <w:tcW w:w="6660" w:type="dxa"/>
            <w:gridSpan w:val="2"/>
            <w:shd w:val="clear" w:color="auto" w:fill="auto"/>
          </w:tcPr>
          <w:p w:rsidR="006432AD" w:rsidRPr="008C17F0" w:rsidRDefault="006432AD" w:rsidP="000D0CFF">
            <w:pPr>
              <w:pStyle w:val="HTML-oblikovano"/>
              <w:jc w:val="both"/>
              <w:rPr>
                <w:rFonts w:ascii="Arial" w:hAnsi="Arial" w:cs="Arial"/>
                <w:sz w:val="20"/>
                <w:szCs w:val="20"/>
              </w:rPr>
            </w:pPr>
            <w:r w:rsidRPr="008C17F0">
              <w:rPr>
                <w:rFonts w:ascii="Arial" w:hAnsi="Arial" w:cs="Arial"/>
                <w:b/>
                <w:sz w:val="20"/>
                <w:szCs w:val="20"/>
              </w:rPr>
              <w:t>_________________________________________</w:t>
            </w:r>
          </w:p>
        </w:tc>
      </w:tr>
      <w:tr w:rsidR="006432AD" w:rsidRPr="008C17F0" w:rsidTr="000D0CFF">
        <w:tblPrEx>
          <w:tblCellMar>
            <w:left w:w="0" w:type="dxa"/>
            <w:right w:w="0" w:type="dxa"/>
          </w:tblCellMar>
        </w:tblPrEx>
        <w:trPr>
          <w:trHeight w:val="510"/>
        </w:trPr>
        <w:tc>
          <w:tcPr>
            <w:tcW w:w="3936" w:type="dxa"/>
            <w:shd w:val="clear" w:color="auto" w:fill="auto"/>
          </w:tcPr>
          <w:p w:rsidR="006432AD" w:rsidRPr="008C17F0" w:rsidRDefault="006432AD" w:rsidP="000D0CFF">
            <w:pPr>
              <w:pStyle w:val="HTML-oblikovano"/>
              <w:jc w:val="both"/>
              <w:rPr>
                <w:rFonts w:ascii="Arial" w:hAnsi="Arial" w:cs="Arial"/>
                <w:sz w:val="20"/>
                <w:szCs w:val="20"/>
              </w:rPr>
            </w:pPr>
            <w:r w:rsidRPr="008C17F0">
              <w:rPr>
                <w:rFonts w:ascii="Arial" w:hAnsi="Arial" w:cs="Arial"/>
                <w:bCs/>
                <w:sz w:val="20"/>
                <w:szCs w:val="20"/>
              </w:rPr>
              <w:t>Sedež (naslov) gospodarskega subjekta:</w:t>
            </w:r>
          </w:p>
        </w:tc>
        <w:tc>
          <w:tcPr>
            <w:tcW w:w="6660" w:type="dxa"/>
            <w:gridSpan w:val="2"/>
            <w:shd w:val="clear" w:color="auto" w:fill="auto"/>
          </w:tcPr>
          <w:p w:rsidR="006432AD" w:rsidRPr="008C17F0" w:rsidRDefault="006432AD" w:rsidP="000D0CFF">
            <w:pPr>
              <w:pStyle w:val="HTML-oblikovano"/>
              <w:ind w:left="1173"/>
              <w:jc w:val="both"/>
              <w:rPr>
                <w:rFonts w:ascii="Arial" w:hAnsi="Arial" w:cs="Arial"/>
                <w:sz w:val="20"/>
                <w:szCs w:val="20"/>
              </w:rPr>
            </w:pPr>
            <w:r w:rsidRPr="008C17F0">
              <w:rPr>
                <w:rFonts w:ascii="Arial" w:hAnsi="Arial" w:cs="Arial"/>
                <w:b/>
                <w:sz w:val="20"/>
                <w:szCs w:val="20"/>
              </w:rPr>
              <w:t>_________________________________________</w:t>
            </w:r>
          </w:p>
        </w:tc>
        <w:tc>
          <w:tcPr>
            <w:tcW w:w="1128" w:type="dxa"/>
            <w:shd w:val="clear" w:color="auto" w:fill="auto"/>
          </w:tcPr>
          <w:p w:rsidR="006432AD" w:rsidRPr="008C17F0" w:rsidRDefault="006432AD" w:rsidP="000D0CFF">
            <w:pPr>
              <w:snapToGrid w:val="0"/>
              <w:rPr>
                <w:b/>
                <w:szCs w:val="20"/>
              </w:rPr>
            </w:pPr>
          </w:p>
        </w:tc>
      </w:tr>
    </w:tbl>
    <w:p w:rsidR="006432AD" w:rsidRPr="008C17F0" w:rsidRDefault="006432AD" w:rsidP="006432AD">
      <w:pPr>
        <w:widowControl w:val="0"/>
        <w:autoSpaceDE w:val="0"/>
        <w:rPr>
          <w:szCs w:val="20"/>
        </w:rPr>
      </w:pPr>
      <w:r w:rsidRPr="008C17F0">
        <w:rPr>
          <w:szCs w:val="20"/>
        </w:rPr>
        <w:t>S podpisom te izjave pod kazensko in materialno odgovornostjo izjavljamo, da:</w:t>
      </w:r>
    </w:p>
    <w:p w:rsidR="006432AD" w:rsidRPr="008C17F0" w:rsidRDefault="006432AD" w:rsidP="006432AD">
      <w:pPr>
        <w:widowControl w:val="0"/>
        <w:autoSpaceDE w:val="0"/>
        <w:rPr>
          <w:szCs w:val="20"/>
        </w:rPr>
      </w:pPr>
    </w:p>
    <w:p w:rsidR="006432AD" w:rsidRPr="008C17F0" w:rsidRDefault="006432AD" w:rsidP="00EE137E">
      <w:pPr>
        <w:numPr>
          <w:ilvl w:val="0"/>
          <w:numId w:val="8"/>
        </w:numPr>
        <w:rPr>
          <w:szCs w:val="20"/>
        </w:rPr>
      </w:pPr>
      <w:r w:rsidRPr="008C17F0">
        <w:rPr>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7B23A3" w:rsidRPr="008C17F0">
        <w:rPr>
          <w:szCs w:val="20"/>
        </w:rPr>
        <w:t xml:space="preserve"> št. 14/18</w:t>
      </w:r>
      <w:r w:rsidRPr="008C17F0">
        <w:rPr>
          <w:szCs w:val="20"/>
        </w:rPr>
        <w:t>; v nadaljevanju ZJN-3);</w:t>
      </w:r>
    </w:p>
    <w:p w:rsidR="006432AD" w:rsidRPr="008C17F0" w:rsidRDefault="006432AD" w:rsidP="00EE137E">
      <w:pPr>
        <w:numPr>
          <w:ilvl w:val="0"/>
          <w:numId w:val="8"/>
        </w:numPr>
        <w:rPr>
          <w:szCs w:val="20"/>
        </w:rPr>
      </w:pPr>
      <w:r w:rsidRPr="008C17F0">
        <w:rPr>
          <w:szCs w:val="20"/>
        </w:rPr>
        <w:t>naša družba na dan, ko poteče rok za oddajo ponudb, ni uvrščena v evidenco gospodarskih subjektov z negativnimi referencami iz a) točke četrtega odstavka 75. člena ZJN-3;</w:t>
      </w:r>
    </w:p>
    <w:p w:rsidR="006432AD" w:rsidRPr="008C17F0" w:rsidRDefault="006432AD" w:rsidP="00EE137E">
      <w:pPr>
        <w:numPr>
          <w:ilvl w:val="0"/>
          <w:numId w:val="8"/>
        </w:numPr>
        <w:rPr>
          <w:szCs w:val="20"/>
        </w:rPr>
      </w:pPr>
      <w:r w:rsidRPr="008C17F0">
        <w:rPr>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6432AD" w:rsidRPr="008C17F0" w:rsidRDefault="006432AD" w:rsidP="00EE137E">
      <w:pPr>
        <w:numPr>
          <w:ilvl w:val="0"/>
          <w:numId w:val="8"/>
        </w:numPr>
        <w:rPr>
          <w:szCs w:val="20"/>
        </w:rPr>
      </w:pPr>
      <w:r w:rsidRPr="008C17F0">
        <w:rPr>
          <w:szCs w:val="20"/>
        </w:rPr>
        <w:t>nismo izločeni iz postopkov oddaje javnih naročil zaradi uvrstitve v evidenco gospodarskih subjektov z negativnimi referencami.</w:t>
      </w:r>
    </w:p>
    <w:p w:rsidR="006432AD" w:rsidRPr="008C17F0" w:rsidRDefault="006432AD" w:rsidP="00EE137E">
      <w:pPr>
        <w:numPr>
          <w:ilvl w:val="0"/>
          <w:numId w:val="8"/>
        </w:numPr>
        <w:rPr>
          <w:szCs w:val="20"/>
        </w:rPr>
      </w:pPr>
      <w:r w:rsidRPr="008C17F0">
        <w:rPr>
          <w:szCs w:val="20"/>
        </w:rPr>
        <w:t xml:space="preserve">izpolnjene imamo obvezne dajatve in druge denarne nedavčne obveznosti v skladu z zakonom, ki ureja finančno upravo, ki jih pobira davčni organ v skladu s predpisi države, v kateri ima sedež, ali predpisi države naročnika. </w:t>
      </w:r>
    </w:p>
    <w:p w:rsidR="00E94390" w:rsidRPr="008C17F0" w:rsidRDefault="0073593F" w:rsidP="00E94390">
      <w:pPr>
        <w:numPr>
          <w:ilvl w:val="0"/>
          <w:numId w:val="8"/>
        </w:numPr>
        <w:shd w:val="clear" w:color="auto" w:fill="FFFFFF"/>
        <w:suppressAutoHyphens w:val="0"/>
        <w:spacing w:after="210"/>
        <w:rPr>
          <w:iCs/>
          <w:szCs w:val="20"/>
        </w:rPr>
      </w:pPr>
      <w:r w:rsidRPr="008C17F0">
        <w:rPr>
          <w:szCs w:val="20"/>
        </w:rPr>
        <w:t>v zadnjih treh letih pred potekom roka za oddajo ponudb ali prijav pristojni organ Republike Slovenije ali druge države članice ali tretje države ni ugotovil najmanj dve (2) kršitvi v zvezi s plačilom za delo, delovnim časom, počitki, opravljanjem dela na podlagi pogodb civilnega prava kljub obstoju elementov delovnega razmerja ali v zvezi z zaposlovanjem na črno, za kateri bi mi bila s pravnomočno odločitvijo ali več pravnomočnimi odločitvami izrečena globa za prekršek.</w:t>
      </w:r>
    </w:p>
    <w:p w:rsidR="006432AD" w:rsidRPr="008C17F0" w:rsidRDefault="006432AD" w:rsidP="00E94390">
      <w:pPr>
        <w:numPr>
          <w:ilvl w:val="0"/>
          <w:numId w:val="8"/>
        </w:numPr>
        <w:shd w:val="clear" w:color="auto" w:fill="FFFFFF"/>
        <w:suppressAutoHyphens w:val="0"/>
        <w:spacing w:after="210"/>
        <w:rPr>
          <w:iCs/>
          <w:szCs w:val="20"/>
        </w:rPr>
      </w:pPr>
      <w:r w:rsidRPr="008C17F0">
        <w:rPr>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p>
    <w:p w:rsidR="006432AD" w:rsidRPr="008C17F0" w:rsidRDefault="006432AD" w:rsidP="006432AD">
      <w:pPr>
        <w:rPr>
          <w:szCs w:val="20"/>
        </w:rPr>
      </w:pPr>
      <w:r w:rsidRPr="008C17F0">
        <w:rPr>
          <w:szCs w:val="20"/>
        </w:rPr>
        <w:t>Ponudnik naročniku dovoljuje in ga pooblašča, da naše navedbe preveri v uradnih evidencah državnih organov, organov lokalnih skupnosti in drugih nosilcev javnih pooblastil. Na naročnikov poziv bomo v določenem roku predložili posebno pooblastilo za pridobitev potrdila iz kazenske evidence za gospodarski subjekt kot pravno osebo in za vsakega njegovega zakonitega zastopnika. Za navedbe, ki jih ni možno oziroma jih naročnik ni uspel preveriti v uradnih evidencah, bomo na njegov poziv v določenem roku predložili zahtevane dodatne informacije oziroma dodatna dokazila o izpolnjevanju pogojev.</w:t>
      </w:r>
    </w:p>
    <w:tbl>
      <w:tblPr>
        <w:tblW w:w="0" w:type="auto"/>
        <w:tblLayout w:type="fixed"/>
        <w:tblLook w:val="0000" w:firstRow="0" w:lastRow="0" w:firstColumn="0" w:lastColumn="0" w:noHBand="0" w:noVBand="0"/>
      </w:tblPr>
      <w:tblGrid>
        <w:gridCol w:w="3348"/>
        <w:gridCol w:w="1818"/>
        <w:gridCol w:w="4324"/>
      </w:tblGrid>
      <w:tr w:rsidR="006432AD" w:rsidRPr="008C17F0" w:rsidTr="000D0CFF">
        <w:trPr>
          <w:trHeight w:val="241"/>
        </w:trPr>
        <w:tc>
          <w:tcPr>
            <w:tcW w:w="3348" w:type="dxa"/>
            <w:shd w:val="clear" w:color="auto" w:fill="auto"/>
          </w:tcPr>
          <w:p w:rsidR="006432AD" w:rsidRPr="008C17F0" w:rsidRDefault="006432AD" w:rsidP="000D0CFF">
            <w:pPr>
              <w:snapToGrid w:val="0"/>
              <w:rPr>
                <w:szCs w:val="20"/>
              </w:rPr>
            </w:pPr>
          </w:p>
          <w:p w:rsidR="006432AD" w:rsidRPr="008C17F0" w:rsidRDefault="006432AD" w:rsidP="000D0CFF">
            <w:pPr>
              <w:rPr>
                <w:szCs w:val="20"/>
              </w:rPr>
            </w:pPr>
            <w:r w:rsidRPr="008C17F0">
              <w:rPr>
                <w:szCs w:val="20"/>
              </w:rPr>
              <w:t>Kraj: __________________</w:t>
            </w:r>
          </w:p>
        </w:tc>
        <w:tc>
          <w:tcPr>
            <w:tcW w:w="1818" w:type="dxa"/>
            <w:shd w:val="clear" w:color="auto" w:fill="auto"/>
          </w:tcPr>
          <w:p w:rsidR="006432AD" w:rsidRPr="008C17F0" w:rsidRDefault="006432AD" w:rsidP="000D0CFF">
            <w:pPr>
              <w:snapToGrid w:val="0"/>
              <w:rPr>
                <w:szCs w:val="20"/>
              </w:rPr>
            </w:pPr>
          </w:p>
        </w:tc>
        <w:tc>
          <w:tcPr>
            <w:tcW w:w="4324" w:type="dxa"/>
            <w:shd w:val="clear" w:color="auto" w:fill="auto"/>
          </w:tcPr>
          <w:p w:rsidR="006432AD" w:rsidRPr="008C17F0" w:rsidRDefault="006432AD" w:rsidP="000D0CFF">
            <w:pPr>
              <w:jc w:val="right"/>
              <w:rPr>
                <w:szCs w:val="20"/>
              </w:rPr>
            </w:pPr>
            <w:r w:rsidRPr="008C17F0">
              <w:rPr>
                <w:szCs w:val="20"/>
              </w:rPr>
              <w:t>Ime in priimek odgovorne osebe:</w:t>
            </w:r>
          </w:p>
          <w:p w:rsidR="006432AD" w:rsidRPr="008C17F0" w:rsidRDefault="006432AD" w:rsidP="000D0CFF">
            <w:pPr>
              <w:jc w:val="right"/>
              <w:rPr>
                <w:szCs w:val="20"/>
              </w:rPr>
            </w:pPr>
          </w:p>
          <w:p w:rsidR="006432AD" w:rsidRPr="008C17F0" w:rsidRDefault="006432AD" w:rsidP="000D0CFF">
            <w:pPr>
              <w:jc w:val="right"/>
              <w:rPr>
                <w:szCs w:val="20"/>
              </w:rPr>
            </w:pPr>
            <w:r w:rsidRPr="008C17F0">
              <w:rPr>
                <w:szCs w:val="20"/>
              </w:rPr>
              <w:t>_________________________</w:t>
            </w:r>
          </w:p>
          <w:p w:rsidR="006432AD" w:rsidRPr="008C17F0" w:rsidRDefault="006432AD" w:rsidP="000D0CFF">
            <w:pPr>
              <w:jc w:val="right"/>
              <w:rPr>
                <w:szCs w:val="20"/>
              </w:rPr>
            </w:pPr>
          </w:p>
        </w:tc>
      </w:tr>
      <w:tr w:rsidR="006432AD" w:rsidRPr="008C17F0" w:rsidTr="000D0CFF">
        <w:trPr>
          <w:trHeight w:val="483"/>
        </w:trPr>
        <w:tc>
          <w:tcPr>
            <w:tcW w:w="3348" w:type="dxa"/>
            <w:shd w:val="clear" w:color="auto" w:fill="auto"/>
          </w:tcPr>
          <w:p w:rsidR="006432AD" w:rsidRPr="008C17F0" w:rsidRDefault="006432AD" w:rsidP="000D0CFF">
            <w:pPr>
              <w:rPr>
                <w:szCs w:val="20"/>
              </w:rPr>
            </w:pPr>
            <w:r w:rsidRPr="008C17F0">
              <w:rPr>
                <w:szCs w:val="20"/>
              </w:rPr>
              <w:t>Datum</w:t>
            </w:r>
            <w:bookmarkStart w:id="1" w:name="__Fieldmark__40_917383507"/>
            <w:r w:rsidRPr="008C17F0">
              <w:rPr>
                <w:szCs w:val="20"/>
              </w:rPr>
              <w:fldChar w:fldCharType="begin">
                <w:ffData>
                  <w:name w:val=""/>
                  <w:enabled/>
                  <w:calcOnExit w:val="0"/>
                  <w:textInput/>
                </w:ffData>
              </w:fldChar>
            </w:r>
            <w:r w:rsidRPr="008C17F0">
              <w:rPr>
                <w:szCs w:val="20"/>
              </w:rPr>
              <w:instrText xml:space="preserve"> FORMTEXT </w:instrText>
            </w:r>
            <w:r w:rsidR="00B477AD" w:rsidRPr="008C17F0">
              <w:rPr>
                <w:szCs w:val="20"/>
              </w:rPr>
            </w:r>
            <w:r w:rsidR="00B477AD" w:rsidRPr="008C17F0">
              <w:rPr>
                <w:szCs w:val="20"/>
              </w:rPr>
              <w:fldChar w:fldCharType="separate"/>
            </w:r>
            <w:r w:rsidRPr="008C17F0">
              <w:rPr>
                <w:szCs w:val="20"/>
              </w:rPr>
              <w:fldChar w:fldCharType="end"/>
            </w:r>
            <w:bookmarkEnd w:id="1"/>
            <w:r w:rsidRPr="008C17F0">
              <w:rPr>
                <w:szCs w:val="20"/>
              </w:rPr>
              <w:t>: ________________</w:t>
            </w:r>
          </w:p>
        </w:tc>
        <w:tc>
          <w:tcPr>
            <w:tcW w:w="1818" w:type="dxa"/>
            <w:shd w:val="clear" w:color="auto" w:fill="auto"/>
          </w:tcPr>
          <w:p w:rsidR="006432AD" w:rsidRPr="008C17F0" w:rsidRDefault="006432AD" w:rsidP="000D0CFF">
            <w:pPr>
              <w:rPr>
                <w:szCs w:val="20"/>
              </w:rPr>
            </w:pPr>
            <w:r w:rsidRPr="008C17F0">
              <w:rPr>
                <w:szCs w:val="20"/>
              </w:rPr>
              <w:t>Žig</w:t>
            </w:r>
          </w:p>
        </w:tc>
        <w:tc>
          <w:tcPr>
            <w:tcW w:w="4324" w:type="dxa"/>
            <w:shd w:val="clear" w:color="auto" w:fill="auto"/>
          </w:tcPr>
          <w:p w:rsidR="006432AD" w:rsidRPr="008C17F0" w:rsidRDefault="006432AD" w:rsidP="000D0CFF">
            <w:pPr>
              <w:jc w:val="right"/>
              <w:rPr>
                <w:szCs w:val="20"/>
              </w:rPr>
            </w:pPr>
            <w:r w:rsidRPr="008C17F0">
              <w:rPr>
                <w:szCs w:val="20"/>
              </w:rPr>
              <w:t>________________________</w:t>
            </w:r>
          </w:p>
          <w:p w:rsidR="006432AD" w:rsidRPr="008C17F0" w:rsidRDefault="006432AD" w:rsidP="000D0CFF">
            <w:pPr>
              <w:jc w:val="right"/>
              <w:rPr>
                <w:szCs w:val="20"/>
              </w:rPr>
            </w:pPr>
            <w:r w:rsidRPr="008C17F0">
              <w:rPr>
                <w:szCs w:val="20"/>
              </w:rPr>
              <w:t>Podpis odgovorne osebe</w:t>
            </w:r>
          </w:p>
        </w:tc>
      </w:tr>
    </w:tbl>
    <w:p w:rsidR="006432AD" w:rsidRPr="008C17F0" w:rsidRDefault="006432AD" w:rsidP="006432AD">
      <w:pPr>
        <w:rPr>
          <w:szCs w:val="20"/>
        </w:rPr>
      </w:pPr>
    </w:p>
    <w:p w:rsidR="00853ABB" w:rsidRPr="008C17F0" w:rsidRDefault="00853ABB" w:rsidP="006432AD">
      <w:pPr>
        <w:pStyle w:val="HTML-oblikovano"/>
        <w:jc w:val="right"/>
        <w:rPr>
          <w:rFonts w:ascii="Arial" w:hAnsi="Arial" w:cs="Arial"/>
          <w:b/>
          <w:sz w:val="20"/>
          <w:szCs w:val="20"/>
          <w:u w:val="single"/>
        </w:rPr>
      </w:pPr>
    </w:p>
    <w:p w:rsidR="006432AD" w:rsidRPr="008C17F0" w:rsidRDefault="006432AD" w:rsidP="006432AD">
      <w:pPr>
        <w:pStyle w:val="HTML-oblikovano"/>
        <w:jc w:val="right"/>
        <w:rPr>
          <w:rFonts w:ascii="Arial" w:hAnsi="Arial" w:cs="Arial"/>
          <w:sz w:val="20"/>
          <w:szCs w:val="20"/>
        </w:rPr>
      </w:pPr>
      <w:r w:rsidRPr="008C17F0">
        <w:rPr>
          <w:rFonts w:ascii="Arial" w:hAnsi="Arial" w:cs="Arial"/>
          <w:b/>
          <w:sz w:val="20"/>
          <w:szCs w:val="20"/>
          <w:u w:val="single"/>
        </w:rPr>
        <w:t>RAZPISNI OBRAZEC 4</w:t>
      </w:r>
    </w:p>
    <w:p w:rsidR="006432AD" w:rsidRPr="008C17F0" w:rsidRDefault="006432AD" w:rsidP="006432AD">
      <w:pPr>
        <w:pStyle w:val="HTML-oblikovano"/>
        <w:jc w:val="center"/>
        <w:rPr>
          <w:rFonts w:ascii="Arial" w:hAnsi="Arial" w:cs="Arial"/>
          <w:b/>
          <w:sz w:val="20"/>
          <w:szCs w:val="20"/>
          <w:u w:val="single"/>
        </w:rPr>
      </w:pPr>
    </w:p>
    <w:p w:rsidR="006432AD" w:rsidRPr="008C17F0" w:rsidRDefault="006432AD" w:rsidP="006432AD">
      <w:pPr>
        <w:pStyle w:val="HTML-oblikovano"/>
        <w:jc w:val="center"/>
        <w:rPr>
          <w:rFonts w:ascii="Arial" w:hAnsi="Arial" w:cs="Arial"/>
          <w:sz w:val="20"/>
          <w:szCs w:val="20"/>
        </w:rPr>
      </w:pPr>
      <w:r w:rsidRPr="008C17F0">
        <w:rPr>
          <w:rFonts w:ascii="Arial" w:hAnsi="Arial" w:cs="Arial"/>
          <w:b/>
          <w:sz w:val="20"/>
          <w:szCs w:val="20"/>
          <w:u w:val="single"/>
        </w:rPr>
        <w:t>IZJAVA O IZPOLNJEVANJU POGOJEV GLEDE EKONOMSKEGA IN FINANČNEGA POLOŽAJA</w:t>
      </w:r>
    </w:p>
    <w:p w:rsidR="006432AD" w:rsidRPr="008C17F0" w:rsidRDefault="006432AD" w:rsidP="006432AD">
      <w:pPr>
        <w:pStyle w:val="HTML-oblikovano"/>
        <w:jc w:val="center"/>
        <w:rPr>
          <w:rFonts w:ascii="Arial" w:hAnsi="Arial" w:cs="Arial"/>
          <w:b/>
          <w:sz w:val="20"/>
          <w:szCs w:val="20"/>
          <w:u w:val="single"/>
        </w:rPr>
      </w:pPr>
    </w:p>
    <w:p w:rsidR="006432AD" w:rsidRPr="008C17F0" w:rsidRDefault="006432AD" w:rsidP="006432AD">
      <w:pPr>
        <w:pStyle w:val="HTML-oblikovano"/>
        <w:jc w:val="center"/>
        <w:rPr>
          <w:rFonts w:ascii="Arial" w:hAnsi="Arial" w:cs="Arial"/>
          <w:b/>
          <w:sz w:val="20"/>
          <w:szCs w:val="20"/>
          <w:u w:val="single"/>
        </w:rPr>
      </w:pPr>
    </w:p>
    <w:p w:rsidR="006432AD" w:rsidRPr="008C17F0" w:rsidRDefault="006432AD" w:rsidP="006432AD">
      <w:pPr>
        <w:pStyle w:val="HTML-oblikovano"/>
        <w:jc w:val="center"/>
        <w:rPr>
          <w:rFonts w:ascii="Arial" w:hAnsi="Arial" w:cs="Arial"/>
          <w:b/>
          <w:sz w:val="20"/>
          <w:szCs w:val="20"/>
          <w:u w:val="single"/>
        </w:rPr>
      </w:pPr>
    </w:p>
    <w:p w:rsidR="006432AD" w:rsidRPr="008C17F0" w:rsidRDefault="006432AD" w:rsidP="006432AD">
      <w:pPr>
        <w:pStyle w:val="HTML-oblikovano"/>
        <w:jc w:val="both"/>
        <w:rPr>
          <w:rFonts w:ascii="Arial" w:hAnsi="Arial" w:cs="Arial"/>
          <w:b/>
          <w:i/>
          <w:sz w:val="20"/>
          <w:szCs w:val="20"/>
        </w:rPr>
      </w:pPr>
    </w:p>
    <w:p w:rsidR="006432AD" w:rsidRPr="008C17F0" w:rsidRDefault="006432AD" w:rsidP="006432AD">
      <w:pPr>
        <w:pStyle w:val="HTML-oblikovano"/>
        <w:jc w:val="both"/>
        <w:rPr>
          <w:rFonts w:ascii="Arial" w:hAnsi="Arial" w:cs="Arial"/>
          <w:i/>
          <w:sz w:val="20"/>
          <w:szCs w:val="20"/>
        </w:rPr>
      </w:pPr>
    </w:p>
    <w:tbl>
      <w:tblPr>
        <w:tblW w:w="0" w:type="auto"/>
        <w:tblLayout w:type="fixed"/>
        <w:tblLook w:val="0000" w:firstRow="0" w:lastRow="0" w:firstColumn="0" w:lastColumn="0" w:noHBand="0" w:noVBand="0"/>
      </w:tblPr>
      <w:tblGrid>
        <w:gridCol w:w="3936"/>
        <w:gridCol w:w="1128"/>
        <w:gridCol w:w="5532"/>
        <w:gridCol w:w="1128"/>
      </w:tblGrid>
      <w:tr w:rsidR="006432AD" w:rsidRPr="008C17F0" w:rsidTr="000D0CFF">
        <w:trPr>
          <w:trHeight w:val="510"/>
        </w:trPr>
        <w:tc>
          <w:tcPr>
            <w:tcW w:w="5064" w:type="dxa"/>
            <w:gridSpan w:val="2"/>
            <w:shd w:val="clear" w:color="auto" w:fill="auto"/>
          </w:tcPr>
          <w:p w:rsidR="006432AD" w:rsidRPr="008C17F0" w:rsidRDefault="006432AD" w:rsidP="000D0CFF">
            <w:pPr>
              <w:pStyle w:val="HTML-oblikovano"/>
              <w:jc w:val="both"/>
              <w:rPr>
                <w:rFonts w:ascii="Arial" w:hAnsi="Arial" w:cs="Arial"/>
                <w:sz w:val="20"/>
                <w:szCs w:val="20"/>
              </w:rPr>
            </w:pPr>
            <w:r w:rsidRPr="008C17F0">
              <w:rPr>
                <w:rFonts w:ascii="Arial" w:hAnsi="Arial" w:cs="Arial"/>
                <w:bCs/>
                <w:sz w:val="20"/>
                <w:szCs w:val="20"/>
              </w:rPr>
              <w:t>Naziv gospodarskega subjekta:</w:t>
            </w:r>
          </w:p>
        </w:tc>
        <w:tc>
          <w:tcPr>
            <w:tcW w:w="6660" w:type="dxa"/>
            <w:gridSpan w:val="2"/>
            <w:shd w:val="clear" w:color="auto" w:fill="auto"/>
          </w:tcPr>
          <w:p w:rsidR="006432AD" w:rsidRPr="008C17F0" w:rsidRDefault="006432AD" w:rsidP="000D0CFF">
            <w:pPr>
              <w:pStyle w:val="HTML-oblikovano"/>
              <w:jc w:val="both"/>
              <w:rPr>
                <w:rFonts w:ascii="Arial" w:hAnsi="Arial" w:cs="Arial"/>
                <w:sz w:val="20"/>
                <w:szCs w:val="20"/>
              </w:rPr>
            </w:pPr>
            <w:r w:rsidRPr="008C17F0">
              <w:rPr>
                <w:rFonts w:ascii="Arial" w:hAnsi="Arial" w:cs="Arial"/>
                <w:b/>
                <w:sz w:val="20"/>
                <w:szCs w:val="20"/>
              </w:rPr>
              <w:t>_____________________________________</w:t>
            </w:r>
          </w:p>
        </w:tc>
      </w:tr>
      <w:tr w:rsidR="006432AD" w:rsidRPr="008C17F0" w:rsidTr="000D0CFF">
        <w:tblPrEx>
          <w:tblCellMar>
            <w:left w:w="0" w:type="dxa"/>
            <w:right w:w="0" w:type="dxa"/>
          </w:tblCellMar>
        </w:tblPrEx>
        <w:trPr>
          <w:trHeight w:val="510"/>
        </w:trPr>
        <w:tc>
          <w:tcPr>
            <w:tcW w:w="3936" w:type="dxa"/>
            <w:shd w:val="clear" w:color="auto" w:fill="auto"/>
          </w:tcPr>
          <w:p w:rsidR="006432AD" w:rsidRPr="008C17F0" w:rsidRDefault="006432AD" w:rsidP="000D0CFF">
            <w:pPr>
              <w:pStyle w:val="HTML-oblikovano"/>
              <w:jc w:val="both"/>
              <w:rPr>
                <w:rFonts w:ascii="Arial" w:hAnsi="Arial" w:cs="Arial"/>
                <w:sz w:val="20"/>
                <w:szCs w:val="20"/>
              </w:rPr>
            </w:pPr>
            <w:r w:rsidRPr="008C17F0">
              <w:rPr>
                <w:rFonts w:ascii="Arial" w:hAnsi="Arial" w:cs="Arial"/>
                <w:bCs/>
                <w:sz w:val="20"/>
                <w:szCs w:val="20"/>
              </w:rPr>
              <w:t>Sedež (naslov) gospodarskega subjekta:</w:t>
            </w:r>
          </w:p>
        </w:tc>
        <w:tc>
          <w:tcPr>
            <w:tcW w:w="6660" w:type="dxa"/>
            <w:gridSpan w:val="2"/>
            <w:shd w:val="clear" w:color="auto" w:fill="auto"/>
          </w:tcPr>
          <w:p w:rsidR="006432AD" w:rsidRPr="008C17F0" w:rsidRDefault="006432AD" w:rsidP="000D0CFF">
            <w:pPr>
              <w:pStyle w:val="HTML-oblikovano"/>
              <w:ind w:left="1173"/>
              <w:jc w:val="both"/>
              <w:rPr>
                <w:rFonts w:ascii="Arial" w:hAnsi="Arial" w:cs="Arial"/>
                <w:sz w:val="20"/>
                <w:szCs w:val="20"/>
              </w:rPr>
            </w:pPr>
            <w:r w:rsidRPr="008C17F0">
              <w:rPr>
                <w:rFonts w:ascii="Arial" w:hAnsi="Arial" w:cs="Arial"/>
                <w:b/>
                <w:sz w:val="20"/>
                <w:szCs w:val="20"/>
              </w:rPr>
              <w:t>_____________________________________</w:t>
            </w:r>
          </w:p>
        </w:tc>
        <w:tc>
          <w:tcPr>
            <w:tcW w:w="1128" w:type="dxa"/>
            <w:shd w:val="clear" w:color="auto" w:fill="auto"/>
          </w:tcPr>
          <w:p w:rsidR="006432AD" w:rsidRPr="008C17F0" w:rsidRDefault="006432AD" w:rsidP="000D0CFF">
            <w:pPr>
              <w:snapToGrid w:val="0"/>
              <w:rPr>
                <w:b/>
                <w:szCs w:val="20"/>
              </w:rPr>
            </w:pPr>
          </w:p>
        </w:tc>
      </w:tr>
    </w:tbl>
    <w:p w:rsidR="006432AD" w:rsidRPr="008C17F0" w:rsidRDefault="006432AD" w:rsidP="006432AD">
      <w:pPr>
        <w:widowControl w:val="0"/>
        <w:autoSpaceDE w:val="0"/>
        <w:rPr>
          <w:szCs w:val="20"/>
        </w:rPr>
      </w:pPr>
    </w:p>
    <w:p w:rsidR="006432AD" w:rsidRPr="008C17F0" w:rsidRDefault="006432AD" w:rsidP="006432AD">
      <w:pPr>
        <w:widowControl w:val="0"/>
        <w:autoSpaceDE w:val="0"/>
        <w:rPr>
          <w:szCs w:val="20"/>
        </w:rPr>
      </w:pPr>
    </w:p>
    <w:p w:rsidR="006432AD" w:rsidRPr="008C17F0" w:rsidRDefault="006432AD" w:rsidP="006432AD">
      <w:pPr>
        <w:widowControl w:val="0"/>
        <w:autoSpaceDE w:val="0"/>
        <w:rPr>
          <w:szCs w:val="20"/>
        </w:rPr>
      </w:pPr>
      <w:r w:rsidRPr="008C17F0">
        <w:rPr>
          <w:szCs w:val="20"/>
        </w:rPr>
        <w:t>S podpisom te izjave pod kazensko in materialno odgovornostjo izjavljamo, da:</w:t>
      </w:r>
    </w:p>
    <w:p w:rsidR="006432AD" w:rsidRPr="008C17F0" w:rsidRDefault="006432AD" w:rsidP="006432AD">
      <w:pPr>
        <w:widowControl w:val="0"/>
        <w:autoSpaceDE w:val="0"/>
        <w:rPr>
          <w:szCs w:val="20"/>
        </w:rPr>
      </w:pPr>
    </w:p>
    <w:p w:rsidR="006432AD" w:rsidRPr="008C17F0" w:rsidRDefault="006432AD" w:rsidP="002C6A7B">
      <w:pPr>
        <w:pStyle w:val="Odstavekseznama"/>
        <w:widowControl w:val="0"/>
        <w:numPr>
          <w:ilvl w:val="0"/>
          <w:numId w:val="31"/>
        </w:numPr>
        <w:autoSpaceDE w:val="0"/>
        <w:rPr>
          <w:szCs w:val="20"/>
        </w:rPr>
      </w:pPr>
      <w:r w:rsidRPr="008C17F0">
        <w:rPr>
          <w:b/>
          <w:szCs w:val="20"/>
        </w:rPr>
        <w:t>Naš povprečni čisti letni prihodek v obdobju zadnjih treh poslovnih let (upoštevaje datum ustanovitve podjetja ali začetka poslovanja gospodarskega subjekta, če so informacije na voljo</w:t>
      </w:r>
      <w:r w:rsidRPr="008C17F0">
        <w:rPr>
          <w:rStyle w:val="Sprotnaopomba-sklic"/>
          <w:b/>
          <w:szCs w:val="20"/>
        </w:rPr>
        <w:footnoteReference w:id="4"/>
      </w:r>
      <w:r w:rsidRPr="008C17F0">
        <w:rPr>
          <w:b/>
          <w:szCs w:val="20"/>
        </w:rPr>
        <w:t>) je znašal:</w:t>
      </w:r>
    </w:p>
    <w:p w:rsidR="006432AD" w:rsidRPr="008C17F0" w:rsidRDefault="006432AD" w:rsidP="006432AD">
      <w:pPr>
        <w:widowControl w:val="0"/>
        <w:autoSpaceDE w:val="0"/>
        <w:ind w:left="720"/>
        <w:rPr>
          <w:b/>
          <w:szCs w:val="20"/>
        </w:rPr>
      </w:pPr>
    </w:p>
    <w:p w:rsidR="006432AD" w:rsidRPr="008C17F0" w:rsidRDefault="006432AD" w:rsidP="006432AD">
      <w:pPr>
        <w:widowControl w:val="0"/>
        <w:autoSpaceDE w:val="0"/>
        <w:ind w:left="720"/>
        <w:rPr>
          <w:b/>
          <w:szCs w:val="20"/>
        </w:rPr>
      </w:pPr>
      <w:r w:rsidRPr="008C17F0">
        <w:rPr>
          <w:b/>
          <w:szCs w:val="20"/>
          <w:lang w:val="x-none"/>
        </w:rPr>
        <w:t xml:space="preserve">___________________ EUR. </w:t>
      </w:r>
    </w:p>
    <w:p w:rsidR="002C6A7B" w:rsidRPr="008C17F0" w:rsidRDefault="002C6A7B" w:rsidP="006432AD">
      <w:pPr>
        <w:widowControl w:val="0"/>
        <w:autoSpaceDE w:val="0"/>
        <w:ind w:left="720"/>
        <w:rPr>
          <w:szCs w:val="20"/>
        </w:rPr>
      </w:pPr>
    </w:p>
    <w:p w:rsidR="006432AD" w:rsidRPr="008C17F0" w:rsidRDefault="006432AD" w:rsidP="006432AD">
      <w:pPr>
        <w:widowControl w:val="0"/>
        <w:autoSpaceDE w:val="0"/>
        <w:rPr>
          <w:b/>
          <w:iCs/>
          <w:szCs w:val="20"/>
        </w:rPr>
      </w:pPr>
    </w:p>
    <w:p w:rsidR="002C6A7B" w:rsidRPr="008C17F0" w:rsidRDefault="006432AD" w:rsidP="002C6A7B">
      <w:pPr>
        <w:pStyle w:val="Odstavekseznama"/>
        <w:numPr>
          <w:ilvl w:val="0"/>
          <w:numId w:val="30"/>
        </w:numPr>
        <w:pBdr>
          <w:bottom w:val="single" w:sz="4" w:space="1" w:color="000000"/>
        </w:pBdr>
        <w:spacing w:line="240" w:lineRule="auto"/>
        <w:rPr>
          <w:szCs w:val="20"/>
        </w:rPr>
      </w:pPr>
      <w:r w:rsidRPr="008C17F0">
        <w:rPr>
          <w:szCs w:val="20"/>
        </w:rPr>
        <w:t xml:space="preserve">Ponudnik priloži BON 2 ali S.BON-1/P (AJPES) ali potrdilo/a ponudnikove poslovne/ih bank/e (potrdila za vse </w:t>
      </w:r>
      <w:bookmarkStart w:id="2" w:name="_GoBack"/>
      <w:r w:rsidRPr="008C17F0">
        <w:rPr>
          <w:szCs w:val="20"/>
        </w:rPr>
        <w:t>odprt</w:t>
      </w:r>
      <w:bookmarkEnd w:id="2"/>
      <w:r w:rsidRPr="008C17F0">
        <w:rPr>
          <w:szCs w:val="20"/>
        </w:rPr>
        <w:t xml:space="preserve">e transakcijske račune), </w:t>
      </w:r>
      <w:r w:rsidRPr="008C17F0">
        <w:rPr>
          <w:b/>
          <w:szCs w:val="20"/>
        </w:rPr>
        <w:t>ki so/je izdan/i največ 30 dni</w:t>
      </w:r>
      <w:r w:rsidRPr="008C17F0">
        <w:rPr>
          <w:szCs w:val="20"/>
        </w:rPr>
        <w:t xml:space="preserve"> pred zaključkom razpisnega roka, to je dneva odpiranja ponudb</w:t>
      </w:r>
      <w:r w:rsidR="002C6A7B" w:rsidRPr="008C17F0">
        <w:rPr>
          <w:szCs w:val="20"/>
        </w:rPr>
        <w:t>. Ponudnik ima bonitetno oceno (po</w:t>
      </w:r>
      <w:r w:rsidR="009A3143" w:rsidRPr="008C17F0">
        <w:rPr>
          <w:szCs w:val="20"/>
        </w:rPr>
        <w:t xml:space="preserve"> pravilih Basel II) najmanj SB3 in priloži ustrezni obrazec.</w:t>
      </w:r>
    </w:p>
    <w:p w:rsidR="006432AD" w:rsidRPr="008C17F0" w:rsidRDefault="006432AD" w:rsidP="002C6A7B">
      <w:pPr>
        <w:widowControl w:val="0"/>
        <w:autoSpaceDE w:val="0"/>
        <w:ind w:left="360"/>
        <w:rPr>
          <w:szCs w:val="20"/>
        </w:rPr>
      </w:pPr>
    </w:p>
    <w:p w:rsidR="006432AD" w:rsidRPr="008C17F0" w:rsidRDefault="006432AD" w:rsidP="006432AD">
      <w:pPr>
        <w:widowControl w:val="0"/>
        <w:autoSpaceDE w:val="0"/>
        <w:rPr>
          <w:iCs/>
          <w:szCs w:val="20"/>
        </w:rPr>
      </w:pPr>
    </w:p>
    <w:p w:rsidR="006432AD" w:rsidRPr="008C17F0" w:rsidRDefault="006432AD" w:rsidP="006432AD">
      <w:pPr>
        <w:widowControl w:val="0"/>
        <w:autoSpaceDE w:val="0"/>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8C17F0" w:rsidTr="000D0CFF">
        <w:trPr>
          <w:trHeight w:val="241"/>
        </w:trPr>
        <w:tc>
          <w:tcPr>
            <w:tcW w:w="3348" w:type="dxa"/>
            <w:shd w:val="clear" w:color="auto" w:fill="auto"/>
          </w:tcPr>
          <w:p w:rsidR="006432AD" w:rsidRPr="008C17F0" w:rsidRDefault="006432AD" w:rsidP="000D0CFF">
            <w:pPr>
              <w:snapToGrid w:val="0"/>
              <w:rPr>
                <w:szCs w:val="20"/>
              </w:rPr>
            </w:pPr>
          </w:p>
          <w:p w:rsidR="006432AD" w:rsidRPr="008C17F0" w:rsidRDefault="006432AD" w:rsidP="000D0CFF">
            <w:pPr>
              <w:rPr>
                <w:szCs w:val="20"/>
              </w:rPr>
            </w:pPr>
            <w:r w:rsidRPr="008C17F0">
              <w:rPr>
                <w:szCs w:val="20"/>
              </w:rPr>
              <w:t>Kraj: ___________________</w:t>
            </w:r>
          </w:p>
        </w:tc>
        <w:tc>
          <w:tcPr>
            <w:tcW w:w="1818" w:type="dxa"/>
            <w:shd w:val="clear" w:color="auto" w:fill="auto"/>
          </w:tcPr>
          <w:p w:rsidR="006432AD" w:rsidRPr="008C17F0" w:rsidRDefault="006432AD" w:rsidP="000D0CFF">
            <w:pPr>
              <w:snapToGrid w:val="0"/>
              <w:rPr>
                <w:szCs w:val="20"/>
              </w:rPr>
            </w:pPr>
          </w:p>
        </w:tc>
        <w:tc>
          <w:tcPr>
            <w:tcW w:w="4324" w:type="dxa"/>
            <w:shd w:val="clear" w:color="auto" w:fill="auto"/>
          </w:tcPr>
          <w:p w:rsidR="006432AD" w:rsidRPr="008C17F0" w:rsidRDefault="006432AD" w:rsidP="000D0CFF">
            <w:pPr>
              <w:rPr>
                <w:szCs w:val="20"/>
              </w:rPr>
            </w:pPr>
            <w:r w:rsidRPr="008C17F0">
              <w:rPr>
                <w:szCs w:val="20"/>
              </w:rPr>
              <w:t>Ime in priimek odgovorne osebe:</w:t>
            </w:r>
          </w:p>
          <w:p w:rsidR="006432AD" w:rsidRPr="008C17F0" w:rsidRDefault="006432AD" w:rsidP="000D0CFF">
            <w:pPr>
              <w:rPr>
                <w:szCs w:val="20"/>
              </w:rPr>
            </w:pPr>
          </w:p>
          <w:p w:rsidR="006432AD" w:rsidRPr="008C17F0" w:rsidRDefault="006432AD" w:rsidP="000D0CFF">
            <w:pPr>
              <w:rPr>
                <w:szCs w:val="20"/>
              </w:rPr>
            </w:pPr>
            <w:r w:rsidRPr="008C17F0">
              <w:rPr>
                <w:szCs w:val="20"/>
              </w:rPr>
              <w:t>________________________</w:t>
            </w:r>
          </w:p>
          <w:p w:rsidR="006432AD" w:rsidRPr="008C17F0" w:rsidRDefault="006432AD" w:rsidP="000D0CFF">
            <w:pPr>
              <w:rPr>
                <w:szCs w:val="20"/>
              </w:rPr>
            </w:pPr>
          </w:p>
        </w:tc>
      </w:tr>
      <w:tr w:rsidR="006432AD" w:rsidRPr="008C17F0" w:rsidTr="000D0CFF">
        <w:trPr>
          <w:trHeight w:val="483"/>
        </w:trPr>
        <w:tc>
          <w:tcPr>
            <w:tcW w:w="3348" w:type="dxa"/>
            <w:shd w:val="clear" w:color="auto" w:fill="auto"/>
          </w:tcPr>
          <w:p w:rsidR="006432AD" w:rsidRPr="008C17F0" w:rsidRDefault="006432AD" w:rsidP="000D0CFF">
            <w:pPr>
              <w:rPr>
                <w:szCs w:val="20"/>
              </w:rPr>
            </w:pPr>
            <w:r w:rsidRPr="008C17F0">
              <w:rPr>
                <w:szCs w:val="20"/>
              </w:rPr>
              <w:t>Datum</w:t>
            </w:r>
            <w:bookmarkStart w:id="3" w:name="__Fieldmark__41_917383507"/>
            <w:r w:rsidRPr="008C17F0">
              <w:rPr>
                <w:szCs w:val="20"/>
              </w:rPr>
              <w:fldChar w:fldCharType="begin">
                <w:ffData>
                  <w:name w:val=""/>
                  <w:enabled/>
                  <w:calcOnExit w:val="0"/>
                  <w:textInput/>
                </w:ffData>
              </w:fldChar>
            </w:r>
            <w:r w:rsidRPr="008C17F0">
              <w:rPr>
                <w:szCs w:val="20"/>
              </w:rPr>
              <w:instrText xml:space="preserve"> FORMTEXT </w:instrText>
            </w:r>
            <w:r w:rsidR="00B477AD" w:rsidRPr="008C17F0">
              <w:rPr>
                <w:szCs w:val="20"/>
              </w:rPr>
            </w:r>
            <w:r w:rsidR="00B477AD" w:rsidRPr="008C17F0">
              <w:rPr>
                <w:szCs w:val="20"/>
              </w:rPr>
              <w:fldChar w:fldCharType="separate"/>
            </w:r>
            <w:r w:rsidRPr="008C17F0">
              <w:rPr>
                <w:szCs w:val="20"/>
              </w:rPr>
              <w:fldChar w:fldCharType="end"/>
            </w:r>
            <w:bookmarkEnd w:id="3"/>
            <w:r w:rsidRPr="008C17F0">
              <w:rPr>
                <w:szCs w:val="20"/>
              </w:rPr>
              <w:t>: _________________</w:t>
            </w:r>
          </w:p>
        </w:tc>
        <w:tc>
          <w:tcPr>
            <w:tcW w:w="1818" w:type="dxa"/>
            <w:shd w:val="clear" w:color="auto" w:fill="auto"/>
          </w:tcPr>
          <w:p w:rsidR="006432AD" w:rsidRPr="008C17F0" w:rsidRDefault="006432AD" w:rsidP="000D0CFF">
            <w:pPr>
              <w:rPr>
                <w:szCs w:val="20"/>
              </w:rPr>
            </w:pPr>
            <w:r w:rsidRPr="008C17F0">
              <w:rPr>
                <w:szCs w:val="20"/>
              </w:rPr>
              <w:t>Žig</w:t>
            </w:r>
          </w:p>
        </w:tc>
        <w:tc>
          <w:tcPr>
            <w:tcW w:w="4324" w:type="dxa"/>
            <w:shd w:val="clear" w:color="auto" w:fill="auto"/>
          </w:tcPr>
          <w:p w:rsidR="006432AD" w:rsidRPr="008C17F0" w:rsidRDefault="006432AD" w:rsidP="000D0CFF">
            <w:pPr>
              <w:rPr>
                <w:szCs w:val="20"/>
              </w:rPr>
            </w:pPr>
            <w:r w:rsidRPr="008C17F0">
              <w:rPr>
                <w:szCs w:val="20"/>
              </w:rPr>
              <w:t>________________________</w:t>
            </w:r>
          </w:p>
          <w:p w:rsidR="006432AD" w:rsidRPr="008C17F0" w:rsidRDefault="006432AD" w:rsidP="000D0CFF">
            <w:pPr>
              <w:rPr>
                <w:szCs w:val="20"/>
              </w:rPr>
            </w:pPr>
            <w:r w:rsidRPr="008C17F0">
              <w:rPr>
                <w:szCs w:val="20"/>
              </w:rPr>
              <w:t>Podpis odgovorne osebe</w:t>
            </w:r>
          </w:p>
        </w:tc>
      </w:tr>
    </w:tbl>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A71BA" w:rsidRPr="008C17F0" w:rsidRDefault="006A71BA" w:rsidP="006432AD">
      <w:pPr>
        <w:rPr>
          <w:szCs w:val="20"/>
        </w:rPr>
      </w:pPr>
    </w:p>
    <w:p w:rsidR="006A71BA" w:rsidRPr="008C17F0" w:rsidRDefault="006A71BA" w:rsidP="006432AD">
      <w:pPr>
        <w:rPr>
          <w:szCs w:val="20"/>
        </w:rPr>
      </w:pPr>
    </w:p>
    <w:p w:rsidR="006A71BA" w:rsidRPr="008C17F0" w:rsidRDefault="006A71BA"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pStyle w:val="HTML-oblikovano"/>
        <w:jc w:val="right"/>
        <w:rPr>
          <w:rFonts w:ascii="Arial" w:hAnsi="Arial" w:cs="Arial"/>
          <w:sz w:val="20"/>
          <w:szCs w:val="20"/>
        </w:rPr>
      </w:pPr>
      <w:r w:rsidRPr="008C17F0">
        <w:rPr>
          <w:rFonts w:ascii="Arial" w:hAnsi="Arial" w:cs="Arial"/>
          <w:b/>
          <w:sz w:val="20"/>
          <w:szCs w:val="20"/>
          <w:u w:val="single"/>
        </w:rPr>
        <w:t>RAZPISNI OBRAZEC 5</w:t>
      </w:r>
    </w:p>
    <w:p w:rsidR="006432AD" w:rsidRPr="008C17F0" w:rsidRDefault="006432AD" w:rsidP="006432AD">
      <w:pPr>
        <w:pStyle w:val="HTML-oblikovano"/>
        <w:jc w:val="center"/>
        <w:rPr>
          <w:rFonts w:ascii="Arial" w:hAnsi="Arial" w:cs="Arial"/>
          <w:b/>
          <w:sz w:val="20"/>
          <w:szCs w:val="20"/>
          <w:u w:val="single"/>
        </w:rPr>
      </w:pPr>
    </w:p>
    <w:p w:rsidR="006432AD" w:rsidRPr="008C17F0" w:rsidRDefault="006432AD" w:rsidP="006432AD">
      <w:pPr>
        <w:pStyle w:val="HTML-oblikovano"/>
        <w:jc w:val="center"/>
        <w:rPr>
          <w:rFonts w:ascii="Arial" w:hAnsi="Arial" w:cs="Arial"/>
          <w:sz w:val="20"/>
          <w:szCs w:val="20"/>
        </w:rPr>
      </w:pPr>
      <w:r w:rsidRPr="008C17F0">
        <w:rPr>
          <w:rFonts w:ascii="Arial" w:hAnsi="Arial" w:cs="Arial"/>
          <w:b/>
          <w:sz w:val="20"/>
          <w:szCs w:val="20"/>
          <w:u w:val="single"/>
        </w:rPr>
        <w:t>IZJAVA O USTREZNOSTI TEHNIČNIH IN KADROVSKE ZMOGLJIVOSTI</w:t>
      </w:r>
    </w:p>
    <w:p w:rsidR="006432AD" w:rsidRPr="008C17F0" w:rsidRDefault="006432AD" w:rsidP="006432AD">
      <w:pPr>
        <w:pStyle w:val="HTML-oblikovano"/>
        <w:jc w:val="center"/>
        <w:rPr>
          <w:rFonts w:ascii="Arial" w:hAnsi="Arial" w:cs="Arial"/>
          <w:b/>
          <w:sz w:val="20"/>
          <w:szCs w:val="20"/>
          <w:u w:val="single"/>
        </w:rPr>
      </w:pPr>
    </w:p>
    <w:p w:rsidR="006432AD" w:rsidRPr="008C17F0" w:rsidRDefault="006432AD" w:rsidP="006432AD">
      <w:pPr>
        <w:rPr>
          <w:szCs w:val="20"/>
        </w:rPr>
      </w:pPr>
      <w:r w:rsidRPr="008C17F0">
        <w:rPr>
          <w:szCs w:val="20"/>
        </w:rPr>
        <w:t>Ponudnik</w:t>
      </w:r>
      <w:r w:rsidRPr="008C17F0">
        <w:rPr>
          <w:szCs w:val="20"/>
        </w:rPr>
        <w:softHyphen/>
      </w:r>
      <w:r w:rsidRPr="008C17F0">
        <w:rPr>
          <w:szCs w:val="20"/>
        </w:rPr>
        <w:softHyphen/>
      </w:r>
      <w:r w:rsidRPr="008C17F0">
        <w:rPr>
          <w:szCs w:val="20"/>
        </w:rPr>
        <w:softHyphen/>
      </w:r>
      <w:r w:rsidRPr="008C17F0">
        <w:rPr>
          <w:szCs w:val="20"/>
        </w:rPr>
        <w:softHyphen/>
      </w:r>
      <w:r w:rsidRPr="008C17F0">
        <w:rPr>
          <w:szCs w:val="20"/>
        </w:rPr>
        <w:softHyphen/>
      </w:r>
      <w:r w:rsidRPr="008C17F0">
        <w:rPr>
          <w:szCs w:val="20"/>
        </w:rPr>
        <w:softHyphen/>
      </w:r>
      <w:r w:rsidRPr="008C17F0">
        <w:rPr>
          <w:szCs w:val="20"/>
        </w:rPr>
        <w:softHyphen/>
      </w:r>
      <w:r w:rsidRPr="008C17F0">
        <w:rPr>
          <w:szCs w:val="20"/>
        </w:rPr>
        <w:softHyphen/>
      </w:r>
      <w:r w:rsidRPr="008C17F0">
        <w:rPr>
          <w:szCs w:val="20"/>
        </w:rPr>
        <w:softHyphen/>
        <w:t xml:space="preserve"> _________________________________________________________________, </w:t>
      </w:r>
    </w:p>
    <w:p w:rsidR="006432AD" w:rsidRPr="008C17F0" w:rsidRDefault="006432AD" w:rsidP="006432AD">
      <w:pPr>
        <w:rPr>
          <w:szCs w:val="20"/>
        </w:rPr>
      </w:pPr>
    </w:p>
    <w:p w:rsidR="006432AD" w:rsidRPr="008C17F0" w:rsidRDefault="006432AD" w:rsidP="006432AD">
      <w:pPr>
        <w:rPr>
          <w:szCs w:val="20"/>
        </w:rPr>
      </w:pPr>
      <w:r w:rsidRPr="008C17F0">
        <w:rPr>
          <w:szCs w:val="20"/>
        </w:rPr>
        <w:t xml:space="preserve">Tehnične zmogljivosti </w:t>
      </w:r>
    </w:p>
    <w:p w:rsidR="006432AD" w:rsidRPr="008C17F0" w:rsidRDefault="006432AD" w:rsidP="006432AD">
      <w:pPr>
        <w:rPr>
          <w:szCs w:val="20"/>
        </w:rPr>
      </w:pPr>
    </w:p>
    <w:p w:rsidR="006432AD" w:rsidRPr="008C17F0" w:rsidRDefault="006432AD" w:rsidP="006432AD">
      <w:pPr>
        <w:rPr>
          <w:szCs w:val="20"/>
        </w:rPr>
      </w:pPr>
      <w:r w:rsidRPr="008C17F0">
        <w:rPr>
          <w:szCs w:val="20"/>
        </w:rPr>
        <w:t xml:space="preserve">izjavljam, da bom pri izvedbi predmeta javnega naročila </w:t>
      </w:r>
      <w:r w:rsidR="00E94390" w:rsidRPr="008C17F0">
        <w:rPr>
          <w:b/>
          <w:bCs/>
          <w:szCs w:val="20"/>
        </w:rPr>
        <w:t>“IZDELAVA PROJEKTNE DOKUMENTACIJE ZA IZGRADNJO PRIZIDKA OB STAVBI SREDNJE ŠOLE TEHNIŠKIH STROK ŠIŠKA”</w:t>
      </w:r>
      <w:r w:rsidRPr="008C17F0">
        <w:rPr>
          <w:bCs/>
          <w:szCs w:val="20"/>
        </w:rPr>
        <w:t xml:space="preserve"> </w:t>
      </w:r>
      <w:r w:rsidRPr="008C17F0">
        <w:rPr>
          <w:szCs w:val="20"/>
        </w:rPr>
        <w:t xml:space="preserve">zagotovil ustrezne tehnične zmogljivosti za kvalitetno izvedbo celotnega naročila v predvidenem roku, skladno zahtevami iz razpisne dokumentacije (tehnični del), pravili stroke ter določili predpisov in standardov s področja predmeta javnega naročila. </w:t>
      </w:r>
    </w:p>
    <w:p w:rsidR="006432AD" w:rsidRPr="008C17F0" w:rsidRDefault="006432AD" w:rsidP="006432AD">
      <w:pPr>
        <w:rPr>
          <w:szCs w:val="20"/>
        </w:rPr>
      </w:pPr>
    </w:p>
    <w:p w:rsidR="006432AD" w:rsidRPr="008C17F0" w:rsidRDefault="006432AD" w:rsidP="006432AD">
      <w:pPr>
        <w:tabs>
          <w:tab w:val="right" w:leader="dot" w:pos="9355"/>
        </w:tabs>
        <w:rPr>
          <w:szCs w:val="20"/>
        </w:rPr>
      </w:pPr>
      <w:r w:rsidRPr="008C17F0">
        <w:rPr>
          <w:szCs w:val="20"/>
        </w:rPr>
        <w:t>Kadrovske zmogljivosti</w:t>
      </w:r>
    </w:p>
    <w:p w:rsidR="006432AD" w:rsidRPr="008C17F0" w:rsidRDefault="006432AD" w:rsidP="006432AD">
      <w:pPr>
        <w:rPr>
          <w:szCs w:val="20"/>
        </w:rPr>
      </w:pPr>
    </w:p>
    <w:p w:rsidR="006432AD" w:rsidRPr="008C17F0" w:rsidRDefault="006432AD" w:rsidP="006432AD">
      <w:pPr>
        <w:rPr>
          <w:szCs w:val="20"/>
        </w:rPr>
      </w:pPr>
      <w:r w:rsidRPr="008C17F0">
        <w:rPr>
          <w:szCs w:val="20"/>
          <w:u w:val="single"/>
        </w:rPr>
        <w:t>izjavljam, da imamo zagotovljene potrebne kadrovske zmogljivosti za kvalitetno izvedbo</w:t>
      </w:r>
      <w:r w:rsidRPr="008C17F0">
        <w:rPr>
          <w:szCs w:val="20"/>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rsidR="00B942B7" w:rsidRPr="008C17F0" w:rsidRDefault="00B942B7" w:rsidP="00D852E9">
      <w:pPr>
        <w:rPr>
          <w:b/>
        </w:rPr>
      </w:pPr>
      <w:r w:rsidRPr="008C17F0">
        <w:rPr>
          <w:b/>
        </w:rPr>
        <w:t>POGOJI za tehnično usposobljenost posameznih projektantov:</w:t>
      </w:r>
    </w:p>
    <w:p w:rsidR="00B942B7" w:rsidRPr="008C17F0" w:rsidRDefault="00B942B7" w:rsidP="00B942B7">
      <w:pPr>
        <w:spacing w:line="240" w:lineRule="auto"/>
        <w:rPr>
          <w:b/>
          <w:szCs w:val="20"/>
        </w:rPr>
      </w:pPr>
      <w:r w:rsidRPr="008C17F0">
        <w:rPr>
          <w:b/>
          <w:szCs w:val="20"/>
        </w:rPr>
        <w:t>POOBLAŠČENI ARHITEKTI</w:t>
      </w:r>
    </w:p>
    <w:p w:rsidR="00B942B7" w:rsidRPr="008C17F0" w:rsidRDefault="00B942B7" w:rsidP="00B942B7">
      <w:pPr>
        <w:spacing w:line="240" w:lineRule="auto"/>
        <w:rPr>
          <w:b/>
          <w:szCs w:val="20"/>
        </w:rPr>
      </w:pPr>
      <w:r w:rsidRPr="008C17F0">
        <w:rPr>
          <w:b/>
          <w:szCs w:val="20"/>
        </w:rPr>
        <w:t>POOBLAŠČENI INŽENIRJI S PODROČJA GRADBENIŠTVA</w:t>
      </w:r>
    </w:p>
    <w:p w:rsidR="00B942B7" w:rsidRPr="008C17F0" w:rsidRDefault="00B942B7" w:rsidP="00B942B7">
      <w:pPr>
        <w:spacing w:line="240" w:lineRule="auto"/>
        <w:rPr>
          <w:b/>
          <w:szCs w:val="20"/>
        </w:rPr>
      </w:pPr>
      <w:r w:rsidRPr="008C17F0">
        <w:rPr>
          <w:b/>
          <w:szCs w:val="20"/>
        </w:rPr>
        <w:t>POOBLAŠČENI INŽENIRJI S PODROČJA ELEKTROTEHNIKE</w:t>
      </w:r>
    </w:p>
    <w:p w:rsidR="00B942B7" w:rsidRPr="008C17F0" w:rsidRDefault="00B942B7" w:rsidP="00B942B7">
      <w:pPr>
        <w:spacing w:line="240" w:lineRule="auto"/>
        <w:rPr>
          <w:b/>
          <w:szCs w:val="20"/>
        </w:rPr>
      </w:pPr>
      <w:r w:rsidRPr="008C17F0">
        <w:rPr>
          <w:b/>
          <w:szCs w:val="20"/>
        </w:rPr>
        <w:t>POOBLAŠČENI INŽENIRJI S PODROČJA STROJNIŠTVA</w:t>
      </w:r>
    </w:p>
    <w:p w:rsidR="00B942B7" w:rsidRPr="008C17F0" w:rsidRDefault="00B942B7" w:rsidP="00B942B7">
      <w:pPr>
        <w:spacing w:line="240" w:lineRule="auto"/>
        <w:rPr>
          <w:b/>
          <w:szCs w:val="20"/>
        </w:rPr>
      </w:pPr>
      <w:r w:rsidRPr="008C17F0">
        <w:rPr>
          <w:b/>
          <w:szCs w:val="20"/>
        </w:rPr>
        <w:t>POOBLAŠČENI KRAJINSKI ARHITEKTI</w:t>
      </w:r>
    </w:p>
    <w:p w:rsidR="00B942B7" w:rsidRPr="008C17F0" w:rsidRDefault="00B942B7" w:rsidP="00B942B7">
      <w:pPr>
        <w:spacing w:line="240" w:lineRule="auto"/>
        <w:rPr>
          <w:b/>
          <w:szCs w:val="20"/>
        </w:rPr>
      </w:pPr>
      <w:r w:rsidRPr="008C17F0">
        <w:rPr>
          <w:b/>
          <w:szCs w:val="20"/>
        </w:rPr>
        <w:t>BIM KOORDINATOR</w:t>
      </w:r>
    </w:p>
    <w:p w:rsidR="00B942B7" w:rsidRPr="008C17F0" w:rsidRDefault="00B942B7" w:rsidP="00B942B7">
      <w:pPr>
        <w:spacing w:line="240" w:lineRule="auto"/>
        <w:rPr>
          <w:szCs w:val="20"/>
        </w:rPr>
      </w:pPr>
    </w:p>
    <w:p w:rsidR="00B942B7" w:rsidRPr="008C17F0" w:rsidRDefault="00B942B7" w:rsidP="00D852E9">
      <w:pPr>
        <w:rPr>
          <w:b/>
        </w:rPr>
      </w:pPr>
      <w:r w:rsidRPr="008C17F0">
        <w:rPr>
          <w:b/>
        </w:rPr>
        <w:t>POOBLAŠČENI INŽENIRJI S PODROČJA GRADBENIŠTVA in</w:t>
      </w:r>
    </w:p>
    <w:p w:rsidR="00B942B7" w:rsidRPr="008C17F0" w:rsidRDefault="00B942B7" w:rsidP="00D852E9">
      <w:pPr>
        <w:rPr>
          <w:b/>
        </w:rPr>
      </w:pPr>
      <w:r w:rsidRPr="008C17F0">
        <w:rPr>
          <w:b/>
        </w:rPr>
        <w:t>POOBLAŠČENI INŽENIRJI S PODROČJA ELEKTROTEHNIKE in</w:t>
      </w:r>
    </w:p>
    <w:p w:rsidR="00B942B7" w:rsidRPr="008C17F0" w:rsidRDefault="00B942B7" w:rsidP="00D852E9">
      <w:pPr>
        <w:rPr>
          <w:b/>
        </w:rPr>
      </w:pPr>
      <w:r w:rsidRPr="008C17F0">
        <w:rPr>
          <w:b/>
        </w:rPr>
        <w:t>POOBLAŠČENI INŽENIRJI S PODROČJA STROJNIŠTVA in</w:t>
      </w:r>
    </w:p>
    <w:p w:rsidR="00B942B7" w:rsidRPr="008C17F0" w:rsidRDefault="00B942B7" w:rsidP="00D852E9">
      <w:pPr>
        <w:rPr>
          <w:b/>
        </w:rPr>
      </w:pPr>
      <w:r w:rsidRPr="008C17F0">
        <w:rPr>
          <w:b/>
        </w:rPr>
        <w:t>POOBLAŠČENI KRAJINSKI ARHITEKTI (projektanti) morajo izpolnjevati naslednje zahteve:</w:t>
      </w:r>
    </w:p>
    <w:p w:rsidR="00B942B7" w:rsidRPr="008C17F0" w:rsidRDefault="00B942B7" w:rsidP="00D852E9">
      <w:pPr>
        <w:rPr>
          <w:b/>
        </w:rPr>
      </w:pPr>
      <w:r w:rsidRPr="008C17F0">
        <w:rPr>
          <w:b/>
        </w:rPr>
        <w:t>BIM KOORDINATOR (projektant) mora izpolnjevati naslednje zahteve</w:t>
      </w:r>
      <w:r w:rsidR="009A3143" w:rsidRPr="008C17F0">
        <w:rPr>
          <w:b/>
        </w:rPr>
        <w:t xml:space="preserve"> (pogoj)</w:t>
      </w:r>
      <w:r w:rsidRPr="008C17F0">
        <w:rPr>
          <w:b/>
        </w:rPr>
        <w:t>:</w:t>
      </w:r>
    </w:p>
    <w:p w:rsidR="00B942B7" w:rsidRPr="008C17F0" w:rsidRDefault="00B942B7" w:rsidP="00B942B7">
      <w:pPr>
        <w:pStyle w:val="Odstavekseznama"/>
        <w:numPr>
          <w:ilvl w:val="0"/>
          <w:numId w:val="32"/>
        </w:numPr>
        <w:autoSpaceDN w:val="0"/>
        <w:spacing w:after="160" w:line="240" w:lineRule="auto"/>
        <w:contextualSpacing w:val="0"/>
        <w:jc w:val="left"/>
        <w:textAlignment w:val="baseline"/>
        <w:rPr>
          <w:szCs w:val="20"/>
        </w:rPr>
      </w:pPr>
      <w:r w:rsidRPr="008C17F0">
        <w:rPr>
          <w:szCs w:val="20"/>
        </w:rPr>
        <w:t>je ustrezno certificiran izvajalec storitve vodenja načrtovanja v BIM-u*</w:t>
      </w:r>
    </w:p>
    <w:p w:rsidR="00B942B7" w:rsidRPr="008C17F0" w:rsidRDefault="00B942B7" w:rsidP="00B942B7">
      <w:pPr>
        <w:pStyle w:val="Odstavekseznama"/>
        <w:numPr>
          <w:ilvl w:val="0"/>
          <w:numId w:val="32"/>
        </w:numPr>
        <w:autoSpaceDN w:val="0"/>
        <w:spacing w:after="160" w:line="240" w:lineRule="auto"/>
        <w:contextualSpacing w:val="0"/>
        <w:jc w:val="left"/>
        <w:textAlignment w:val="baseline"/>
        <w:rPr>
          <w:szCs w:val="20"/>
        </w:rPr>
      </w:pPr>
      <w:r w:rsidRPr="008C17F0">
        <w:rPr>
          <w:szCs w:val="20"/>
        </w:rPr>
        <w:t>ima najmanj 2 leti delovnih izkušenj na področju vodenja BIM procesnega načrtovanja</w:t>
      </w:r>
    </w:p>
    <w:p w:rsidR="00B942B7" w:rsidRPr="008C17F0" w:rsidRDefault="00B942B7" w:rsidP="00D852E9">
      <w:pPr>
        <w:spacing w:line="240" w:lineRule="auto"/>
        <w:rPr>
          <w:b/>
          <w:szCs w:val="20"/>
        </w:rPr>
      </w:pPr>
      <w:r w:rsidRPr="008C17F0">
        <w:rPr>
          <w:b/>
          <w:szCs w:val="20"/>
        </w:rPr>
        <w:t>Delavno razmerje:</w:t>
      </w:r>
    </w:p>
    <w:p w:rsidR="00B942B7" w:rsidRPr="008C17F0" w:rsidRDefault="00B942B7" w:rsidP="00B942B7">
      <w:pPr>
        <w:spacing w:line="240" w:lineRule="auto"/>
        <w:rPr>
          <w:szCs w:val="20"/>
        </w:rPr>
      </w:pPr>
      <w:r w:rsidRPr="008C17F0">
        <w:rPr>
          <w:szCs w:val="20"/>
        </w:rPr>
        <w:t>Ponudnik mora razpolagati (imeti sklenjeno redno delovno ali pogodbeno razmerje) s projektno skupino za izvedbo naročila, in sicer za področja oz. vlogo:</w:t>
      </w:r>
    </w:p>
    <w:p w:rsidR="00B942B7" w:rsidRPr="008C17F0" w:rsidRDefault="00B942B7" w:rsidP="00B942B7">
      <w:pPr>
        <w:spacing w:line="240" w:lineRule="auto"/>
        <w:rPr>
          <w:szCs w:val="20"/>
        </w:rPr>
      </w:pPr>
      <w:r w:rsidRPr="008C17F0">
        <w:rPr>
          <w:szCs w:val="20"/>
        </w:rPr>
        <w:t>POOBLAŠČENI ARHITEKTI</w:t>
      </w:r>
    </w:p>
    <w:p w:rsidR="00B942B7" w:rsidRPr="008C17F0" w:rsidRDefault="00B942B7" w:rsidP="00B942B7">
      <w:pPr>
        <w:spacing w:line="240" w:lineRule="auto"/>
        <w:rPr>
          <w:szCs w:val="20"/>
        </w:rPr>
      </w:pPr>
      <w:r w:rsidRPr="008C17F0">
        <w:rPr>
          <w:szCs w:val="20"/>
        </w:rPr>
        <w:t>POOBLAŠČENI INŽENIRJI S PODROČJA GRADBENIŠTVA</w:t>
      </w:r>
    </w:p>
    <w:p w:rsidR="00B942B7" w:rsidRPr="008C17F0" w:rsidRDefault="00B942B7" w:rsidP="00B942B7">
      <w:pPr>
        <w:spacing w:line="240" w:lineRule="auto"/>
        <w:rPr>
          <w:szCs w:val="20"/>
        </w:rPr>
      </w:pPr>
      <w:r w:rsidRPr="008C17F0">
        <w:rPr>
          <w:szCs w:val="20"/>
        </w:rPr>
        <w:t>POOBLAŠČENI INŽENIRJI S PODROČJA ELEKTROTEHNIKE</w:t>
      </w:r>
    </w:p>
    <w:p w:rsidR="00B942B7" w:rsidRPr="008C17F0" w:rsidRDefault="00B942B7" w:rsidP="00B942B7">
      <w:pPr>
        <w:spacing w:line="240" w:lineRule="auto"/>
        <w:rPr>
          <w:szCs w:val="20"/>
        </w:rPr>
      </w:pPr>
      <w:r w:rsidRPr="008C17F0">
        <w:rPr>
          <w:szCs w:val="20"/>
        </w:rPr>
        <w:t>POOBLAŠČENI INŽENIRJI S PODROČJA STROJNIŠTVA</w:t>
      </w:r>
    </w:p>
    <w:p w:rsidR="00B942B7" w:rsidRPr="008C17F0" w:rsidRDefault="00B942B7" w:rsidP="00B942B7">
      <w:pPr>
        <w:spacing w:line="240" w:lineRule="auto"/>
        <w:rPr>
          <w:szCs w:val="20"/>
        </w:rPr>
      </w:pPr>
      <w:r w:rsidRPr="008C17F0">
        <w:rPr>
          <w:szCs w:val="20"/>
        </w:rPr>
        <w:t>POOBLAŠČENI INŽENIRJI S PODROČJA TEHNOLOGIJE</w:t>
      </w:r>
    </w:p>
    <w:p w:rsidR="00B942B7" w:rsidRPr="008C17F0" w:rsidRDefault="00B942B7" w:rsidP="00B942B7">
      <w:pPr>
        <w:spacing w:line="240" w:lineRule="auto"/>
        <w:rPr>
          <w:szCs w:val="20"/>
        </w:rPr>
      </w:pPr>
      <w:r w:rsidRPr="008C17F0">
        <w:rPr>
          <w:szCs w:val="20"/>
        </w:rPr>
        <w:t>POOBLAŠČENI INŽENIRJI S PODROČJA POŽARNE VARNOSTI</w:t>
      </w:r>
    </w:p>
    <w:p w:rsidR="00B942B7" w:rsidRPr="008C17F0" w:rsidRDefault="00B942B7" w:rsidP="00B942B7">
      <w:pPr>
        <w:spacing w:line="240" w:lineRule="auto"/>
        <w:rPr>
          <w:szCs w:val="20"/>
        </w:rPr>
      </w:pPr>
      <w:r w:rsidRPr="008C17F0">
        <w:rPr>
          <w:szCs w:val="20"/>
        </w:rPr>
        <w:t>POOBLAŠČENI INŽENIRJI S PODROČJA GEOTEHNOLOGIJE IN RUDARSTVA</w:t>
      </w:r>
    </w:p>
    <w:p w:rsidR="00B942B7" w:rsidRPr="008C17F0" w:rsidRDefault="00B942B7" w:rsidP="00B942B7">
      <w:pPr>
        <w:spacing w:line="240" w:lineRule="auto"/>
        <w:rPr>
          <w:szCs w:val="20"/>
        </w:rPr>
      </w:pPr>
      <w:r w:rsidRPr="008C17F0">
        <w:rPr>
          <w:szCs w:val="20"/>
        </w:rPr>
        <w:t>POOBLAŠČENI INŽENIRJI S PODROČJA GEODEZIJE</w:t>
      </w:r>
    </w:p>
    <w:p w:rsidR="00B942B7" w:rsidRPr="008C17F0" w:rsidRDefault="00B942B7" w:rsidP="00B942B7">
      <w:pPr>
        <w:spacing w:line="240" w:lineRule="auto"/>
        <w:rPr>
          <w:szCs w:val="20"/>
        </w:rPr>
      </w:pPr>
      <w:r w:rsidRPr="008C17F0">
        <w:rPr>
          <w:szCs w:val="20"/>
        </w:rPr>
        <w:t>POOBLAŠČENI INŽENIRJI S PODROČJA PROMETNEGA INŽENIRSTVA</w:t>
      </w:r>
    </w:p>
    <w:p w:rsidR="00B942B7" w:rsidRPr="008C17F0" w:rsidRDefault="00B942B7" w:rsidP="00B942B7">
      <w:pPr>
        <w:spacing w:line="240" w:lineRule="auto"/>
        <w:rPr>
          <w:szCs w:val="20"/>
        </w:rPr>
      </w:pPr>
      <w:r w:rsidRPr="008C17F0">
        <w:rPr>
          <w:szCs w:val="20"/>
        </w:rPr>
        <w:t>POOBLAŠČENI KRAJINSKI ARHITEKTI</w:t>
      </w:r>
    </w:p>
    <w:p w:rsidR="00B942B7" w:rsidRPr="008C17F0" w:rsidRDefault="00B942B7" w:rsidP="00B942B7">
      <w:pPr>
        <w:spacing w:line="240" w:lineRule="auto"/>
        <w:rPr>
          <w:szCs w:val="20"/>
        </w:rPr>
      </w:pPr>
      <w:r w:rsidRPr="008C17F0">
        <w:rPr>
          <w:szCs w:val="20"/>
        </w:rPr>
        <w:t>BIM KOORDINATOR</w:t>
      </w:r>
    </w:p>
    <w:p w:rsidR="00B942B7" w:rsidRPr="008C17F0" w:rsidRDefault="00B942B7" w:rsidP="009A3143">
      <w:pPr>
        <w:spacing w:line="240" w:lineRule="auto"/>
        <w:rPr>
          <w:szCs w:val="20"/>
        </w:rPr>
      </w:pPr>
      <w:r w:rsidRPr="008C17F0">
        <w:rPr>
          <w:szCs w:val="20"/>
        </w:rPr>
        <w:t>Ponudnik mora imeti na dan oddaje ponudbe sklenjeno redno delovno razmerje vsaj petih (5) zaposlenih oseb od tega vsaj tri osebe s sedmo stopnjo izobrazbe poklica arhitekt.</w:t>
      </w:r>
    </w:p>
    <w:p w:rsidR="00E63257" w:rsidRPr="008C17F0" w:rsidRDefault="00E63257" w:rsidP="00E63257">
      <w:pPr>
        <w:spacing w:before="225" w:after="225" w:line="240" w:lineRule="auto"/>
        <w:rPr>
          <w:szCs w:val="20"/>
        </w:rPr>
      </w:pPr>
      <w:r w:rsidRPr="008C17F0">
        <w:rPr>
          <w:color w:val="000000"/>
          <w:szCs w:val="20"/>
        </w:rPr>
        <w:lastRenderedPageBreak/>
        <w:t>Izjavljam, da bom pri izvedbi naročila sodel</w:t>
      </w:r>
      <w:r w:rsidR="005C3244" w:rsidRPr="008C17F0">
        <w:rPr>
          <w:color w:val="000000"/>
          <w:szCs w:val="20"/>
        </w:rPr>
        <w:t>oval</w:t>
      </w:r>
      <w:r w:rsidRPr="008C17F0">
        <w:rPr>
          <w:color w:val="000000"/>
          <w:szCs w:val="20"/>
        </w:rPr>
        <w:t xml:space="preserve">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3"/>
        <w:gridCol w:w="2415"/>
        <w:gridCol w:w="2154"/>
        <w:gridCol w:w="1835"/>
        <w:gridCol w:w="1779"/>
      </w:tblGrid>
      <w:tr w:rsidR="00E63257" w:rsidRPr="008C17F0" w:rsidTr="009A3143">
        <w:trPr>
          <w:jc w:val="center"/>
        </w:trPr>
        <w:tc>
          <w:tcPr>
            <w:tcW w:w="1103"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E63257" w:rsidRPr="008C17F0" w:rsidRDefault="00E63257" w:rsidP="0031766E">
            <w:pPr>
              <w:jc w:val="center"/>
              <w:rPr>
                <w:szCs w:val="20"/>
              </w:rPr>
            </w:pPr>
            <w:r w:rsidRPr="008C17F0">
              <w:rPr>
                <w:b/>
                <w:bCs/>
                <w:color w:val="000000"/>
                <w:position w:val="-2"/>
                <w:szCs w:val="20"/>
                <w:shd w:val="clear" w:color="auto" w:fill="D1D1D1"/>
              </w:rPr>
              <w:t>Zap.št.</w:t>
            </w:r>
          </w:p>
        </w:tc>
        <w:tc>
          <w:tcPr>
            <w:tcW w:w="241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E63257" w:rsidRPr="008C17F0" w:rsidRDefault="00E63257" w:rsidP="0031766E">
            <w:pPr>
              <w:jc w:val="center"/>
              <w:rPr>
                <w:szCs w:val="20"/>
              </w:rPr>
            </w:pPr>
            <w:r w:rsidRPr="008C17F0">
              <w:rPr>
                <w:b/>
                <w:bCs/>
                <w:color w:val="000000"/>
                <w:position w:val="-2"/>
                <w:szCs w:val="20"/>
                <w:shd w:val="clear" w:color="auto" w:fill="D1D1D1"/>
              </w:rPr>
              <w:t>Ime in priimek</w:t>
            </w:r>
          </w:p>
        </w:tc>
        <w:tc>
          <w:tcPr>
            <w:tcW w:w="2154"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E63257" w:rsidRPr="008C17F0" w:rsidRDefault="00E63257" w:rsidP="0031766E">
            <w:pPr>
              <w:jc w:val="center"/>
              <w:rPr>
                <w:szCs w:val="20"/>
              </w:rPr>
            </w:pPr>
            <w:r w:rsidRPr="008C17F0">
              <w:rPr>
                <w:b/>
                <w:bCs/>
                <w:color w:val="000000"/>
                <w:position w:val="-2"/>
                <w:szCs w:val="20"/>
                <w:shd w:val="clear" w:color="auto" w:fill="D1D1D1"/>
              </w:rPr>
              <w:t>Zaposlen pri</w:t>
            </w:r>
          </w:p>
        </w:tc>
        <w:tc>
          <w:tcPr>
            <w:tcW w:w="183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E63257" w:rsidRPr="008C17F0" w:rsidRDefault="00E63257" w:rsidP="0031766E">
            <w:pPr>
              <w:jc w:val="center"/>
              <w:rPr>
                <w:szCs w:val="20"/>
              </w:rPr>
            </w:pPr>
            <w:r w:rsidRPr="008C17F0">
              <w:rPr>
                <w:b/>
                <w:bCs/>
                <w:color w:val="000000"/>
                <w:position w:val="-2"/>
                <w:szCs w:val="20"/>
                <w:shd w:val="clear" w:color="auto" w:fill="D1D1D1"/>
              </w:rPr>
              <w:t>Vloga pri izvedbi naročila</w:t>
            </w:r>
          </w:p>
        </w:tc>
        <w:tc>
          <w:tcPr>
            <w:tcW w:w="1779"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rsidR="00E63257" w:rsidRPr="008C17F0" w:rsidRDefault="00E63257" w:rsidP="0031766E">
            <w:pPr>
              <w:jc w:val="center"/>
              <w:rPr>
                <w:b/>
                <w:bCs/>
                <w:color w:val="000000"/>
                <w:position w:val="-2"/>
                <w:szCs w:val="20"/>
                <w:shd w:val="clear" w:color="auto" w:fill="D1D1D1"/>
              </w:rPr>
            </w:pPr>
            <w:r w:rsidRPr="008C17F0">
              <w:rPr>
                <w:b/>
                <w:bCs/>
                <w:color w:val="000000"/>
                <w:position w:val="-2"/>
                <w:szCs w:val="20"/>
                <w:shd w:val="clear" w:color="auto" w:fill="D1D1D1"/>
              </w:rPr>
              <w:t>Izpolnjuje pogoje po veljavni gradbeni zakonodaji</w:t>
            </w:r>
          </w:p>
        </w:tc>
      </w:tr>
      <w:tr w:rsidR="00E63257" w:rsidRPr="008C17F0" w:rsidTr="009A3143">
        <w:trPr>
          <w:jc w:val="center"/>
        </w:trPr>
        <w:tc>
          <w:tcPr>
            <w:tcW w:w="11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1.</w:t>
            </w:r>
          </w:p>
        </w:tc>
        <w:tc>
          <w:tcPr>
            <w:tcW w:w="241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 </w:t>
            </w:r>
          </w:p>
        </w:tc>
        <w:tc>
          <w:tcPr>
            <w:tcW w:w="21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 </w:t>
            </w:r>
          </w:p>
        </w:tc>
        <w:tc>
          <w:tcPr>
            <w:tcW w:w="1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 </w:t>
            </w:r>
          </w:p>
        </w:tc>
        <w:tc>
          <w:tcPr>
            <w:tcW w:w="1779" w:type="dxa"/>
            <w:tcBorders>
              <w:top w:val="inset" w:sz="7" w:space="0" w:color="000000"/>
              <w:left w:val="inset" w:sz="7" w:space="0" w:color="000000"/>
              <w:bottom w:val="inset" w:sz="7" w:space="0" w:color="000000"/>
              <w:right w:val="inset" w:sz="7" w:space="0" w:color="000000"/>
            </w:tcBorders>
          </w:tcPr>
          <w:p w:rsidR="00E63257" w:rsidRPr="008C17F0" w:rsidRDefault="00E63257" w:rsidP="0031766E">
            <w:pPr>
              <w:jc w:val="center"/>
              <w:rPr>
                <w:color w:val="000000"/>
                <w:position w:val="-2"/>
                <w:szCs w:val="20"/>
              </w:rPr>
            </w:pPr>
            <w:r w:rsidRPr="008C17F0">
              <w:rPr>
                <w:color w:val="000000"/>
                <w:position w:val="-2"/>
                <w:szCs w:val="20"/>
              </w:rPr>
              <w:t>DA / NE</w:t>
            </w:r>
          </w:p>
        </w:tc>
      </w:tr>
      <w:tr w:rsidR="00E63257" w:rsidRPr="008C17F0" w:rsidTr="009A3143">
        <w:trPr>
          <w:jc w:val="center"/>
        </w:trPr>
        <w:tc>
          <w:tcPr>
            <w:tcW w:w="11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2.</w:t>
            </w:r>
          </w:p>
        </w:tc>
        <w:tc>
          <w:tcPr>
            <w:tcW w:w="241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 </w:t>
            </w:r>
          </w:p>
        </w:tc>
        <w:tc>
          <w:tcPr>
            <w:tcW w:w="21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 </w:t>
            </w:r>
          </w:p>
        </w:tc>
        <w:tc>
          <w:tcPr>
            <w:tcW w:w="1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 </w:t>
            </w:r>
          </w:p>
        </w:tc>
        <w:tc>
          <w:tcPr>
            <w:tcW w:w="1779" w:type="dxa"/>
            <w:tcBorders>
              <w:top w:val="inset" w:sz="7" w:space="0" w:color="000000"/>
              <w:left w:val="inset" w:sz="7" w:space="0" w:color="000000"/>
              <w:bottom w:val="inset" w:sz="7" w:space="0" w:color="000000"/>
              <w:right w:val="inset" w:sz="7" w:space="0" w:color="000000"/>
            </w:tcBorders>
          </w:tcPr>
          <w:p w:rsidR="00E63257" w:rsidRPr="008C17F0" w:rsidRDefault="00E63257" w:rsidP="0031766E">
            <w:pPr>
              <w:jc w:val="center"/>
              <w:rPr>
                <w:color w:val="000000"/>
                <w:position w:val="-2"/>
                <w:szCs w:val="20"/>
              </w:rPr>
            </w:pPr>
            <w:r w:rsidRPr="008C17F0">
              <w:rPr>
                <w:color w:val="000000"/>
                <w:position w:val="-2"/>
                <w:szCs w:val="20"/>
              </w:rPr>
              <w:t>DA / NE</w:t>
            </w:r>
          </w:p>
        </w:tc>
      </w:tr>
      <w:tr w:rsidR="00E63257" w:rsidRPr="008C17F0" w:rsidTr="009A3143">
        <w:trPr>
          <w:jc w:val="center"/>
        </w:trPr>
        <w:tc>
          <w:tcPr>
            <w:tcW w:w="11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3.</w:t>
            </w:r>
          </w:p>
        </w:tc>
        <w:tc>
          <w:tcPr>
            <w:tcW w:w="241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 </w:t>
            </w:r>
          </w:p>
        </w:tc>
        <w:tc>
          <w:tcPr>
            <w:tcW w:w="21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 </w:t>
            </w:r>
          </w:p>
        </w:tc>
        <w:tc>
          <w:tcPr>
            <w:tcW w:w="1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 </w:t>
            </w:r>
          </w:p>
        </w:tc>
        <w:tc>
          <w:tcPr>
            <w:tcW w:w="1779" w:type="dxa"/>
            <w:tcBorders>
              <w:top w:val="inset" w:sz="7" w:space="0" w:color="000000"/>
              <w:left w:val="inset" w:sz="7" w:space="0" w:color="000000"/>
              <w:bottom w:val="inset" w:sz="7" w:space="0" w:color="000000"/>
              <w:right w:val="inset" w:sz="7" w:space="0" w:color="000000"/>
            </w:tcBorders>
          </w:tcPr>
          <w:p w:rsidR="00E63257" w:rsidRPr="008C17F0" w:rsidRDefault="00E63257" w:rsidP="0031766E">
            <w:pPr>
              <w:jc w:val="center"/>
              <w:rPr>
                <w:color w:val="000000"/>
                <w:position w:val="-2"/>
                <w:szCs w:val="20"/>
              </w:rPr>
            </w:pPr>
            <w:r w:rsidRPr="008C17F0">
              <w:rPr>
                <w:color w:val="000000"/>
                <w:position w:val="-2"/>
                <w:szCs w:val="20"/>
              </w:rPr>
              <w:t>DA / NE</w:t>
            </w:r>
          </w:p>
        </w:tc>
      </w:tr>
      <w:tr w:rsidR="00E63257" w:rsidRPr="008C17F0" w:rsidTr="009A3143">
        <w:trPr>
          <w:jc w:val="center"/>
        </w:trPr>
        <w:tc>
          <w:tcPr>
            <w:tcW w:w="11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4.</w:t>
            </w:r>
          </w:p>
        </w:tc>
        <w:tc>
          <w:tcPr>
            <w:tcW w:w="241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 </w:t>
            </w:r>
          </w:p>
        </w:tc>
        <w:tc>
          <w:tcPr>
            <w:tcW w:w="21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 </w:t>
            </w:r>
          </w:p>
        </w:tc>
        <w:tc>
          <w:tcPr>
            <w:tcW w:w="1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 </w:t>
            </w:r>
          </w:p>
        </w:tc>
        <w:tc>
          <w:tcPr>
            <w:tcW w:w="1779" w:type="dxa"/>
            <w:tcBorders>
              <w:top w:val="inset" w:sz="7" w:space="0" w:color="000000"/>
              <w:left w:val="inset" w:sz="7" w:space="0" w:color="000000"/>
              <w:bottom w:val="inset" w:sz="7" w:space="0" w:color="000000"/>
              <w:right w:val="inset" w:sz="7" w:space="0" w:color="000000"/>
            </w:tcBorders>
          </w:tcPr>
          <w:p w:rsidR="00E63257" w:rsidRPr="008C17F0" w:rsidRDefault="00E63257" w:rsidP="0031766E">
            <w:pPr>
              <w:jc w:val="center"/>
              <w:rPr>
                <w:color w:val="000000"/>
                <w:position w:val="-2"/>
                <w:szCs w:val="20"/>
              </w:rPr>
            </w:pPr>
            <w:r w:rsidRPr="008C17F0">
              <w:rPr>
                <w:color w:val="000000"/>
                <w:position w:val="-2"/>
                <w:szCs w:val="20"/>
              </w:rPr>
              <w:t>DA / NE</w:t>
            </w:r>
          </w:p>
        </w:tc>
      </w:tr>
      <w:tr w:rsidR="00E63257" w:rsidRPr="008C17F0" w:rsidTr="009A3143">
        <w:trPr>
          <w:jc w:val="center"/>
        </w:trPr>
        <w:tc>
          <w:tcPr>
            <w:tcW w:w="11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5.</w:t>
            </w:r>
          </w:p>
        </w:tc>
        <w:tc>
          <w:tcPr>
            <w:tcW w:w="241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 </w:t>
            </w:r>
          </w:p>
        </w:tc>
        <w:tc>
          <w:tcPr>
            <w:tcW w:w="21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 </w:t>
            </w:r>
          </w:p>
        </w:tc>
        <w:tc>
          <w:tcPr>
            <w:tcW w:w="1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3257" w:rsidRPr="008C17F0" w:rsidRDefault="00E63257" w:rsidP="0031766E">
            <w:pPr>
              <w:rPr>
                <w:szCs w:val="20"/>
              </w:rPr>
            </w:pPr>
            <w:r w:rsidRPr="008C17F0">
              <w:rPr>
                <w:color w:val="000000"/>
                <w:position w:val="-2"/>
                <w:szCs w:val="20"/>
              </w:rPr>
              <w:t> </w:t>
            </w:r>
          </w:p>
        </w:tc>
        <w:tc>
          <w:tcPr>
            <w:tcW w:w="1779" w:type="dxa"/>
            <w:tcBorders>
              <w:top w:val="inset" w:sz="7" w:space="0" w:color="000000"/>
              <w:left w:val="inset" w:sz="7" w:space="0" w:color="000000"/>
              <w:bottom w:val="inset" w:sz="7" w:space="0" w:color="000000"/>
              <w:right w:val="inset" w:sz="7" w:space="0" w:color="000000"/>
            </w:tcBorders>
          </w:tcPr>
          <w:p w:rsidR="00E63257" w:rsidRPr="008C17F0" w:rsidRDefault="00E63257" w:rsidP="0031766E">
            <w:pPr>
              <w:jc w:val="center"/>
              <w:rPr>
                <w:color w:val="000000"/>
                <w:position w:val="-2"/>
                <w:szCs w:val="20"/>
              </w:rPr>
            </w:pPr>
            <w:r w:rsidRPr="008C17F0">
              <w:rPr>
                <w:color w:val="000000"/>
                <w:position w:val="-2"/>
                <w:szCs w:val="20"/>
              </w:rPr>
              <w:t>DA / NE</w:t>
            </w:r>
          </w:p>
        </w:tc>
      </w:tr>
      <w:tr w:rsidR="009A3143" w:rsidRPr="008C17F0" w:rsidTr="009A3143">
        <w:trPr>
          <w:jc w:val="center"/>
        </w:trPr>
        <w:tc>
          <w:tcPr>
            <w:tcW w:w="11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9A3143">
            <w:pPr>
              <w:rPr>
                <w:szCs w:val="20"/>
              </w:rPr>
            </w:pPr>
            <w:r w:rsidRPr="008C17F0">
              <w:rPr>
                <w:color w:val="000000"/>
                <w:position w:val="-2"/>
                <w:szCs w:val="20"/>
              </w:rPr>
              <w:t>6.</w:t>
            </w:r>
          </w:p>
        </w:tc>
        <w:tc>
          <w:tcPr>
            <w:tcW w:w="241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color w:val="000000"/>
                <w:position w:val="-2"/>
                <w:szCs w:val="20"/>
              </w:rPr>
            </w:pPr>
          </w:p>
        </w:tc>
        <w:tc>
          <w:tcPr>
            <w:tcW w:w="21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color w:val="000000"/>
                <w:position w:val="-2"/>
                <w:szCs w:val="20"/>
              </w:rPr>
            </w:pPr>
          </w:p>
        </w:tc>
        <w:tc>
          <w:tcPr>
            <w:tcW w:w="1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color w:val="000000"/>
                <w:position w:val="-2"/>
                <w:szCs w:val="20"/>
              </w:rPr>
            </w:pPr>
          </w:p>
        </w:tc>
        <w:tc>
          <w:tcPr>
            <w:tcW w:w="1779" w:type="dxa"/>
            <w:tcBorders>
              <w:top w:val="inset" w:sz="7" w:space="0" w:color="000000"/>
              <w:left w:val="inset" w:sz="7" w:space="0" w:color="000000"/>
              <w:bottom w:val="inset" w:sz="7" w:space="0" w:color="000000"/>
              <w:right w:val="inset" w:sz="7" w:space="0" w:color="000000"/>
            </w:tcBorders>
          </w:tcPr>
          <w:p w:rsidR="009A3143" w:rsidRPr="008C17F0" w:rsidRDefault="00D852E9" w:rsidP="0031766E">
            <w:pPr>
              <w:jc w:val="center"/>
              <w:rPr>
                <w:color w:val="000000"/>
                <w:position w:val="-2"/>
                <w:szCs w:val="20"/>
              </w:rPr>
            </w:pPr>
            <w:r w:rsidRPr="008C17F0">
              <w:rPr>
                <w:color w:val="000000"/>
                <w:position w:val="-2"/>
                <w:szCs w:val="20"/>
              </w:rPr>
              <w:t>DA / NE</w:t>
            </w:r>
          </w:p>
        </w:tc>
      </w:tr>
      <w:tr w:rsidR="009A3143" w:rsidRPr="008C17F0" w:rsidTr="009A3143">
        <w:trPr>
          <w:jc w:val="center"/>
        </w:trPr>
        <w:tc>
          <w:tcPr>
            <w:tcW w:w="11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9A3143">
            <w:pPr>
              <w:rPr>
                <w:color w:val="000000"/>
                <w:position w:val="-2"/>
                <w:szCs w:val="20"/>
              </w:rPr>
            </w:pPr>
            <w:r w:rsidRPr="008C17F0">
              <w:rPr>
                <w:color w:val="000000"/>
                <w:position w:val="-2"/>
                <w:szCs w:val="20"/>
              </w:rPr>
              <w:t>7.</w:t>
            </w:r>
          </w:p>
        </w:tc>
        <w:tc>
          <w:tcPr>
            <w:tcW w:w="241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color w:val="000000"/>
                <w:position w:val="-2"/>
                <w:szCs w:val="20"/>
              </w:rPr>
            </w:pPr>
          </w:p>
        </w:tc>
        <w:tc>
          <w:tcPr>
            <w:tcW w:w="21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color w:val="000000"/>
                <w:position w:val="-2"/>
                <w:szCs w:val="20"/>
              </w:rPr>
            </w:pPr>
          </w:p>
        </w:tc>
        <w:tc>
          <w:tcPr>
            <w:tcW w:w="1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color w:val="000000"/>
                <w:position w:val="-2"/>
                <w:szCs w:val="20"/>
              </w:rPr>
            </w:pPr>
          </w:p>
        </w:tc>
        <w:tc>
          <w:tcPr>
            <w:tcW w:w="1779" w:type="dxa"/>
            <w:tcBorders>
              <w:top w:val="inset" w:sz="7" w:space="0" w:color="000000"/>
              <w:left w:val="inset" w:sz="7" w:space="0" w:color="000000"/>
              <w:bottom w:val="inset" w:sz="7" w:space="0" w:color="000000"/>
              <w:right w:val="inset" w:sz="7" w:space="0" w:color="000000"/>
            </w:tcBorders>
          </w:tcPr>
          <w:p w:rsidR="009A3143" w:rsidRPr="008C17F0" w:rsidRDefault="00D852E9" w:rsidP="0031766E">
            <w:pPr>
              <w:jc w:val="center"/>
              <w:rPr>
                <w:color w:val="000000"/>
                <w:position w:val="-2"/>
                <w:szCs w:val="20"/>
              </w:rPr>
            </w:pPr>
            <w:r w:rsidRPr="008C17F0">
              <w:rPr>
                <w:color w:val="000000"/>
                <w:position w:val="-2"/>
                <w:szCs w:val="20"/>
              </w:rPr>
              <w:t>DA / NE</w:t>
            </w:r>
          </w:p>
        </w:tc>
      </w:tr>
      <w:tr w:rsidR="009A3143" w:rsidRPr="008C17F0" w:rsidTr="009A3143">
        <w:trPr>
          <w:jc w:val="center"/>
        </w:trPr>
        <w:tc>
          <w:tcPr>
            <w:tcW w:w="11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9A3143">
            <w:pPr>
              <w:rPr>
                <w:color w:val="000000"/>
                <w:position w:val="-2"/>
                <w:szCs w:val="20"/>
              </w:rPr>
            </w:pPr>
            <w:r w:rsidRPr="008C17F0">
              <w:rPr>
                <w:color w:val="000000"/>
                <w:position w:val="-2"/>
                <w:szCs w:val="20"/>
              </w:rPr>
              <w:t>8.</w:t>
            </w:r>
          </w:p>
        </w:tc>
        <w:tc>
          <w:tcPr>
            <w:tcW w:w="241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color w:val="000000"/>
                <w:position w:val="-2"/>
                <w:szCs w:val="20"/>
              </w:rPr>
            </w:pPr>
          </w:p>
        </w:tc>
        <w:tc>
          <w:tcPr>
            <w:tcW w:w="21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color w:val="000000"/>
                <w:position w:val="-2"/>
                <w:szCs w:val="20"/>
              </w:rPr>
            </w:pPr>
          </w:p>
        </w:tc>
        <w:tc>
          <w:tcPr>
            <w:tcW w:w="1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color w:val="000000"/>
                <w:position w:val="-2"/>
                <w:szCs w:val="20"/>
              </w:rPr>
            </w:pPr>
          </w:p>
        </w:tc>
        <w:tc>
          <w:tcPr>
            <w:tcW w:w="1779" w:type="dxa"/>
            <w:tcBorders>
              <w:top w:val="inset" w:sz="7" w:space="0" w:color="000000"/>
              <w:left w:val="inset" w:sz="7" w:space="0" w:color="000000"/>
              <w:bottom w:val="inset" w:sz="7" w:space="0" w:color="000000"/>
              <w:right w:val="inset" w:sz="7" w:space="0" w:color="000000"/>
            </w:tcBorders>
          </w:tcPr>
          <w:p w:rsidR="009A3143" w:rsidRPr="008C17F0" w:rsidRDefault="00D852E9" w:rsidP="0031766E">
            <w:pPr>
              <w:jc w:val="center"/>
              <w:rPr>
                <w:color w:val="000000"/>
                <w:position w:val="-2"/>
                <w:szCs w:val="20"/>
              </w:rPr>
            </w:pPr>
            <w:r w:rsidRPr="008C17F0">
              <w:rPr>
                <w:color w:val="000000"/>
                <w:position w:val="-2"/>
                <w:szCs w:val="20"/>
              </w:rPr>
              <w:t>DA / NE</w:t>
            </w:r>
          </w:p>
        </w:tc>
      </w:tr>
      <w:tr w:rsidR="009A3143" w:rsidRPr="008C17F0" w:rsidTr="009A3143">
        <w:trPr>
          <w:jc w:val="center"/>
        </w:trPr>
        <w:tc>
          <w:tcPr>
            <w:tcW w:w="11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szCs w:val="20"/>
              </w:rPr>
            </w:pPr>
            <w:r w:rsidRPr="008C17F0">
              <w:rPr>
                <w:color w:val="000000"/>
                <w:position w:val="-2"/>
                <w:szCs w:val="20"/>
              </w:rPr>
              <w:t>9.</w:t>
            </w:r>
          </w:p>
        </w:tc>
        <w:tc>
          <w:tcPr>
            <w:tcW w:w="241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szCs w:val="20"/>
              </w:rPr>
            </w:pPr>
            <w:r w:rsidRPr="008C17F0">
              <w:rPr>
                <w:color w:val="000000"/>
                <w:position w:val="-2"/>
                <w:szCs w:val="20"/>
              </w:rPr>
              <w:t> </w:t>
            </w:r>
          </w:p>
        </w:tc>
        <w:tc>
          <w:tcPr>
            <w:tcW w:w="21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szCs w:val="20"/>
              </w:rPr>
            </w:pPr>
            <w:r w:rsidRPr="008C17F0">
              <w:rPr>
                <w:color w:val="000000"/>
                <w:position w:val="-2"/>
                <w:szCs w:val="20"/>
              </w:rPr>
              <w:t> </w:t>
            </w:r>
          </w:p>
        </w:tc>
        <w:tc>
          <w:tcPr>
            <w:tcW w:w="1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szCs w:val="20"/>
              </w:rPr>
            </w:pPr>
            <w:r w:rsidRPr="008C17F0">
              <w:rPr>
                <w:color w:val="000000"/>
                <w:position w:val="-2"/>
                <w:szCs w:val="20"/>
              </w:rPr>
              <w:t> </w:t>
            </w:r>
          </w:p>
        </w:tc>
        <w:tc>
          <w:tcPr>
            <w:tcW w:w="1779" w:type="dxa"/>
            <w:tcBorders>
              <w:top w:val="inset" w:sz="7" w:space="0" w:color="000000"/>
              <w:left w:val="inset" w:sz="7" w:space="0" w:color="000000"/>
              <w:bottom w:val="inset" w:sz="7" w:space="0" w:color="000000"/>
              <w:right w:val="inset" w:sz="7" w:space="0" w:color="000000"/>
            </w:tcBorders>
          </w:tcPr>
          <w:p w:rsidR="009A3143" w:rsidRPr="008C17F0" w:rsidRDefault="009A3143" w:rsidP="0031766E">
            <w:pPr>
              <w:jc w:val="center"/>
              <w:rPr>
                <w:color w:val="000000"/>
                <w:position w:val="-2"/>
                <w:szCs w:val="20"/>
              </w:rPr>
            </w:pPr>
            <w:r w:rsidRPr="008C17F0">
              <w:rPr>
                <w:color w:val="000000"/>
                <w:position w:val="-2"/>
                <w:szCs w:val="20"/>
              </w:rPr>
              <w:t>DA / NE</w:t>
            </w:r>
          </w:p>
        </w:tc>
      </w:tr>
      <w:tr w:rsidR="009A3143" w:rsidRPr="008C17F0" w:rsidTr="009A3143">
        <w:trPr>
          <w:jc w:val="center"/>
        </w:trPr>
        <w:tc>
          <w:tcPr>
            <w:tcW w:w="11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color w:val="000000"/>
                <w:position w:val="-2"/>
                <w:szCs w:val="20"/>
              </w:rPr>
            </w:pPr>
            <w:r w:rsidRPr="008C17F0">
              <w:rPr>
                <w:color w:val="000000"/>
                <w:position w:val="-2"/>
                <w:szCs w:val="20"/>
              </w:rPr>
              <w:t>10.</w:t>
            </w:r>
          </w:p>
        </w:tc>
        <w:tc>
          <w:tcPr>
            <w:tcW w:w="241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color w:val="000000"/>
                <w:position w:val="-2"/>
                <w:szCs w:val="20"/>
              </w:rPr>
            </w:pPr>
          </w:p>
        </w:tc>
        <w:tc>
          <w:tcPr>
            <w:tcW w:w="21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color w:val="000000"/>
                <w:position w:val="-2"/>
                <w:szCs w:val="20"/>
              </w:rPr>
            </w:pPr>
          </w:p>
        </w:tc>
        <w:tc>
          <w:tcPr>
            <w:tcW w:w="1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color w:val="000000"/>
                <w:position w:val="-2"/>
                <w:szCs w:val="20"/>
              </w:rPr>
            </w:pPr>
          </w:p>
        </w:tc>
        <w:tc>
          <w:tcPr>
            <w:tcW w:w="1779" w:type="dxa"/>
            <w:tcBorders>
              <w:top w:val="inset" w:sz="7" w:space="0" w:color="000000"/>
              <w:left w:val="inset" w:sz="7" w:space="0" w:color="000000"/>
              <w:bottom w:val="inset" w:sz="7" w:space="0" w:color="000000"/>
              <w:right w:val="inset" w:sz="7" w:space="0" w:color="000000"/>
            </w:tcBorders>
          </w:tcPr>
          <w:p w:rsidR="009A3143" w:rsidRPr="008C17F0" w:rsidRDefault="009A3143" w:rsidP="0031766E">
            <w:pPr>
              <w:jc w:val="center"/>
              <w:rPr>
                <w:color w:val="000000"/>
                <w:position w:val="-2"/>
                <w:szCs w:val="20"/>
              </w:rPr>
            </w:pPr>
            <w:r w:rsidRPr="008C17F0">
              <w:rPr>
                <w:color w:val="000000"/>
                <w:position w:val="-2"/>
                <w:szCs w:val="20"/>
              </w:rPr>
              <w:t>DA / NE</w:t>
            </w:r>
          </w:p>
        </w:tc>
      </w:tr>
      <w:tr w:rsidR="009A3143" w:rsidRPr="008C17F0" w:rsidTr="009A3143">
        <w:trPr>
          <w:jc w:val="center"/>
        </w:trPr>
        <w:tc>
          <w:tcPr>
            <w:tcW w:w="11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color w:val="000000"/>
                <w:position w:val="-2"/>
                <w:szCs w:val="20"/>
              </w:rPr>
            </w:pPr>
            <w:r w:rsidRPr="008C17F0">
              <w:rPr>
                <w:color w:val="000000"/>
                <w:position w:val="-2"/>
                <w:szCs w:val="20"/>
              </w:rPr>
              <w:t>11.</w:t>
            </w:r>
          </w:p>
        </w:tc>
        <w:tc>
          <w:tcPr>
            <w:tcW w:w="241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color w:val="000000"/>
                <w:position w:val="-2"/>
                <w:szCs w:val="20"/>
              </w:rPr>
            </w:pPr>
          </w:p>
        </w:tc>
        <w:tc>
          <w:tcPr>
            <w:tcW w:w="21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color w:val="000000"/>
                <w:position w:val="-2"/>
                <w:szCs w:val="20"/>
              </w:rPr>
            </w:pPr>
          </w:p>
        </w:tc>
        <w:tc>
          <w:tcPr>
            <w:tcW w:w="1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A3143" w:rsidRPr="008C17F0" w:rsidRDefault="009A3143" w:rsidP="0031766E">
            <w:pPr>
              <w:rPr>
                <w:color w:val="000000"/>
                <w:position w:val="-2"/>
                <w:szCs w:val="20"/>
              </w:rPr>
            </w:pPr>
          </w:p>
        </w:tc>
        <w:tc>
          <w:tcPr>
            <w:tcW w:w="1779" w:type="dxa"/>
            <w:tcBorders>
              <w:top w:val="inset" w:sz="7" w:space="0" w:color="000000"/>
              <w:left w:val="inset" w:sz="7" w:space="0" w:color="000000"/>
              <w:bottom w:val="inset" w:sz="7" w:space="0" w:color="000000"/>
              <w:right w:val="inset" w:sz="7" w:space="0" w:color="000000"/>
            </w:tcBorders>
          </w:tcPr>
          <w:p w:rsidR="009A3143" w:rsidRPr="008C17F0" w:rsidRDefault="009A3143" w:rsidP="0031766E">
            <w:pPr>
              <w:jc w:val="center"/>
              <w:rPr>
                <w:color w:val="000000"/>
                <w:position w:val="-2"/>
                <w:szCs w:val="20"/>
              </w:rPr>
            </w:pPr>
            <w:r w:rsidRPr="008C17F0">
              <w:rPr>
                <w:color w:val="000000"/>
                <w:position w:val="-2"/>
                <w:szCs w:val="20"/>
              </w:rPr>
              <w:t>DA / NE</w:t>
            </w:r>
          </w:p>
        </w:tc>
      </w:tr>
    </w:tbl>
    <w:tbl>
      <w:tblPr>
        <w:tblW w:w="9490" w:type="dxa"/>
        <w:tblLayout w:type="fixed"/>
        <w:tblLook w:val="0000" w:firstRow="0" w:lastRow="0" w:firstColumn="0" w:lastColumn="0" w:noHBand="0" w:noVBand="0"/>
      </w:tblPr>
      <w:tblGrid>
        <w:gridCol w:w="3348"/>
        <w:gridCol w:w="1818"/>
        <w:gridCol w:w="4324"/>
      </w:tblGrid>
      <w:tr w:rsidR="006432AD" w:rsidRPr="008C17F0" w:rsidTr="00E63257">
        <w:trPr>
          <w:trHeight w:val="241"/>
        </w:trPr>
        <w:tc>
          <w:tcPr>
            <w:tcW w:w="3348" w:type="dxa"/>
            <w:shd w:val="clear" w:color="auto" w:fill="auto"/>
          </w:tcPr>
          <w:p w:rsidR="006432AD" w:rsidRPr="008C17F0" w:rsidRDefault="00E63257" w:rsidP="000D0CFF">
            <w:pPr>
              <w:snapToGrid w:val="0"/>
              <w:rPr>
                <w:szCs w:val="20"/>
              </w:rPr>
            </w:pPr>
            <w:r w:rsidRPr="008C17F0">
              <w:rPr>
                <w:color w:val="000000"/>
                <w:szCs w:val="20"/>
              </w:rPr>
              <w:t> </w:t>
            </w:r>
          </w:p>
          <w:p w:rsidR="006432AD" w:rsidRPr="008C17F0" w:rsidRDefault="006432AD" w:rsidP="000D0CFF">
            <w:pPr>
              <w:rPr>
                <w:szCs w:val="20"/>
              </w:rPr>
            </w:pPr>
            <w:r w:rsidRPr="008C17F0">
              <w:rPr>
                <w:szCs w:val="20"/>
              </w:rPr>
              <w:t>Kraj: ___________________</w:t>
            </w:r>
          </w:p>
        </w:tc>
        <w:tc>
          <w:tcPr>
            <w:tcW w:w="1818" w:type="dxa"/>
            <w:shd w:val="clear" w:color="auto" w:fill="auto"/>
          </w:tcPr>
          <w:p w:rsidR="006432AD" w:rsidRPr="008C17F0" w:rsidRDefault="006432AD" w:rsidP="000D0CFF">
            <w:pPr>
              <w:snapToGrid w:val="0"/>
              <w:rPr>
                <w:szCs w:val="20"/>
              </w:rPr>
            </w:pPr>
          </w:p>
        </w:tc>
        <w:tc>
          <w:tcPr>
            <w:tcW w:w="4324" w:type="dxa"/>
            <w:shd w:val="clear" w:color="auto" w:fill="auto"/>
          </w:tcPr>
          <w:p w:rsidR="006432AD" w:rsidRPr="008C17F0" w:rsidRDefault="006432AD" w:rsidP="000D0CFF">
            <w:pPr>
              <w:rPr>
                <w:szCs w:val="20"/>
              </w:rPr>
            </w:pPr>
            <w:r w:rsidRPr="008C17F0">
              <w:rPr>
                <w:szCs w:val="20"/>
              </w:rPr>
              <w:t>Ime in priimek odgovorne osebe:</w:t>
            </w:r>
          </w:p>
          <w:p w:rsidR="006432AD" w:rsidRPr="008C17F0" w:rsidRDefault="006432AD" w:rsidP="000D0CFF">
            <w:pPr>
              <w:rPr>
                <w:szCs w:val="20"/>
              </w:rPr>
            </w:pPr>
          </w:p>
          <w:p w:rsidR="006432AD" w:rsidRPr="008C17F0" w:rsidRDefault="006432AD" w:rsidP="000D0CFF">
            <w:pPr>
              <w:rPr>
                <w:szCs w:val="20"/>
              </w:rPr>
            </w:pPr>
            <w:r w:rsidRPr="008C17F0">
              <w:rPr>
                <w:szCs w:val="20"/>
              </w:rPr>
              <w:t>________________________</w:t>
            </w:r>
          </w:p>
          <w:p w:rsidR="006432AD" w:rsidRPr="008C17F0" w:rsidRDefault="006432AD" w:rsidP="000D0CFF">
            <w:pPr>
              <w:rPr>
                <w:szCs w:val="20"/>
              </w:rPr>
            </w:pPr>
          </w:p>
        </w:tc>
      </w:tr>
      <w:tr w:rsidR="006432AD" w:rsidRPr="008C17F0" w:rsidTr="00E63257">
        <w:trPr>
          <w:trHeight w:val="483"/>
        </w:trPr>
        <w:tc>
          <w:tcPr>
            <w:tcW w:w="3348" w:type="dxa"/>
            <w:shd w:val="clear" w:color="auto" w:fill="auto"/>
          </w:tcPr>
          <w:p w:rsidR="006432AD" w:rsidRPr="008C17F0" w:rsidRDefault="006432AD" w:rsidP="000D0CFF">
            <w:pPr>
              <w:rPr>
                <w:szCs w:val="20"/>
              </w:rPr>
            </w:pPr>
            <w:r w:rsidRPr="008C17F0">
              <w:rPr>
                <w:szCs w:val="20"/>
              </w:rPr>
              <w:t>Datum</w:t>
            </w:r>
            <w:bookmarkStart w:id="4" w:name="__Fieldmark__42_917383507"/>
            <w:r w:rsidRPr="008C17F0">
              <w:rPr>
                <w:szCs w:val="20"/>
              </w:rPr>
              <w:fldChar w:fldCharType="begin">
                <w:ffData>
                  <w:name w:val=""/>
                  <w:enabled/>
                  <w:calcOnExit w:val="0"/>
                  <w:textInput/>
                </w:ffData>
              </w:fldChar>
            </w:r>
            <w:r w:rsidRPr="008C17F0">
              <w:rPr>
                <w:szCs w:val="20"/>
              </w:rPr>
              <w:instrText xml:space="preserve"> FORMTEXT </w:instrText>
            </w:r>
            <w:r w:rsidR="00B477AD" w:rsidRPr="008C17F0">
              <w:rPr>
                <w:szCs w:val="20"/>
              </w:rPr>
            </w:r>
            <w:r w:rsidR="00B477AD" w:rsidRPr="008C17F0">
              <w:rPr>
                <w:szCs w:val="20"/>
              </w:rPr>
              <w:fldChar w:fldCharType="separate"/>
            </w:r>
            <w:r w:rsidRPr="008C17F0">
              <w:rPr>
                <w:szCs w:val="20"/>
              </w:rPr>
              <w:fldChar w:fldCharType="end"/>
            </w:r>
            <w:bookmarkEnd w:id="4"/>
            <w:r w:rsidRPr="008C17F0">
              <w:rPr>
                <w:szCs w:val="20"/>
              </w:rPr>
              <w:t>: _________________</w:t>
            </w:r>
          </w:p>
        </w:tc>
        <w:tc>
          <w:tcPr>
            <w:tcW w:w="1818" w:type="dxa"/>
            <w:shd w:val="clear" w:color="auto" w:fill="auto"/>
          </w:tcPr>
          <w:p w:rsidR="006432AD" w:rsidRPr="008C17F0" w:rsidRDefault="006432AD" w:rsidP="000D0CFF">
            <w:pPr>
              <w:rPr>
                <w:szCs w:val="20"/>
              </w:rPr>
            </w:pPr>
            <w:r w:rsidRPr="008C17F0">
              <w:rPr>
                <w:szCs w:val="20"/>
              </w:rPr>
              <w:t>Žig</w:t>
            </w:r>
          </w:p>
        </w:tc>
        <w:tc>
          <w:tcPr>
            <w:tcW w:w="4324" w:type="dxa"/>
            <w:shd w:val="clear" w:color="auto" w:fill="auto"/>
          </w:tcPr>
          <w:p w:rsidR="006432AD" w:rsidRPr="008C17F0" w:rsidRDefault="006432AD" w:rsidP="000D0CFF">
            <w:pPr>
              <w:rPr>
                <w:szCs w:val="20"/>
              </w:rPr>
            </w:pPr>
            <w:r w:rsidRPr="008C17F0">
              <w:rPr>
                <w:szCs w:val="20"/>
              </w:rPr>
              <w:t>________________________</w:t>
            </w:r>
          </w:p>
          <w:p w:rsidR="006432AD" w:rsidRPr="008C17F0" w:rsidRDefault="006432AD" w:rsidP="000D0CFF">
            <w:pPr>
              <w:rPr>
                <w:szCs w:val="20"/>
              </w:rPr>
            </w:pPr>
            <w:r w:rsidRPr="008C17F0">
              <w:rPr>
                <w:szCs w:val="20"/>
              </w:rPr>
              <w:t>Podpis odgovorne osebe</w:t>
            </w:r>
          </w:p>
        </w:tc>
      </w:tr>
    </w:tbl>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jc w:val="right"/>
        <w:rPr>
          <w:b/>
          <w:szCs w:val="20"/>
          <w:u w:val="single"/>
        </w:rPr>
      </w:pPr>
    </w:p>
    <w:p w:rsidR="00D852E9" w:rsidRPr="008C17F0" w:rsidRDefault="00D852E9" w:rsidP="006432AD">
      <w:pPr>
        <w:jc w:val="right"/>
        <w:rPr>
          <w:b/>
          <w:szCs w:val="20"/>
          <w:u w:val="single"/>
        </w:rPr>
      </w:pPr>
    </w:p>
    <w:p w:rsidR="00D852E9" w:rsidRPr="008C17F0" w:rsidRDefault="00D852E9" w:rsidP="006432AD">
      <w:pPr>
        <w:jc w:val="right"/>
        <w:rPr>
          <w:b/>
          <w:szCs w:val="20"/>
          <w:u w:val="single"/>
        </w:rPr>
      </w:pPr>
    </w:p>
    <w:p w:rsidR="00D852E9" w:rsidRPr="008C17F0" w:rsidRDefault="00D852E9" w:rsidP="006432AD">
      <w:pPr>
        <w:jc w:val="right"/>
        <w:rPr>
          <w:b/>
          <w:szCs w:val="20"/>
          <w:u w:val="single"/>
        </w:rPr>
      </w:pPr>
    </w:p>
    <w:p w:rsidR="00D852E9" w:rsidRPr="008C17F0" w:rsidRDefault="00D852E9" w:rsidP="006432AD">
      <w:pPr>
        <w:jc w:val="right"/>
        <w:rPr>
          <w:b/>
          <w:szCs w:val="20"/>
          <w:u w:val="single"/>
        </w:rPr>
      </w:pPr>
    </w:p>
    <w:p w:rsidR="00D852E9" w:rsidRPr="008C17F0" w:rsidRDefault="00D852E9" w:rsidP="006432AD">
      <w:pPr>
        <w:jc w:val="right"/>
        <w:rPr>
          <w:b/>
          <w:szCs w:val="20"/>
          <w:u w:val="single"/>
        </w:rPr>
      </w:pPr>
    </w:p>
    <w:p w:rsidR="00D852E9" w:rsidRPr="008C17F0" w:rsidRDefault="00D852E9" w:rsidP="006432AD">
      <w:pPr>
        <w:jc w:val="right"/>
        <w:rPr>
          <w:b/>
          <w:szCs w:val="20"/>
          <w:u w:val="single"/>
        </w:rPr>
      </w:pPr>
    </w:p>
    <w:p w:rsidR="00D852E9" w:rsidRPr="008C17F0" w:rsidRDefault="00D852E9" w:rsidP="006432AD">
      <w:pPr>
        <w:jc w:val="right"/>
        <w:rPr>
          <w:b/>
          <w:szCs w:val="20"/>
          <w:u w:val="single"/>
        </w:rPr>
      </w:pPr>
    </w:p>
    <w:p w:rsidR="00D852E9" w:rsidRPr="008C17F0" w:rsidRDefault="00D852E9" w:rsidP="006432AD">
      <w:pPr>
        <w:jc w:val="right"/>
        <w:rPr>
          <w:b/>
          <w:szCs w:val="20"/>
          <w:u w:val="single"/>
        </w:rPr>
      </w:pPr>
    </w:p>
    <w:p w:rsidR="00D852E9" w:rsidRPr="008C17F0" w:rsidRDefault="00D852E9" w:rsidP="006432AD">
      <w:pPr>
        <w:jc w:val="right"/>
        <w:rPr>
          <w:b/>
          <w:szCs w:val="20"/>
          <w:u w:val="single"/>
        </w:rPr>
      </w:pPr>
    </w:p>
    <w:p w:rsidR="00D852E9" w:rsidRPr="008C17F0" w:rsidRDefault="00D852E9" w:rsidP="006432AD">
      <w:pPr>
        <w:jc w:val="right"/>
        <w:rPr>
          <w:b/>
          <w:szCs w:val="20"/>
          <w:u w:val="single"/>
        </w:rPr>
      </w:pPr>
    </w:p>
    <w:p w:rsidR="00D852E9" w:rsidRPr="008C17F0" w:rsidRDefault="00D852E9" w:rsidP="006432AD">
      <w:pPr>
        <w:jc w:val="right"/>
        <w:rPr>
          <w:b/>
          <w:szCs w:val="20"/>
          <w:u w:val="single"/>
        </w:rPr>
      </w:pPr>
    </w:p>
    <w:p w:rsidR="00D852E9" w:rsidRPr="008C17F0" w:rsidRDefault="00D852E9" w:rsidP="006432AD">
      <w:pPr>
        <w:jc w:val="right"/>
        <w:rPr>
          <w:b/>
          <w:szCs w:val="20"/>
          <w:u w:val="single"/>
        </w:rPr>
      </w:pPr>
    </w:p>
    <w:p w:rsidR="00D852E9" w:rsidRPr="008C17F0" w:rsidRDefault="00D852E9" w:rsidP="006432AD">
      <w:pPr>
        <w:jc w:val="right"/>
        <w:rPr>
          <w:b/>
          <w:szCs w:val="20"/>
          <w:u w:val="single"/>
        </w:rPr>
      </w:pPr>
    </w:p>
    <w:p w:rsidR="00D852E9" w:rsidRPr="008C17F0" w:rsidRDefault="00D852E9" w:rsidP="006432AD">
      <w:pPr>
        <w:jc w:val="right"/>
        <w:rPr>
          <w:b/>
          <w:szCs w:val="20"/>
          <w:u w:val="single"/>
        </w:rPr>
      </w:pPr>
    </w:p>
    <w:p w:rsidR="006432AD" w:rsidRPr="008C17F0" w:rsidRDefault="006432AD" w:rsidP="006432AD">
      <w:pPr>
        <w:jc w:val="right"/>
        <w:rPr>
          <w:szCs w:val="20"/>
        </w:rPr>
      </w:pPr>
      <w:r w:rsidRPr="008C17F0">
        <w:rPr>
          <w:b/>
          <w:szCs w:val="20"/>
          <w:u w:val="single"/>
        </w:rPr>
        <w:lastRenderedPageBreak/>
        <w:t>RAZPISNI OBRAZEC 6</w:t>
      </w:r>
      <w:r w:rsidR="007A612F" w:rsidRPr="008C17F0">
        <w:rPr>
          <w:b/>
          <w:szCs w:val="20"/>
          <w:u w:val="single"/>
        </w:rPr>
        <w:t>a</w:t>
      </w:r>
    </w:p>
    <w:p w:rsidR="006432AD" w:rsidRPr="008C17F0" w:rsidRDefault="006432AD" w:rsidP="006432AD">
      <w:pPr>
        <w:jc w:val="center"/>
        <w:rPr>
          <w:b/>
          <w:szCs w:val="20"/>
          <w:u w:val="single"/>
        </w:rPr>
      </w:pPr>
    </w:p>
    <w:p w:rsidR="007A612F" w:rsidRPr="008C17F0" w:rsidRDefault="007A612F" w:rsidP="007A612F">
      <w:pPr>
        <w:jc w:val="center"/>
        <w:rPr>
          <w:szCs w:val="20"/>
        </w:rPr>
      </w:pPr>
      <w:r w:rsidRPr="008C17F0">
        <w:rPr>
          <w:b/>
          <w:szCs w:val="20"/>
          <w:u w:val="single"/>
        </w:rPr>
        <w:t>REFERENČNO POTRDILO ZA KADER</w:t>
      </w:r>
    </w:p>
    <w:p w:rsidR="007A612F" w:rsidRPr="008C17F0" w:rsidRDefault="007A612F" w:rsidP="007A612F">
      <w:pPr>
        <w:jc w:val="center"/>
        <w:rPr>
          <w:b/>
          <w:szCs w:val="20"/>
          <w:u w:val="single"/>
        </w:rPr>
      </w:pPr>
    </w:p>
    <w:p w:rsidR="007A612F" w:rsidRPr="008C17F0" w:rsidRDefault="007A612F" w:rsidP="007A612F">
      <w:pPr>
        <w:rPr>
          <w:b/>
          <w:szCs w:val="20"/>
        </w:rPr>
      </w:pPr>
    </w:p>
    <w:p w:rsidR="007A612F" w:rsidRPr="008C17F0" w:rsidRDefault="007A612F" w:rsidP="007A612F">
      <w:pPr>
        <w:rPr>
          <w:bCs/>
          <w:szCs w:val="20"/>
        </w:rPr>
      </w:pPr>
      <w:r w:rsidRPr="008C17F0">
        <w:rPr>
          <w:bCs/>
          <w:szCs w:val="20"/>
        </w:rPr>
        <w:t>Ponudnik MORA predložiti eno (1) referenco za vodjo projekta (prej: odgovornega vodjo projekta), in sicer:</w:t>
      </w:r>
    </w:p>
    <w:p w:rsidR="007A612F" w:rsidRPr="008C17F0" w:rsidRDefault="007A612F" w:rsidP="007A612F">
      <w:pPr>
        <w:rPr>
          <w:bCs/>
          <w:szCs w:val="20"/>
        </w:rPr>
      </w:pPr>
      <w:r w:rsidRPr="008C17F0">
        <w:rPr>
          <w:bCs/>
          <w:szCs w:val="20"/>
        </w:rPr>
        <w:t>•</w:t>
      </w:r>
      <w:r w:rsidRPr="008C17F0">
        <w:rPr>
          <w:bCs/>
          <w:szCs w:val="20"/>
        </w:rPr>
        <w:tab/>
        <w:t>za javni objekt novogradnje oz.</w:t>
      </w:r>
      <w:r w:rsidR="00F30933" w:rsidRPr="008C17F0">
        <w:rPr>
          <w:bCs/>
          <w:szCs w:val="20"/>
        </w:rPr>
        <w:t xml:space="preserve"> prizidave</w:t>
      </w:r>
      <w:r w:rsidRPr="008C17F0">
        <w:rPr>
          <w:bCs/>
          <w:szCs w:val="20"/>
        </w:rPr>
        <w:t xml:space="preserve"> z izvedenim PZI/PGD projektom za katerega je pridobljeno gradbeno in uporabno  dovoljenje za investicijo v višini najmanj </w:t>
      </w:r>
      <w:r w:rsidR="00E94390" w:rsidRPr="008C17F0">
        <w:rPr>
          <w:bCs/>
          <w:szCs w:val="20"/>
        </w:rPr>
        <w:t>2.0</w:t>
      </w:r>
      <w:r w:rsidR="00C52FF3" w:rsidRPr="008C17F0">
        <w:rPr>
          <w:bCs/>
          <w:szCs w:val="20"/>
        </w:rPr>
        <w:t xml:space="preserve">00.000,00 </w:t>
      </w:r>
      <w:r w:rsidRPr="008C17F0">
        <w:rPr>
          <w:bCs/>
          <w:szCs w:val="20"/>
        </w:rPr>
        <w:t xml:space="preserve"> EUR brez DDV. Dela morajo biti opravljena v zadnjih desetih (10) letih šteto od roka za oddajo ponudbe.</w:t>
      </w:r>
    </w:p>
    <w:p w:rsidR="007A612F" w:rsidRPr="008C17F0" w:rsidRDefault="007A612F" w:rsidP="007A612F">
      <w:pPr>
        <w:rPr>
          <w:bCs/>
          <w:szCs w:val="20"/>
        </w:rPr>
      </w:pPr>
    </w:p>
    <w:p w:rsidR="007A612F" w:rsidRPr="008C17F0" w:rsidRDefault="007A612F" w:rsidP="007A612F">
      <w:pPr>
        <w:rPr>
          <w:bCs/>
          <w:szCs w:val="20"/>
        </w:rPr>
      </w:pPr>
      <w:r w:rsidRPr="008C17F0">
        <w:rPr>
          <w:bCs/>
          <w:szCs w:val="20"/>
        </w:rPr>
        <w:t xml:space="preserve">Za predmetne reference se pod javni objekt štejejo objekti iz klasifikacije 12630: </w:t>
      </w:r>
    </w:p>
    <w:p w:rsidR="007A612F" w:rsidRPr="008C17F0" w:rsidRDefault="007A612F" w:rsidP="007A612F">
      <w:pPr>
        <w:rPr>
          <w:bCs/>
          <w:szCs w:val="20"/>
        </w:rPr>
      </w:pPr>
      <w:r w:rsidRPr="008C17F0">
        <w:rPr>
          <w:bCs/>
          <w:szCs w:val="20"/>
        </w:rPr>
        <w:t xml:space="preserve">- stavbe za predšolsko vzgojo, jasli, vrtci, osnovnošolsko in srednješolsko izobraževanje, </w:t>
      </w:r>
    </w:p>
    <w:p w:rsidR="007A612F" w:rsidRPr="008C17F0" w:rsidRDefault="007A612F" w:rsidP="007A612F">
      <w:pPr>
        <w:rPr>
          <w:bCs/>
          <w:szCs w:val="20"/>
        </w:rPr>
      </w:pPr>
      <w:r w:rsidRPr="008C17F0">
        <w:rPr>
          <w:bCs/>
          <w:szCs w:val="20"/>
        </w:rPr>
        <w:t xml:space="preserve">  osnovne šole, srednje šole, gimnazije in podobno</w:t>
      </w:r>
    </w:p>
    <w:p w:rsidR="007A612F" w:rsidRPr="008C17F0" w:rsidRDefault="007A612F" w:rsidP="007A612F">
      <w:pPr>
        <w:rPr>
          <w:bCs/>
          <w:szCs w:val="20"/>
        </w:rPr>
      </w:pPr>
      <w:r w:rsidRPr="008C17F0">
        <w:rPr>
          <w:bCs/>
          <w:szCs w:val="20"/>
        </w:rPr>
        <w:t>- stavbe za poklicno izobraževanje,</w:t>
      </w:r>
    </w:p>
    <w:p w:rsidR="007A612F" w:rsidRPr="008C17F0" w:rsidRDefault="007A612F" w:rsidP="007A612F">
      <w:pPr>
        <w:rPr>
          <w:bCs/>
          <w:szCs w:val="20"/>
        </w:rPr>
      </w:pPr>
      <w:r w:rsidRPr="008C17F0">
        <w:rPr>
          <w:bCs/>
          <w:szCs w:val="20"/>
        </w:rPr>
        <w:t>- stavbe za visokošolsko in univerzitetno izobraževanje,</w:t>
      </w:r>
    </w:p>
    <w:p w:rsidR="007A612F" w:rsidRPr="008C17F0" w:rsidRDefault="007A612F" w:rsidP="007A612F">
      <w:pPr>
        <w:rPr>
          <w:bCs/>
          <w:szCs w:val="20"/>
        </w:rPr>
      </w:pPr>
      <w:r w:rsidRPr="008C17F0">
        <w:rPr>
          <w:bCs/>
          <w:szCs w:val="20"/>
        </w:rPr>
        <w:t>- stavbe za izobraževanje in usposabljanje otrok s posebnimi potrebami.</w:t>
      </w:r>
    </w:p>
    <w:p w:rsidR="007A612F" w:rsidRPr="008C17F0" w:rsidRDefault="007A612F" w:rsidP="007A612F">
      <w:pPr>
        <w:rPr>
          <w:bCs/>
          <w:szCs w:val="20"/>
        </w:rPr>
      </w:pPr>
    </w:p>
    <w:p w:rsidR="007A612F" w:rsidRPr="008C17F0" w:rsidRDefault="007A612F" w:rsidP="007A612F">
      <w:pPr>
        <w:rPr>
          <w:bCs/>
          <w:szCs w:val="20"/>
        </w:rPr>
      </w:pPr>
      <w:r w:rsidRPr="008C17F0">
        <w:rPr>
          <w:bCs/>
          <w:szCs w:val="20"/>
        </w:rPr>
        <w:t xml:space="preserve">Ponudnik lahko izpolnjevanje pogoja referenc izkaže tudi s predložitvijo referenc morebitnih soponudnikov ali podizvajalcev, za katere pa veljajo enake zahteve, kot navedeno. </w:t>
      </w:r>
    </w:p>
    <w:p w:rsidR="007A612F" w:rsidRPr="008C17F0" w:rsidRDefault="007A612F" w:rsidP="007A612F">
      <w:pPr>
        <w:rPr>
          <w:szCs w:val="20"/>
        </w:rPr>
      </w:pPr>
    </w:p>
    <w:tbl>
      <w:tblPr>
        <w:tblW w:w="0" w:type="auto"/>
        <w:tblInd w:w="-5" w:type="dxa"/>
        <w:tblLayout w:type="fixed"/>
        <w:tblLook w:val="0000" w:firstRow="0" w:lastRow="0" w:firstColumn="0" w:lastColumn="0" w:noHBand="0" w:noVBand="0"/>
      </w:tblPr>
      <w:tblGrid>
        <w:gridCol w:w="711"/>
        <w:gridCol w:w="1835"/>
        <w:gridCol w:w="1942"/>
        <w:gridCol w:w="1619"/>
        <w:gridCol w:w="1150"/>
        <w:gridCol w:w="1753"/>
      </w:tblGrid>
      <w:tr w:rsidR="007A612F" w:rsidRPr="008C17F0" w:rsidTr="001F45DA">
        <w:tc>
          <w:tcPr>
            <w:tcW w:w="711"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rPr>
                <w:szCs w:val="20"/>
              </w:rPr>
            </w:pPr>
            <w:r w:rsidRPr="008C17F0">
              <w:rPr>
                <w:b/>
                <w:szCs w:val="20"/>
              </w:rPr>
              <w:t>Zap. št.</w:t>
            </w:r>
          </w:p>
        </w:tc>
        <w:tc>
          <w:tcPr>
            <w:tcW w:w="1835"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jc w:val="center"/>
              <w:rPr>
                <w:szCs w:val="20"/>
              </w:rPr>
            </w:pPr>
            <w:r w:rsidRPr="008C17F0">
              <w:rPr>
                <w:b/>
                <w:szCs w:val="20"/>
              </w:rPr>
              <w:t>Funkcija pri projektu</w:t>
            </w:r>
          </w:p>
        </w:tc>
        <w:tc>
          <w:tcPr>
            <w:tcW w:w="1942"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jc w:val="center"/>
              <w:rPr>
                <w:szCs w:val="20"/>
              </w:rPr>
            </w:pPr>
            <w:r w:rsidRPr="008C17F0">
              <w:rPr>
                <w:b/>
                <w:szCs w:val="20"/>
              </w:rPr>
              <w:t>Ime in priimek</w:t>
            </w:r>
          </w:p>
        </w:tc>
        <w:tc>
          <w:tcPr>
            <w:tcW w:w="1619"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jc w:val="center"/>
              <w:rPr>
                <w:szCs w:val="20"/>
              </w:rPr>
            </w:pPr>
            <w:r w:rsidRPr="008C17F0">
              <w:rPr>
                <w:b/>
                <w:szCs w:val="20"/>
              </w:rPr>
              <w:t>Izobrazba</w:t>
            </w:r>
          </w:p>
        </w:tc>
        <w:tc>
          <w:tcPr>
            <w:tcW w:w="1150"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jc w:val="center"/>
              <w:rPr>
                <w:szCs w:val="20"/>
              </w:rPr>
            </w:pPr>
            <w:r w:rsidRPr="008C17F0">
              <w:rPr>
                <w:b/>
                <w:szCs w:val="20"/>
              </w:rPr>
              <w:t>Delovna doba</w:t>
            </w:r>
          </w:p>
          <w:p w:rsidR="007A612F" w:rsidRPr="008C17F0" w:rsidRDefault="007A612F" w:rsidP="001F45DA">
            <w:pPr>
              <w:jc w:val="center"/>
              <w:rPr>
                <w:szCs w:val="20"/>
              </w:rPr>
            </w:pPr>
            <w:r w:rsidRPr="008C17F0">
              <w:rPr>
                <w:b/>
                <w:szCs w:val="20"/>
              </w:rPr>
              <w:t>(v letih)</w:t>
            </w:r>
          </w:p>
        </w:tc>
        <w:tc>
          <w:tcPr>
            <w:tcW w:w="1753"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A612F" w:rsidRPr="008C17F0" w:rsidRDefault="007A612F" w:rsidP="001F45DA">
            <w:pPr>
              <w:jc w:val="center"/>
              <w:rPr>
                <w:szCs w:val="20"/>
              </w:rPr>
            </w:pPr>
            <w:r w:rsidRPr="008C17F0">
              <w:rPr>
                <w:b/>
                <w:szCs w:val="20"/>
              </w:rPr>
              <w:t>Strokovni izpit</w:t>
            </w:r>
          </w:p>
          <w:p w:rsidR="007A612F" w:rsidRPr="008C17F0" w:rsidRDefault="007A612F" w:rsidP="001F45DA">
            <w:pPr>
              <w:jc w:val="center"/>
              <w:rPr>
                <w:szCs w:val="20"/>
              </w:rPr>
            </w:pPr>
            <w:r w:rsidRPr="008C17F0">
              <w:rPr>
                <w:b/>
                <w:szCs w:val="20"/>
              </w:rPr>
              <w:t>(št. potrdila)</w:t>
            </w:r>
          </w:p>
        </w:tc>
      </w:tr>
      <w:tr w:rsidR="007A612F" w:rsidRPr="008C17F0" w:rsidTr="001F45DA">
        <w:tc>
          <w:tcPr>
            <w:tcW w:w="711"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widowControl w:val="0"/>
              <w:tabs>
                <w:tab w:val="center" w:pos="4153"/>
                <w:tab w:val="right" w:pos="8306"/>
              </w:tabs>
              <w:rPr>
                <w:szCs w:val="20"/>
              </w:rPr>
            </w:pPr>
            <w:r w:rsidRPr="008C17F0">
              <w:rPr>
                <w:szCs w:val="20"/>
              </w:rPr>
              <w:t>1</w:t>
            </w:r>
          </w:p>
        </w:tc>
        <w:tc>
          <w:tcPr>
            <w:tcW w:w="1835"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widowControl w:val="0"/>
              <w:tabs>
                <w:tab w:val="center" w:pos="4153"/>
                <w:tab w:val="right" w:pos="8306"/>
              </w:tabs>
              <w:jc w:val="center"/>
              <w:rPr>
                <w:b/>
                <w:szCs w:val="20"/>
              </w:rPr>
            </w:pPr>
            <w:r w:rsidRPr="008C17F0">
              <w:rPr>
                <w:b/>
                <w:szCs w:val="20"/>
              </w:rPr>
              <w:t>VODJA PROJEKTA/</w:t>
            </w:r>
          </w:p>
          <w:p w:rsidR="007A612F" w:rsidRPr="008C17F0" w:rsidRDefault="007A612F" w:rsidP="001F45DA">
            <w:pPr>
              <w:widowControl w:val="0"/>
              <w:tabs>
                <w:tab w:val="center" w:pos="4153"/>
                <w:tab w:val="right" w:pos="8306"/>
              </w:tabs>
              <w:jc w:val="center"/>
              <w:rPr>
                <w:szCs w:val="20"/>
              </w:rPr>
            </w:pPr>
            <w:r w:rsidRPr="008C17F0">
              <w:rPr>
                <w:b/>
                <w:szCs w:val="20"/>
              </w:rPr>
              <w:t>ODGOVORNI VODJA PROJEKTA</w:t>
            </w:r>
          </w:p>
        </w:tc>
        <w:tc>
          <w:tcPr>
            <w:tcW w:w="1942" w:type="dxa"/>
            <w:tcBorders>
              <w:top w:val="single" w:sz="4" w:space="0" w:color="000000"/>
              <w:left w:val="single" w:sz="4" w:space="0" w:color="000000"/>
              <w:bottom w:val="single" w:sz="4" w:space="0" w:color="000000"/>
            </w:tcBorders>
            <w:shd w:val="clear" w:color="auto" w:fill="auto"/>
          </w:tcPr>
          <w:p w:rsidR="007A612F" w:rsidRPr="008C17F0" w:rsidRDefault="007A612F" w:rsidP="001F45DA">
            <w:pPr>
              <w:widowControl w:val="0"/>
              <w:tabs>
                <w:tab w:val="center" w:pos="4153"/>
                <w:tab w:val="right" w:pos="8306"/>
              </w:tabs>
              <w:snapToGrid w:val="0"/>
              <w:rPr>
                <w:b/>
                <w:szCs w:val="20"/>
              </w:rPr>
            </w:pPr>
          </w:p>
        </w:tc>
        <w:tc>
          <w:tcPr>
            <w:tcW w:w="1619" w:type="dxa"/>
            <w:tcBorders>
              <w:top w:val="single" w:sz="4" w:space="0" w:color="000000"/>
              <w:left w:val="single" w:sz="4" w:space="0" w:color="000000"/>
              <w:bottom w:val="single" w:sz="4" w:space="0" w:color="000000"/>
            </w:tcBorders>
            <w:shd w:val="clear" w:color="auto" w:fill="auto"/>
          </w:tcPr>
          <w:p w:rsidR="007A612F" w:rsidRPr="008C17F0" w:rsidRDefault="007A612F" w:rsidP="001F45DA">
            <w:pPr>
              <w:widowControl w:val="0"/>
              <w:tabs>
                <w:tab w:val="center" w:pos="4153"/>
                <w:tab w:val="right" w:pos="8306"/>
              </w:tabs>
              <w:snapToGrid w:val="0"/>
              <w:rPr>
                <w:szCs w:val="20"/>
              </w:rPr>
            </w:pPr>
          </w:p>
        </w:tc>
        <w:tc>
          <w:tcPr>
            <w:tcW w:w="1150" w:type="dxa"/>
            <w:tcBorders>
              <w:top w:val="single" w:sz="4" w:space="0" w:color="000000"/>
              <w:left w:val="single" w:sz="4" w:space="0" w:color="000000"/>
              <w:bottom w:val="single" w:sz="4" w:space="0" w:color="000000"/>
            </w:tcBorders>
            <w:shd w:val="clear" w:color="auto" w:fill="auto"/>
          </w:tcPr>
          <w:p w:rsidR="007A612F" w:rsidRPr="008C17F0" w:rsidRDefault="007A612F" w:rsidP="001F45DA">
            <w:pPr>
              <w:widowControl w:val="0"/>
              <w:tabs>
                <w:tab w:val="center" w:pos="4153"/>
                <w:tab w:val="right" w:pos="8306"/>
              </w:tabs>
              <w:snapToGrid w:val="0"/>
              <w:rPr>
                <w:szCs w:val="20"/>
              </w:rPr>
            </w:pPr>
          </w:p>
        </w:tc>
        <w:tc>
          <w:tcPr>
            <w:tcW w:w="1753" w:type="dxa"/>
            <w:tcBorders>
              <w:top w:val="single" w:sz="4" w:space="0" w:color="000000"/>
              <w:left w:val="single" w:sz="4" w:space="0" w:color="000000"/>
              <w:bottom w:val="single" w:sz="4" w:space="0" w:color="000000"/>
              <w:right w:val="single" w:sz="4" w:space="0" w:color="000000"/>
            </w:tcBorders>
            <w:shd w:val="clear" w:color="auto" w:fill="auto"/>
          </w:tcPr>
          <w:p w:rsidR="007A612F" w:rsidRPr="008C17F0" w:rsidRDefault="007A612F" w:rsidP="001F45DA">
            <w:pPr>
              <w:widowControl w:val="0"/>
              <w:tabs>
                <w:tab w:val="center" w:pos="4153"/>
                <w:tab w:val="right" w:pos="8306"/>
              </w:tabs>
              <w:snapToGrid w:val="0"/>
              <w:rPr>
                <w:szCs w:val="20"/>
              </w:rPr>
            </w:pPr>
          </w:p>
          <w:p w:rsidR="007A612F" w:rsidRPr="008C17F0" w:rsidRDefault="007A612F" w:rsidP="001F45DA">
            <w:pPr>
              <w:widowControl w:val="0"/>
              <w:tabs>
                <w:tab w:val="center" w:pos="4153"/>
                <w:tab w:val="right" w:pos="8306"/>
              </w:tabs>
              <w:rPr>
                <w:szCs w:val="20"/>
              </w:rPr>
            </w:pPr>
          </w:p>
          <w:p w:rsidR="007A612F" w:rsidRPr="008C17F0" w:rsidRDefault="007A612F" w:rsidP="001F45DA">
            <w:pPr>
              <w:widowControl w:val="0"/>
              <w:tabs>
                <w:tab w:val="center" w:pos="4153"/>
                <w:tab w:val="right" w:pos="8306"/>
              </w:tabs>
              <w:rPr>
                <w:szCs w:val="20"/>
              </w:rPr>
            </w:pPr>
          </w:p>
        </w:tc>
      </w:tr>
    </w:tbl>
    <w:p w:rsidR="007A612F" w:rsidRPr="008C17F0" w:rsidRDefault="007A612F" w:rsidP="007A612F">
      <w:pPr>
        <w:widowControl w:val="0"/>
        <w:tabs>
          <w:tab w:val="center" w:pos="4153"/>
          <w:tab w:val="right" w:pos="8306"/>
        </w:tabs>
        <w:rPr>
          <w:szCs w:val="20"/>
        </w:rPr>
      </w:pPr>
    </w:p>
    <w:p w:rsidR="007A612F" w:rsidRPr="008C17F0" w:rsidRDefault="007A612F" w:rsidP="007A612F">
      <w:pPr>
        <w:widowControl w:val="0"/>
        <w:tabs>
          <w:tab w:val="center" w:pos="4153"/>
          <w:tab w:val="right" w:pos="8306"/>
        </w:tabs>
        <w:rPr>
          <w:szCs w:val="20"/>
        </w:rPr>
      </w:pPr>
      <w:r w:rsidRPr="008C17F0">
        <w:rPr>
          <w:szCs w:val="20"/>
        </w:rPr>
        <w:t>Opomba: Ponudnik izpolni tabelo, kateri priloži dokazila s katerimi dokazuje izpolnjevanje zahtevanih pogojev.</w:t>
      </w:r>
    </w:p>
    <w:p w:rsidR="007A612F" w:rsidRPr="008C17F0" w:rsidRDefault="007A612F" w:rsidP="007A612F">
      <w:pPr>
        <w:widowControl w:val="0"/>
        <w:tabs>
          <w:tab w:val="center" w:pos="4153"/>
          <w:tab w:val="right" w:pos="8306"/>
        </w:tabs>
        <w:rPr>
          <w:szCs w:val="20"/>
        </w:rPr>
      </w:pPr>
    </w:p>
    <w:tbl>
      <w:tblPr>
        <w:tblW w:w="9490" w:type="dxa"/>
        <w:tblLayout w:type="fixed"/>
        <w:tblLook w:val="0000" w:firstRow="0" w:lastRow="0" w:firstColumn="0" w:lastColumn="0" w:noHBand="0" w:noVBand="0"/>
      </w:tblPr>
      <w:tblGrid>
        <w:gridCol w:w="3348"/>
        <w:gridCol w:w="1818"/>
        <w:gridCol w:w="4324"/>
      </w:tblGrid>
      <w:tr w:rsidR="007A612F" w:rsidRPr="008C17F0" w:rsidTr="001F45DA">
        <w:trPr>
          <w:trHeight w:val="241"/>
        </w:trPr>
        <w:tc>
          <w:tcPr>
            <w:tcW w:w="3348" w:type="dxa"/>
            <w:shd w:val="clear" w:color="auto" w:fill="auto"/>
          </w:tcPr>
          <w:p w:rsidR="007A612F" w:rsidRPr="008C17F0" w:rsidRDefault="007A612F" w:rsidP="001F45DA">
            <w:pPr>
              <w:snapToGrid w:val="0"/>
              <w:rPr>
                <w:szCs w:val="20"/>
              </w:rPr>
            </w:pPr>
          </w:p>
          <w:p w:rsidR="007A612F" w:rsidRPr="008C17F0" w:rsidRDefault="007A612F" w:rsidP="001F45DA">
            <w:pPr>
              <w:rPr>
                <w:szCs w:val="20"/>
              </w:rPr>
            </w:pPr>
            <w:r w:rsidRPr="008C17F0">
              <w:rPr>
                <w:szCs w:val="20"/>
              </w:rPr>
              <w:t>Kraj: ___________________</w:t>
            </w:r>
          </w:p>
        </w:tc>
        <w:tc>
          <w:tcPr>
            <w:tcW w:w="1818" w:type="dxa"/>
            <w:shd w:val="clear" w:color="auto" w:fill="auto"/>
          </w:tcPr>
          <w:p w:rsidR="007A612F" w:rsidRPr="008C17F0" w:rsidRDefault="007A612F" w:rsidP="001F45DA">
            <w:pPr>
              <w:snapToGrid w:val="0"/>
              <w:rPr>
                <w:szCs w:val="20"/>
              </w:rPr>
            </w:pPr>
          </w:p>
        </w:tc>
        <w:tc>
          <w:tcPr>
            <w:tcW w:w="4324" w:type="dxa"/>
            <w:shd w:val="clear" w:color="auto" w:fill="auto"/>
          </w:tcPr>
          <w:p w:rsidR="007A612F" w:rsidRPr="008C17F0" w:rsidRDefault="007A612F" w:rsidP="001F45DA">
            <w:pPr>
              <w:rPr>
                <w:szCs w:val="20"/>
              </w:rPr>
            </w:pPr>
            <w:r w:rsidRPr="008C17F0">
              <w:rPr>
                <w:szCs w:val="20"/>
              </w:rPr>
              <w:t>Ime in priimek odgovorne osebe:</w:t>
            </w:r>
          </w:p>
          <w:p w:rsidR="007A612F" w:rsidRPr="008C17F0" w:rsidRDefault="007A612F" w:rsidP="001F45DA">
            <w:pPr>
              <w:rPr>
                <w:szCs w:val="20"/>
              </w:rPr>
            </w:pPr>
          </w:p>
          <w:p w:rsidR="007A612F" w:rsidRPr="008C17F0" w:rsidRDefault="007A612F" w:rsidP="001F45DA">
            <w:pPr>
              <w:rPr>
                <w:szCs w:val="20"/>
              </w:rPr>
            </w:pPr>
            <w:r w:rsidRPr="008C17F0">
              <w:rPr>
                <w:szCs w:val="20"/>
              </w:rPr>
              <w:t>________________________</w:t>
            </w:r>
          </w:p>
          <w:p w:rsidR="007A612F" w:rsidRPr="008C17F0" w:rsidRDefault="007A612F" w:rsidP="001F45DA">
            <w:pPr>
              <w:rPr>
                <w:szCs w:val="20"/>
              </w:rPr>
            </w:pPr>
          </w:p>
        </w:tc>
      </w:tr>
      <w:tr w:rsidR="007A612F" w:rsidRPr="008C17F0" w:rsidTr="001F45DA">
        <w:trPr>
          <w:trHeight w:val="483"/>
        </w:trPr>
        <w:tc>
          <w:tcPr>
            <w:tcW w:w="3348" w:type="dxa"/>
            <w:shd w:val="clear" w:color="auto" w:fill="auto"/>
          </w:tcPr>
          <w:p w:rsidR="007A612F" w:rsidRPr="008C17F0" w:rsidRDefault="007A612F" w:rsidP="001F45DA">
            <w:pPr>
              <w:rPr>
                <w:szCs w:val="20"/>
              </w:rPr>
            </w:pPr>
            <w:r w:rsidRPr="008C17F0">
              <w:rPr>
                <w:szCs w:val="20"/>
              </w:rPr>
              <w:t>Datum</w:t>
            </w:r>
            <w:bookmarkStart w:id="5" w:name="__Fieldmark__43_917383507"/>
            <w:r w:rsidRPr="008C17F0">
              <w:rPr>
                <w:szCs w:val="20"/>
              </w:rPr>
              <w:fldChar w:fldCharType="begin">
                <w:ffData>
                  <w:name w:val=""/>
                  <w:enabled/>
                  <w:calcOnExit w:val="0"/>
                  <w:textInput/>
                </w:ffData>
              </w:fldChar>
            </w:r>
            <w:r w:rsidRPr="008C17F0">
              <w:rPr>
                <w:szCs w:val="20"/>
              </w:rPr>
              <w:instrText xml:space="preserve"> FORMTEXT </w:instrText>
            </w:r>
            <w:r w:rsidR="00B477AD" w:rsidRPr="008C17F0">
              <w:rPr>
                <w:szCs w:val="20"/>
              </w:rPr>
            </w:r>
            <w:r w:rsidR="00B477AD" w:rsidRPr="008C17F0">
              <w:rPr>
                <w:szCs w:val="20"/>
              </w:rPr>
              <w:fldChar w:fldCharType="separate"/>
            </w:r>
            <w:r w:rsidRPr="008C17F0">
              <w:rPr>
                <w:szCs w:val="20"/>
              </w:rPr>
              <w:fldChar w:fldCharType="end"/>
            </w:r>
            <w:bookmarkEnd w:id="5"/>
            <w:r w:rsidRPr="008C17F0">
              <w:rPr>
                <w:szCs w:val="20"/>
              </w:rPr>
              <w:t>: _________________</w:t>
            </w:r>
          </w:p>
        </w:tc>
        <w:tc>
          <w:tcPr>
            <w:tcW w:w="1818" w:type="dxa"/>
            <w:shd w:val="clear" w:color="auto" w:fill="auto"/>
          </w:tcPr>
          <w:p w:rsidR="007A612F" w:rsidRPr="008C17F0" w:rsidRDefault="007A612F" w:rsidP="001F45DA">
            <w:pPr>
              <w:rPr>
                <w:szCs w:val="20"/>
              </w:rPr>
            </w:pPr>
            <w:r w:rsidRPr="008C17F0">
              <w:rPr>
                <w:szCs w:val="20"/>
              </w:rPr>
              <w:t>Žig</w:t>
            </w:r>
          </w:p>
        </w:tc>
        <w:tc>
          <w:tcPr>
            <w:tcW w:w="4324" w:type="dxa"/>
            <w:shd w:val="clear" w:color="auto" w:fill="auto"/>
          </w:tcPr>
          <w:p w:rsidR="007A612F" w:rsidRPr="008C17F0" w:rsidRDefault="007A612F" w:rsidP="001F45DA">
            <w:pPr>
              <w:rPr>
                <w:szCs w:val="20"/>
              </w:rPr>
            </w:pPr>
            <w:r w:rsidRPr="008C17F0">
              <w:rPr>
                <w:szCs w:val="20"/>
              </w:rPr>
              <w:t>________________________</w:t>
            </w:r>
          </w:p>
          <w:p w:rsidR="007A612F" w:rsidRPr="008C17F0" w:rsidRDefault="007A612F" w:rsidP="001F45DA">
            <w:pPr>
              <w:rPr>
                <w:szCs w:val="20"/>
              </w:rPr>
            </w:pPr>
            <w:r w:rsidRPr="008C17F0">
              <w:rPr>
                <w:szCs w:val="20"/>
              </w:rPr>
              <w:t>Podpis odgovorne osebe</w:t>
            </w:r>
          </w:p>
        </w:tc>
      </w:tr>
    </w:tbl>
    <w:p w:rsidR="007A612F" w:rsidRPr="008C17F0" w:rsidRDefault="007A612F" w:rsidP="007A612F">
      <w:pPr>
        <w:rPr>
          <w:b/>
          <w:szCs w:val="20"/>
        </w:rPr>
      </w:pPr>
    </w:p>
    <w:p w:rsidR="007A612F" w:rsidRPr="008C17F0" w:rsidRDefault="007A612F" w:rsidP="007A612F">
      <w:pPr>
        <w:widowControl w:val="0"/>
        <w:tabs>
          <w:tab w:val="center" w:pos="4153"/>
          <w:tab w:val="right" w:pos="8306"/>
        </w:tabs>
        <w:rPr>
          <w:szCs w:val="20"/>
        </w:rPr>
      </w:pPr>
    </w:p>
    <w:p w:rsidR="007A612F" w:rsidRPr="008C17F0" w:rsidRDefault="007A612F" w:rsidP="007A612F">
      <w:pPr>
        <w:widowControl w:val="0"/>
        <w:tabs>
          <w:tab w:val="center" w:pos="4153"/>
          <w:tab w:val="right" w:pos="8306"/>
        </w:tabs>
        <w:ind w:left="1080"/>
        <w:rPr>
          <w:szCs w:val="20"/>
        </w:rPr>
      </w:pPr>
      <w:r w:rsidRPr="008C17F0">
        <w:rPr>
          <w:szCs w:val="20"/>
        </w:rPr>
        <w:t>Za tem obrazcem ponudnik priloži spodaj navedena dokazila za vsakega imenovanega v tabeli:</w:t>
      </w:r>
    </w:p>
    <w:p w:rsidR="007A612F" w:rsidRPr="008C17F0" w:rsidRDefault="007A612F" w:rsidP="007A612F">
      <w:pPr>
        <w:numPr>
          <w:ilvl w:val="0"/>
          <w:numId w:val="2"/>
        </w:numPr>
        <w:spacing w:line="240" w:lineRule="auto"/>
        <w:jc w:val="left"/>
        <w:rPr>
          <w:szCs w:val="20"/>
        </w:rPr>
      </w:pPr>
      <w:r w:rsidRPr="008C17F0">
        <w:rPr>
          <w:szCs w:val="20"/>
        </w:rPr>
        <w:t>potrdilo o izobrazbi,</w:t>
      </w:r>
    </w:p>
    <w:p w:rsidR="007A612F" w:rsidRPr="008C17F0" w:rsidRDefault="007A612F" w:rsidP="007A612F">
      <w:pPr>
        <w:numPr>
          <w:ilvl w:val="0"/>
          <w:numId w:val="2"/>
        </w:numPr>
        <w:spacing w:line="240" w:lineRule="auto"/>
        <w:rPr>
          <w:szCs w:val="20"/>
        </w:rPr>
      </w:pPr>
      <w:r w:rsidRPr="008C17F0">
        <w:rPr>
          <w:color w:val="000000"/>
          <w:position w:val="-2"/>
          <w:szCs w:val="20"/>
        </w:rPr>
        <w:t>potrdilo o vpisu v imenik pooblaščenih inženirjev IZS oz. imenik pooblaščenih arhitektov ZAPS, iz katerega izhaja pooblastilo za opravljanje določenega reguliranega poklica na področju določene stroke in za določeno stopnjo zahtevnosti objektov</w:t>
      </w:r>
      <w:r w:rsidRPr="008C17F0">
        <w:rPr>
          <w:szCs w:val="20"/>
        </w:rPr>
        <w:t>,</w:t>
      </w:r>
    </w:p>
    <w:p w:rsidR="007A612F" w:rsidRPr="008C17F0" w:rsidRDefault="007A612F" w:rsidP="007A612F">
      <w:pPr>
        <w:numPr>
          <w:ilvl w:val="0"/>
          <w:numId w:val="2"/>
        </w:numPr>
        <w:spacing w:line="240" w:lineRule="auto"/>
        <w:jc w:val="left"/>
        <w:rPr>
          <w:szCs w:val="20"/>
        </w:rPr>
      </w:pPr>
      <w:r w:rsidRPr="008C17F0">
        <w:rPr>
          <w:szCs w:val="20"/>
        </w:rPr>
        <w:t>vsaj eno pisno in potrjeno referenco iz zahtevanega področja v zadnjih desetih (10) letih šteto</w:t>
      </w:r>
      <w:r w:rsidRPr="008C17F0">
        <w:rPr>
          <w:bCs/>
          <w:szCs w:val="20"/>
        </w:rPr>
        <w:t xml:space="preserve"> od roka za oddajo ponudbe</w:t>
      </w:r>
      <w:r w:rsidRPr="008C17F0">
        <w:rPr>
          <w:szCs w:val="20"/>
        </w:rPr>
        <w:t>.</w:t>
      </w:r>
    </w:p>
    <w:p w:rsidR="007A612F" w:rsidRPr="008C17F0" w:rsidRDefault="007A612F" w:rsidP="007A612F">
      <w:pPr>
        <w:widowControl w:val="0"/>
        <w:tabs>
          <w:tab w:val="center" w:pos="4153"/>
          <w:tab w:val="right" w:pos="8306"/>
        </w:tabs>
        <w:ind w:left="1080"/>
        <w:rPr>
          <w:szCs w:val="20"/>
        </w:rPr>
      </w:pPr>
      <w:r w:rsidRPr="008C17F0">
        <w:rPr>
          <w:i/>
          <w:szCs w:val="20"/>
        </w:rPr>
        <w:t>Gospodarski subjekt izpolni in predloži ta obrazec tolikokrat, kolikor referenčnih projektov prilaga k razpisnemu obrazcu 6</w:t>
      </w:r>
      <w:r w:rsidR="00302ECE" w:rsidRPr="008C17F0">
        <w:rPr>
          <w:i/>
          <w:szCs w:val="20"/>
        </w:rPr>
        <w:t>a</w:t>
      </w:r>
      <w:r w:rsidRPr="008C17F0">
        <w:rPr>
          <w:i/>
          <w:szCs w:val="20"/>
        </w:rPr>
        <w:t>. Navodil ponudnikom.</w:t>
      </w:r>
    </w:p>
    <w:p w:rsidR="007A612F" w:rsidRPr="008C17F0" w:rsidRDefault="007A612F" w:rsidP="007A612F">
      <w:pPr>
        <w:ind w:left="1080"/>
        <w:rPr>
          <w:i/>
          <w:szCs w:val="20"/>
        </w:rPr>
      </w:pPr>
    </w:p>
    <w:p w:rsidR="00547B39" w:rsidRPr="008C17F0" w:rsidRDefault="00547B39" w:rsidP="00F30933">
      <w:pPr>
        <w:rPr>
          <w:i/>
          <w:szCs w:val="20"/>
        </w:rPr>
      </w:pPr>
    </w:p>
    <w:p w:rsidR="00B942B7" w:rsidRPr="008C17F0" w:rsidRDefault="00B942B7" w:rsidP="007A612F">
      <w:pPr>
        <w:ind w:left="1080"/>
        <w:rPr>
          <w:b/>
          <w:szCs w:val="20"/>
        </w:rPr>
      </w:pPr>
    </w:p>
    <w:p w:rsidR="007A612F" w:rsidRPr="008C17F0" w:rsidRDefault="007A612F" w:rsidP="007A612F">
      <w:pPr>
        <w:ind w:left="1080"/>
        <w:rPr>
          <w:szCs w:val="20"/>
        </w:rPr>
      </w:pPr>
      <w:r w:rsidRPr="008C17F0">
        <w:rPr>
          <w:b/>
          <w:szCs w:val="20"/>
        </w:rPr>
        <w:lastRenderedPageBreak/>
        <w:t>Potrditev referenc s strani posameznih naročnikov</w:t>
      </w:r>
    </w:p>
    <w:p w:rsidR="007A612F" w:rsidRPr="008C17F0" w:rsidRDefault="007A612F" w:rsidP="007A612F">
      <w:pPr>
        <w:ind w:left="1080"/>
        <w:rPr>
          <w:szCs w:val="20"/>
        </w:rPr>
      </w:pPr>
    </w:p>
    <w:p w:rsidR="007A612F" w:rsidRPr="008C17F0" w:rsidRDefault="007A612F" w:rsidP="007A612F">
      <w:pPr>
        <w:ind w:left="1080"/>
        <w:rPr>
          <w:szCs w:val="20"/>
        </w:rPr>
      </w:pPr>
    </w:p>
    <w:p w:rsidR="007A612F" w:rsidRPr="008C17F0" w:rsidRDefault="007A612F" w:rsidP="007A612F">
      <w:pPr>
        <w:ind w:left="1080"/>
        <w:rPr>
          <w:szCs w:val="20"/>
        </w:rPr>
      </w:pPr>
      <w:r w:rsidRPr="008C17F0">
        <w:rPr>
          <w:szCs w:val="20"/>
        </w:rPr>
        <w:t xml:space="preserve">Na zaprosilo ponudnika (ime in naslov ponudnika): </w:t>
      </w:r>
    </w:p>
    <w:p w:rsidR="007A612F" w:rsidRPr="008C17F0" w:rsidRDefault="007A612F" w:rsidP="007A612F">
      <w:pPr>
        <w:ind w:left="1080"/>
        <w:rPr>
          <w:szCs w:val="20"/>
        </w:rPr>
      </w:pPr>
    </w:p>
    <w:p w:rsidR="007A612F" w:rsidRPr="008C17F0" w:rsidRDefault="007A612F" w:rsidP="007A612F">
      <w:pPr>
        <w:ind w:left="1080"/>
        <w:rPr>
          <w:szCs w:val="20"/>
        </w:rPr>
      </w:pPr>
      <w:r w:rsidRPr="008C17F0">
        <w:rPr>
          <w:szCs w:val="20"/>
        </w:rPr>
        <w:t>…………………………………………………………………................………....…......</w:t>
      </w:r>
    </w:p>
    <w:p w:rsidR="007A612F" w:rsidRPr="008C17F0" w:rsidRDefault="007A612F" w:rsidP="007A612F">
      <w:pPr>
        <w:ind w:left="1080"/>
        <w:rPr>
          <w:szCs w:val="20"/>
        </w:rPr>
      </w:pPr>
    </w:p>
    <w:p w:rsidR="007A612F" w:rsidRPr="008C17F0" w:rsidRDefault="007A612F" w:rsidP="007A612F">
      <w:pPr>
        <w:ind w:left="1080"/>
        <w:rPr>
          <w:szCs w:val="20"/>
        </w:rPr>
      </w:pPr>
      <w:r w:rsidRPr="008C17F0">
        <w:rPr>
          <w:szCs w:val="20"/>
        </w:rPr>
        <w:t>....................................................................................................………............……</w:t>
      </w:r>
    </w:p>
    <w:p w:rsidR="007A612F" w:rsidRPr="008C17F0" w:rsidRDefault="007A612F" w:rsidP="007A612F">
      <w:pPr>
        <w:ind w:left="1080"/>
        <w:rPr>
          <w:szCs w:val="20"/>
        </w:rPr>
      </w:pPr>
    </w:p>
    <w:p w:rsidR="007A612F" w:rsidRPr="008C17F0" w:rsidRDefault="007A612F" w:rsidP="007A612F">
      <w:pPr>
        <w:ind w:left="1080"/>
        <w:rPr>
          <w:b/>
          <w:szCs w:val="20"/>
        </w:rPr>
      </w:pPr>
      <w:r w:rsidRPr="008C17F0">
        <w:rPr>
          <w:szCs w:val="20"/>
        </w:rPr>
        <w:t xml:space="preserve">za ponudbo na javni razpis za </w:t>
      </w:r>
      <w:r w:rsidR="00E94390" w:rsidRPr="008C17F0">
        <w:rPr>
          <w:b/>
          <w:bCs/>
          <w:szCs w:val="20"/>
        </w:rPr>
        <w:t>“IZDELAVA PROJEKTNE DOKUMENTACIJE ZA IZGRADNJO PRIZIDKA OB STAVBI SREDNJE ŠOLE TEHNIŠKIH STROK ‘ŠIŠKA”</w:t>
      </w:r>
    </w:p>
    <w:p w:rsidR="007A612F" w:rsidRPr="008C17F0" w:rsidRDefault="007A612F" w:rsidP="007A612F">
      <w:pPr>
        <w:rPr>
          <w:szCs w:val="20"/>
        </w:rPr>
      </w:pPr>
    </w:p>
    <w:p w:rsidR="007A612F" w:rsidRPr="008C17F0" w:rsidRDefault="007A612F" w:rsidP="007A612F">
      <w:pPr>
        <w:rPr>
          <w:b/>
          <w:szCs w:val="20"/>
        </w:rPr>
      </w:pPr>
    </w:p>
    <w:p w:rsidR="007A612F" w:rsidRPr="008C17F0" w:rsidRDefault="007A612F" w:rsidP="007A612F">
      <w:pPr>
        <w:ind w:left="1080"/>
        <w:jc w:val="center"/>
        <w:rPr>
          <w:szCs w:val="20"/>
        </w:rPr>
      </w:pPr>
      <w:r w:rsidRPr="008C17F0">
        <w:rPr>
          <w:b/>
          <w:szCs w:val="20"/>
          <w:u w:val="single"/>
        </w:rPr>
        <w:t>POTRJUJEMO</w:t>
      </w:r>
    </w:p>
    <w:p w:rsidR="007A612F" w:rsidRPr="008C17F0" w:rsidRDefault="007A612F" w:rsidP="007A612F">
      <w:pPr>
        <w:ind w:left="1080"/>
        <w:rPr>
          <w:b/>
          <w:szCs w:val="20"/>
          <w:u w:val="single"/>
        </w:rPr>
      </w:pPr>
    </w:p>
    <w:p w:rsidR="007A612F" w:rsidRPr="008C17F0" w:rsidRDefault="007A612F" w:rsidP="007A612F">
      <w:pPr>
        <w:ind w:left="1080"/>
        <w:rPr>
          <w:szCs w:val="20"/>
          <w:u w:val="single"/>
        </w:rPr>
      </w:pPr>
    </w:p>
    <w:tbl>
      <w:tblPr>
        <w:tblW w:w="0" w:type="auto"/>
        <w:tblInd w:w="1188" w:type="dxa"/>
        <w:tblLayout w:type="fixed"/>
        <w:tblLook w:val="0000" w:firstRow="0" w:lastRow="0" w:firstColumn="0" w:lastColumn="0" w:noHBand="0" w:noVBand="0"/>
      </w:tblPr>
      <w:tblGrid>
        <w:gridCol w:w="1249"/>
        <w:gridCol w:w="3181"/>
        <w:gridCol w:w="2230"/>
        <w:gridCol w:w="900"/>
        <w:gridCol w:w="1345"/>
      </w:tblGrid>
      <w:tr w:rsidR="007A612F" w:rsidRPr="008C17F0" w:rsidTr="001F45DA">
        <w:tc>
          <w:tcPr>
            <w:tcW w:w="1249" w:type="dxa"/>
            <w:shd w:val="clear" w:color="auto" w:fill="auto"/>
          </w:tcPr>
          <w:p w:rsidR="007A612F" w:rsidRPr="008C17F0" w:rsidRDefault="007A612F" w:rsidP="001F45DA">
            <w:pPr>
              <w:rPr>
                <w:szCs w:val="20"/>
              </w:rPr>
            </w:pPr>
            <w:r w:rsidRPr="008C17F0">
              <w:rPr>
                <w:szCs w:val="20"/>
              </w:rPr>
              <w:t>da je bil</w:t>
            </w:r>
          </w:p>
        </w:tc>
        <w:tc>
          <w:tcPr>
            <w:tcW w:w="6311" w:type="dxa"/>
            <w:gridSpan w:val="3"/>
            <w:tcBorders>
              <w:bottom w:val="single" w:sz="4" w:space="0" w:color="000000"/>
            </w:tcBorders>
            <w:shd w:val="clear" w:color="auto" w:fill="auto"/>
          </w:tcPr>
          <w:p w:rsidR="007A612F" w:rsidRPr="008C17F0" w:rsidRDefault="007A612F" w:rsidP="001F45DA">
            <w:pPr>
              <w:snapToGrid w:val="0"/>
              <w:rPr>
                <w:szCs w:val="20"/>
              </w:rPr>
            </w:pPr>
          </w:p>
        </w:tc>
        <w:tc>
          <w:tcPr>
            <w:tcW w:w="1345" w:type="dxa"/>
            <w:shd w:val="clear" w:color="auto" w:fill="auto"/>
            <w:vAlign w:val="center"/>
          </w:tcPr>
          <w:p w:rsidR="007A612F" w:rsidRPr="008C17F0" w:rsidRDefault="007A612F" w:rsidP="001F45DA">
            <w:pPr>
              <w:rPr>
                <w:szCs w:val="20"/>
              </w:rPr>
            </w:pPr>
            <w:r w:rsidRPr="008C17F0">
              <w:rPr>
                <w:szCs w:val="20"/>
              </w:rPr>
              <w:t>(ime in priimek)</w:t>
            </w:r>
          </w:p>
        </w:tc>
      </w:tr>
      <w:tr w:rsidR="007A612F" w:rsidRPr="008C17F0" w:rsidTr="001F45DA">
        <w:tc>
          <w:tcPr>
            <w:tcW w:w="4430" w:type="dxa"/>
            <w:gridSpan w:val="2"/>
            <w:shd w:val="clear" w:color="auto" w:fill="auto"/>
          </w:tcPr>
          <w:p w:rsidR="007A612F" w:rsidRPr="008C17F0" w:rsidRDefault="007A612F" w:rsidP="001F45DA">
            <w:pPr>
              <w:snapToGrid w:val="0"/>
              <w:rPr>
                <w:szCs w:val="20"/>
              </w:rPr>
            </w:pPr>
          </w:p>
        </w:tc>
        <w:tc>
          <w:tcPr>
            <w:tcW w:w="4475" w:type="dxa"/>
            <w:gridSpan w:val="3"/>
            <w:shd w:val="clear" w:color="auto" w:fill="auto"/>
          </w:tcPr>
          <w:p w:rsidR="007A612F" w:rsidRPr="008C17F0" w:rsidRDefault="007A612F" w:rsidP="001F45DA">
            <w:pPr>
              <w:snapToGrid w:val="0"/>
              <w:rPr>
                <w:szCs w:val="20"/>
              </w:rPr>
            </w:pPr>
          </w:p>
        </w:tc>
      </w:tr>
      <w:tr w:rsidR="007A612F" w:rsidRPr="008C17F0" w:rsidTr="001F45DA">
        <w:tc>
          <w:tcPr>
            <w:tcW w:w="8905" w:type="dxa"/>
            <w:gridSpan w:val="5"/>
            <w:shd w:val="clear" w:color="auto" w:fill="auto"/>
          </w:tcPr>
          <w:p w:rsidR="007A612F" w:rsidRPr="008C17F0" w:rsidRDefault="007A612F" w:rsidP="001F45DA">
            <w:pPr>
              <w:numPr>
                <w:ilvl w:val="0"/>
                <w:numId w:val="5"/>
              </w:numPr>
              <w:spacing w:line="240" w:lineRule="auto"/>
              <w:jc w:val="left"/>
              <w:rPr>
                <w:szCs w:val="20"/>
              </w:rPr>
            </w:pPr>
            <w:r w:rsidRPr="008C17F0">
              <w:rPr>
                <w:szCs w:val="20"/>
              </w:rPr>
              <w:t>vodja projekta/odgovorni vodja projekta</w:t>
            </w:r>
          </w:p>
        </w:tc>
      </w:tr>
      <w:tr w:rsidR="007A612F" w:rsidRPr="008C17F0" w:rsidTr="001F45DA">
        <w:tc>
          <w:tcPr>
            <w:tcW w:w="8905" w:type="dxa"/>
            <w:gridSpan w:val="5"/>
            <w:shd w:val="clear" w:color="auto" w:fill="auto"/>
          </w:tcPr>
          <w:p w:rsidR="007A612F" w:rsidRPr="008C17F0" w:rsidRDefault="007A612F" w:rsidP="001F45DA">
            <w:pPr>
              <w:snapToGrid w:val="0"/>
              <w:ind w:left="340"/>
              <w:rPr>
                <w:szCs w:val="20"/>
              </w:rPr>
            </w:pPr>
          </w:p>
        </w:tc>
      </w:tr>
      <w:tr w:rsidR="007A612F" w:rsidRPr="008C17F0" w:rsidTr="001F45DA">
        <w:tc>
          <w:tcPr>
            <w:tcW w:w="8905" w:type="dxa"/>
            <w:gridSpan w:val="5"/>
            <w:shd w:val="clear" w:color="auto" w:fill="auto"/>
          </w:tcPr>
          <w:p w:rsidR="007A612F" w:rsidRPr="008C17F0" w:rsidRDefault="007A612F" w:rsidP="001F45DA">
            <w:pPr>
              <w:snapToGrid w:val="0"/>
              <w:rPr>
                <w:szCs w:val="20"/>
              </w:rPr>
            </w:pPr>
          </w:p>
        </w:tc>
      </w:tr>
      <w:tr w:rsidR="007A612F" w:rsidRPr="008C17F0" w:rsidTr="001F45DA">
        <w:tc>
          <w:tcPr>
            <w:tcW w:w="8905" w:type="dxa"/>
            <w:gridSpan w:val="5"/>
            <w:shd w:val="clear" w:color="auto" w:fill="auto"/>
          </w:tcPr>
          <w:p w:rsidR="007A612F" w:rsidRPr="008C17F0" w:rsidRDefault="007A612F" w:rsidP="001F45DA">
            <w:pPr>
              <w:snapToGrid w:val="0"/>
              <w:rPr>
                <w:szCs w:val="20"/>
              </w:rPr>
            </w:pPr>
          </w:p>
        </w:tc>
      </w:tr>
      <w:tr w:rsidR="007A612F" w:rsidRPr="008C17F0" w:rsidTr="001F45DA">
        <w:tc>
          <w:tcPr>
            <w:tcW w:w="1249" w:type="dxa"/>
            <w:shd w:val="clear" w:color="auto" w:fill="auto"/>
          </w:tcPr>
          <w:p w:rsidR="007A612F" w:rsidRPr="008C17F0" w:rsidRDefault="007A612F" w:rsidP="001F45DA">
            <w:pPr>
              <w:rPr>
                <w:szCs w:val="20"/>
              </w:rPr>
            </w:pPr>
            <w:r w:rsidRPr="008C17F0">
              <w:rPr>
                <w:szCs w:val="20"/>
              </w:rPr>
              <w:t>na objektu</w:t>
            </w:r>
          </w:p>
        </w:tc>
        <w:tc>
          <w:tcPr>
            <w:tcW w:w="5411" w:type="dxa"/>
            <w:gridSpan w:val="2"/>
            <w:tcBorders>
              <w:bottom w:val="single" w:sz="4" w:space="0" w:color="000000"/>
            </w:tcBorders>
            <w:shd w:val="clear" w:color="auto" w:fill="auto"/>
          </w:tcPr>
          <w:p w:rsidR="007A612F" w:rsidRPr="008C17F0" w:rsidRDefault="007A612F" w:rsidP="001F45DA">
            <w:pPr>
              <w:snapToGrid w:val="0"/>
              <w:rPr>
                <w:szCs w:val="20"/>
              </w:rPr>
            </w:pPr>
          </w:p>
        </w:tc>
        <w:tc>
          <w:tcPr>
            <w:tcW w:w="2245" w:type="dxa"/>
            <w:gridSpan w:val="2"/>
            <w:shd w:val="clear" w:color="auto" w:fill="auto"/>
            <w:vAlign w:val="center"/>
          </w:tcPr>
          <w:p w:rsidR="007A612F" w:rsidRPr="008C17F0" w:rsidRDefault="007A612F" w:rsidP="001F45DA">
            <w:pPr>
              <w:rPr>
                <w:szCs w:val="20"/>
              </w:rPr>
            </w:pPr>
            <w:r w:rsidRPr="008C17F0">
              <w:rPr>
                <w:szCs w:val="20"/>
              </w:rPr>
              <w:t>(naziv in lokacija objekta)</w:t>
            </w:r>
          </w:p>
        </w:tc>
      </w:tr>
    </w:tbl>
    <w:p w:rsidR="007A612F" w:rsidRPr="008C17F0" w:rsidRDefault="007A612F" w:rsidP="007A612F">
      <w:pPr>
        <w:ind w:left="1080"/>
        <w:rPr>
          <w:szCs w:val="20"/>
        </w:rPr>
      </w:pPr>
    </w:p>
    <w:p w:rsidR="007A612F" w:rsidRPr="008C17F0" w:rsidRDefault="007A612F" w:rsidP="007A612F">
      <w:pPr>
        <w:ind w:left="1080"/>
        <w:rPr>
          <w:szCs w:val="20"/>
        </w:rPr>
      </w:pPr>
      <w:r w:rsidRPr="008C17F0">
        <w:rPr>
          <w:szCs w:val="20"/>
        </w:rPr>
        <w:t>Predmet del: …………………………………………………………………………………………</w:t>
      </w:r>
    </w:p>
    <w:p w:rsidR="007A612F" w:rsidRPr="008C17F0" w:rsidRDefault="007A612F" w:rsidP="007A612F">
      <w:pPr>
        <w:ind w:left="1080"/>
        <w:rPr>
          <w:szCs w:val="20"/>
        </w:rPr>
      </w:pPr>
      <w:r w:rsidRPr="008C17F0">
        <w:rPr>
          <w:szCs w:val="20"/>
        </w:rPr>
        <w:t>………………………………………………………………………………………………………...</w:t>
      </w:r>
    </w:p>
    <w:p w:rsidR="007A612F" w:rsidRPr="008C17F0" w:rsidRDefault="007A612F" w:rsidP="007A612F">
      <w:pPr>
        <w:ind w:left="1080"/>
        <w:rPr>
          <w:szCs w:val="20"/>
        </w:rPr>
      </w:pPr>
    </w:p>
    <w:p w:rsidR="007A612F" w:rsidRPr="008C17F0" w:rsidRDefault="007A612F" w:rsidP="00EC5916">
      <w:pPr>
        <w:ind w:left="1080"/>
        <w:rPr>
          <w:szCs w:val="20"/>
        </w:rPr>
      </w:pPr>
      <w:r w:rsidRPr="008C17F0">
        <w:rPr>
          <w:szCs w:val="20"/>
        </w:rPr>
        <w:t>Obdobje sodelovanja</w:t>
      </w:r>
      <w:r w:rsidR="00EC5916" w:rsidRPr="008C17F0">
        <w:rPr>
          <w:szCs w:val="20"/>
        </w:rPr>
        <w:t xml:space="preserve">, v katerem se je  izdelala projektna dokumentacija, da se je pridobilo gradbeno in uporabno dovoljenje </w:t>
      </w:r>
      <w:r w:rsidRPr="008C17F0">
        <w:rPr>
          <w:szCs w:val="20"/>
        </w:rPr>
        <w:t xml:space="preserve">(velja za obdobje zadnjih desetih (10) let </w:t>
      </w:r>
      <w:r w:rsidRPr="008C17F0">
        <w:rPr>
          <w:bCs/>
          <w:szCs w:val="20"/>
        </w:rPr>
        <w:t>šteto od roka za oddajo ponudbe</w:t>
      </w:r>
      <w:r w:rsidRPr="008C17F0">
        <w:rPr>
          <w:szCs w:val="20"/>
        </w:rPr>
        <w:t xml:space="preserve">): </w:t>
      </w:r>
    </w:p>
    <w:p w:rsidR="00EC5916" w:rsidRPr="008C17F0" w:rsidRDefault="00EC5916" w:rsidP="00EC5916">
      <w:pPr>
        <w:rPr>
          <w:szCs w:val="20"/>
        </w:rPr>
      </w:pPr>
    </w:p>
    <w:p w:rsidR="007A612F" w:rsidRPr="008C17F0" w:rsidRDefault="007A612F" w:rsidP="007A612F">
      <w:pPr>
        <w:ind w:left="1080"/>
        <w:rPr>
          <w:szCs w:val="20"/>
        </w:rPr>
      </w:pPr>
      <w:r w:rsidRPr="008C17F0">
        <w:rPr>
          <w:szCs w:val="20"/>
        </w:rPr>
        <w:t>od …………………………… do ……….…………………….…v vrednosti ………………………………… EUR brez DDV.</w:t>
      </w:r>
    </w:p>
    <w:p w:rsidR="007A612F" w:rsidRPr="008C17F0" w:rsidRDefault="007A612F" w:rsidP="007A612F">
      <w:pPr>
        <w:ind w:left="1080"/>
        <w:rPr>
          <w:szCs w:val="20"/>
        </w:rPr>
      </w:pPr>
    </w:p>
    <w:p w:rsidR="007A612F" w:rsidRPr="008C17F0" w:rsidRDefault="007A612F" w:rsidP="007A612F">
      <w:pPr>
        <w:ind w:left="1080"/>
        <w:rPr>
          <w:szCs w:val="20"/>
        </w:rPr>
      </w:pPr>
      <w:r w:rsidRPr="008C17F0">
        <w:rPr>
          <w:szCs w:val="20"/>
        </w:rPr>
        <w:t>Dela so bila opravljena po predpisih stroke, pravočasno, kvalitetno in v skladu z določili pogodbe. Projektna dokumentacija je bila izdelana v skladu z pogodbenimi določili in v določenih rokih (ustrezno obkrožiti).</w:t>
      </w:r>
    </w:p>
    <w:p w:rsidR="007A612F" w:rsidRPr="008C17F0" w:rsidRDefault="007A612F" w:rsidP="007A612F">
      <w:pPr>
        <w:jc w:val="center"/>
        <w:rPr>
          <w:szCs w:val="20"/>
        </w:rPr>
      </w:pPr>
      <w:r w:rsidRPr="008C17F0">
        <w:rPr>
          <w:b/>
          <w:szCs w:val="20"/>
        </w:rPr>
        <w:t>DA                        NE</w:t>
      </w:r>
    </w:p>
    <w:p w:rsidR="007A612F" w:rsidRPr="008C17F0" w:rsidRDefault="007A612F" w:rsidP="007A612F">
      <w:pPr>
        <w:ind w:left="1080"/>
        <w:rPr>
          <w:szCs w:val="20"/>
        </w:rPr>
      </w:pPr>
    </w:p>
    <w:p w:rsidR="007A612F" w:rsidRPr="008C17F0" w:rsidRDefault="007A612F" w:rsidP="007A612F">
      <w:pPr>
        <w:ind w:left="1080"/>
        <w:rPr>
          <w:szCs w:val="20"/>
        </w:rPr>
      </w:pPr>
    </w:p>
    <w:p w:rsidR="007A612F" w:rsidRPr="008C17F0" w:rsidRDefault="007A612F" w:rsidP="007A612F">
      <w:pPr>
        <w:ind w:left="1080"/>
        <w:jc w:val="left"/>
        <w:rPr>
          <w:szCs w:val="20"/>
        </w:rPr>
      </w:pPr>
      <w:r w:rsidRPr="008C17F0">
        <w:rPr>
          <w:szCs w:val="20"/>
        </w:rPr>
        <w:t>Naziv in naslov naročnika:  ………………………………………………………………………</w:t>
      </w:r>
    </w:p>
    <w:p w:rsidR="007A612F" w:rsidRPr="008C17F0" w:rsidRDefault="007A612F" w:rsidP="007A612F">
      <w:pPr>
        <w:ind w:left="1080"/>
        <w:jc w:val="left"/>
        <w:rPr>
          <w:szCs w:val="20"/>
        </w:rPr>
      </w:pPr>
      <w:r w:rsidRPr="008C17F0">
        <w:rPr>
          <w:szCs w:val="20"/>
        </w:rPr>
        <w:t>..…………….....................................................………….....................................................</w:t>
      </w:r>
    </w:p>
    <w:p w:rsidR="007A612F" w:rsidRPr="008C17F0" w:rsidRDefault="007A612F" w:rsidP="007A612F">
      <w:pPr>
        <w:ind w:left="1080"/>
        <w:rPr>
          <w:szCs w:val="20"/>
        </w:rPr>
      </w:pPr>
      <w:r w:rsidRPr="008C17F0">
        <w:rPr>
          <w:szCs w:val="20"/>
        </w:rPr>
        <w:t xml:space="preserve">Kontaktna oseba naročnika in telefonska številka: </w:t>
      </w:r>
    </w:p>
    <w:p w:rsidR="007A612F" w:rsidRPr="008C17F0" w:rsidRDefault="007A612F" w:rsidP="007A612F">
      <w:pPr>
        <w:ind w:left="1080"/>
        <w:rPr>
          <w:szCs w:val="20"/>
        </w:rPr>
      </w:pPr>
      <w:r w:rsidRPr="008C17F0">
        <w:rPr>
          <w:szCs w:val="20"/>
        </w:rPr>
        <w:t>…………………………….…………………………………………………...……………</w:t>
      </w:r>
    </w:p>
    <w:tbl>
      <w:tblPr>
        <w:tblW w:w="0" w:type="auto"/>
        <w:tblLayout w:type="fixed"/>
        <w:tblLook w:val="0000" w:firstRow="0" w:lastRow="0" w:firstColumn="0" w:lastColumn="0" w:noHBand="0" w:noVBand="0"/>
      </w:tblPr>
      <w:tblGrid>
        <w:gridCol w:w="3348"/>
        <w:gridCol w:w="1818"/>
        <w:gridCol w:w="4324"/>
      </w:tblGrid>
      <w:tr w:rsidR="007A612F" w:rsidRPr="008C17F0" w:rsidTr="001F45DA">
        <w:trPr>
          <w:trHeight w:val="241"/>
        </w:trPr>
        <w:tc>
          <w:tcPr>
            <w:tcW w:w="3348" w:type="dxa"/>
            <w:shd w:val="clear" w:color="auto" w:fill="auto"/>
          </w:tcPr>
          <w:p w:rsidR="007A612F" w:rsidRPr="008C17F0" w:rsidRDefault="007A612F" w:rsidP="001F45DA">
            <w:pPr>
              <w:snapToGrid w:val="0"/>
              <w:rPr>
                <w:szCs w:val="20"/>
              </w:rPr>
            </w:pPr>
          </w:p>
          <w:p w:rsidR="007A612F" w:rsidRPr="008C17F0" w:rsidRDefault="007A612F" w:rsidP="001F45DA">
            <w:pPr>
              <w:rPr>
                <w:szCs w:val="20"/>
              </w:rPr>
            </w:pPr>
          </w:p>
          <w:p w:rsidR="007A612F" w:rsidRPr="008C17F0" w:rsidRDefault="007A612F" w:rsidP="001F45DA">
            <w:pPr>
              <w:rPr>
                <w:szCs w:val="20"/>
              </w:rPr>
            </w:pPr>
            <w:r w:rsidRPr="008C17F0">
              <w:rPr>
                <w:szCs w:val="20"/>
              </w:rPr>
              <w:t>Kraj: ___________________</w:t>
            </w:r>
          </w:p>
        </w:tc>
        <w:tc>
          <w:tcPr>
            <w:tcW w:w="1818" w:type="dxa"/>
            <w:shd w:val="clear" w:color="auto" w:fill="auto"/>
          </w:tcPr>
          <w:p w:rsidR="007A612F" w:rsidRPr="008C17F0" w:rsidRDefault="007A612F" w:rsidP="001F45DA">
            <w:pPr>
              <w:snapToGrid w:val="0"/>
              <w:rPr>
                <w:szCs w:val="20"/>
              </w:rPr>
            </w:pPr>
          </w:p>
        </w:tc>
        <w:tc>
          <w:tcPr>
            <w:tcW w:w="4324" w:type="dxa"/>
            <w:shd w:val="clear" w:color="auto" w:fill="auto"/>
          </w:tcPr>
          <w:p w:rsidR="007A612F" w:rsidRPr="008C17F0" w:rsidRDefault="007A612F" w:rsidP="001F45DA">
            <w:pPr>
              <w:rPr>
                <w:szCs w:val="20"/>
              </w:rPr>
            </w:pPr>
          </w:p>
          <w:p w:rsidR="007A612F" w:rsidRPr="008C17F0" w:rsidRDefault="007A612F" w:rsidP="001F45DA">
            <w:pPr>
              <w:rPr>
                <w:szCs w:val="20"/>
              </w:rPr>
            </w:pPr>
            <w:r w:rsidRPr="008C17F0">
              <w:rPr>
                <w:szCs w:val="20"/>
              </w:rPr>
              <w:t>Ime in priimek odgovorne osebe:</w:t>
            </w:r>
          </w:p>
          <w:p w:rsidR="007A612F" w:rsidRPr="008C17F0" w:rsidRDefault="007A612F" w:rsidP="001F45DA">
            <w:pPr>
              <w:rPr>
                <w:szCs w:val="20"/>
              </w:rPr>
            </w:pPr>
          </w:p>
          <w:p w:rsidR="007A612F" w:rsidRPr="008C17F0" w:rsidRDefault="007A612F" w:rsidP="001F45DA">
            <w:pPr>
              <w:rPr>
                <w:szCs w:val="20"/>
              </w:rPr>
            </w:pPr>
            <w:r w:rsidRPr="008C17F0">
              <w:rPr>
                <w:szCs w:val="20"/>
              </w:rPr>
              <w:t>________________________</w:t>
            </w:r>
          </w:p>
          <w:p w:rsidR="007A612F" w:rsidRPr="008C17F0" w:rsidRDefault="007A612F" w:rsidP="001F45DA">
            <w:pPr>
              <w:rPr>
                <w:szCs w:val="20"/>
              </w:rPr>
            </w:pPr>
          </w:p>
        </w:tc>
      </w:tr>
      <w:tr w:rsidR="007A612F" w:rsidRPr="008C17F0" w:rsidTr="001F45DA">
        <w:trPr>
          <w:trHeight w:val="483"/>
        </w:trPr>
        <w:tc>
          <w:tcPr>
            <w:tcW w:w="3348" w:type="dxa"/>
            <w:shd w:val="clear" w:color="auto" w:fill="auto"/>
          </w:tcPr>
          <w:p w:rsidR="007A612F" w:rsidRPr="008C17F0" w:rsidRDefault="007A612F" w:rsidP="001F45DA">
            <w:pPr>
              <w:rPr>
                <w:szCs w:val="20"/>
              </w:rPr>
            </w:pPr>
            <w:r w:rsidRPr="008C17F0">
              <w:rPr>
                <w:szCs w:val="20"/>
              </w:rPr>
              <w:t>Datum</w:t>
            </w:r>
            <w:bookmarkStart w:id="6" w:name="__Fieldmark__44_917383507"/>
            <w:r w:rsidRPr="008C17F0">
              <w:rPr>
                <w:szCs w:val="20"/>
              </w:rPr>
              <w:fldChar w:fldCharType="begin">
                <w:ffData>
                  <w:name w:val=""/>
                  <w:enabled/>
                  <w:calcOnExit w:val="0"/>
                  <w:textInput/>
                </w:ffData>
              </w:fldChar>
            </w:r>
            <w:r w:rsidRPr="008C17F0">
              <w:rPr>
                <w:szCs w:val="20"/>
              </w:rPr>
              <w:instrText xml:space="preserve"> FORMTEXT </w:instrText>
            </w:r>
            <w:r w:rsidR="00B477AD" w:rsidRPr="008C17F0">
              <w:rPr>
                <w:szCs w:val="20"/>
              </w:rPr>
            </w:r>
            <w:r w:rsidR="00B477AD" w:rsidRPr="008C17F0">
              <w:rPr>
                <w:szCs w:val="20"/>
              </w:rPr>
              <w:fldChar w:fldCharType="separate"/>
            </w:r>
            <w:r w:rsidRPr="008C17F0">
              <w:rPr>
                <w:szCs w:val="20"/>
              </w:rPr>
              <w:fldChar w:fldCharType="end"/>
            </w:r>
            <w:bookmarkEnd w:id="6"/>
            <w:r w:rsidRPr="008C17F0">
              <w:rPr>
                <w:szCs w:val="20"/>
              </w:rPr>
              <w:t>: _________________</w:t>
            </w:r>
          </w:p>
        </w:tc>
        <w:tc>
          <w:tcPr>
            <w:tcW w:w="1818" w:type="dxa"/>
            <w:shd w:val="clear" w:color="auto" w:fill="auto"/>
          </w:tcPr>
          <w:p w:rsidR="007A612F" w:rsidRPr="008C17F0" w:rsidRDefault="007A612F" w:rsidP="001F45DA">
            <w:pPr>
              <w:rPr>
                <w:szCs w:val="20"/>
              </w:rPr>
            </w:pPr>
            <w:r w:rsidRPr="008C17F0">
              <w:rPr>
                <w:szCs w:val="20"/>
              </w:rPr>
              <w:t>Žig</w:t>
            </w:r>
          </w:p>
        </w:tc>
        <w:tc>
          <w:tcPr>
            <w:tcW w:w="4324" w:type="dxa"/>
            <w:shd w:val="clear" w:color="auto" w:fill="auto"/>
          </w:tcPr>
          <w:p w:rsidR="007A612F" w:rsidRPr="008C17F0" w:rsidRDefault="007A612F" w:rsidP="001F45DA">
            <w:pPr>
              <w:rPr>
                <w:szCs w:val="20"/>
              </w:rPr>
            </w:pPr>
            <w:r w:rsidRPr="008C17F0">
              <w:rPr>
                <w:szCs w:val="20"/>
              </w:rPr>
              <w:t>________________________</w:t>
            </w:r>
          </w:p>
          <w:p w:rsidR="007A612F" w:rsidRPr="008C17F0" w:rsidRDefault="007A612F" w:rsidP="001F45DA">
            <w:pPr>
              <w:rPr>
                <w:szCs w:val="20"/>
              </w:rPr>
            </w:pPr>
            <w:r w:rsidRPr="008C17F0">
              <w:rPr>
                <w:szCs w:val="20"/>
              </w:rPr>
              <w:t>Podpis odgovorne osebe</w:t>
            </w:r>
          </w:p>
        </w:tc>
      </w:tr>
    </w:tbl>
    <w:p w:rsidR="003459D4" w:rsidRPr="008C17F0" w:rsidRDefault="003459D4" w:rsidP="006432AD">
      <w:pPr>
        <w:rPr>
          <w:szCs w:val="20"/>
        </w:rPr>
      </w:pPr>
    </w:p>
    <w:p w:rsidR="00E94390" w:rsidRPr="008C17F0" w:rsidRDefault="00E94390" w:rsidP="007B0BEF">
      <w:pPr>
        <w:jc w:val="right"/>
        <w:rPr>
          <w:b/>
          <w:szCs w:val="20"/>
          <w:u w:val="single"/>
        </w:rPr>
      </w:pPr>
    </w:p>
    <w:p w:rsidR="007B0BEF" w:rsidRPr="008C17F0" w:rsidRDefault="007B0BEF" w:rsidP="007B0BEF">
      <w:pPr>
        <w:jc w:val="right"/>
        <w:rPr>
          <w:szCs w:val="20"/>
        </w:rPr>
      </w:pPr>
      <w:r w:rsidRPr="008C17F0">
        <w:rPr>
          <w:b/>
          <w:szCs w:val="20"/>
          <w:u w:val="single"/>
        </w:rPr>
        <w:lastRenderedPageBreak/>
        <w:t>RAZPISNI OBRAZEC 6b</w:t>
      </w:r>
    </w:p>
    <w:p w:rsidR="007B0BEF" w:rsidRPr="008C17F0" w:rsidRDefault="007B0BEF" w:rsidP="007B0BEF">
      <w:pPr>
        <w:jc w:val="center"/>
        <w:rPr>
          <w:b/>
          <w:szCs w:val="20"/>
          <w:u w:val="single"/>
        </w:rPr>
      </w:pPr>
    </w:p>
    <w:p w:rsidR="007A612F" w:rsidRPr="008C17F0" w:rsidRDefault="007A612F" w:rsidP="007A612F">
      <w:pPr>
        <w:jc w:val="center"/>
        <w:rPr>
          <w:szCs w:val="20"/>
        </w:rPr>
      </w:pPr>
      <w:r w:rsidRPr="008C17F0">
        <w:rPr>
          <w:b/>
          <w:szCs w:val="20"/>
          <w:u w:val="single"/>
        </w:rPr>
        <w:t>REFERENČNO POTRDILO ZA KADER (MERILO)</w:t>
      </w:r>
    </w:p>
    <w:p w:rsidR="007A612F" w:rsidRPr="008C17F0" w:rsidRDefault="007A612F" w:rsidP="007A612F">
      <w:pPr>
        <w:jc w:val="center"/>
        <w:rPr>
          <w:b/>
          <w:szCs w:val="20"/>
          <w:u w:val="single"/>
        </w:rPr>
      </w:pPr>
    </w:p>
    <w:p w:rsidR="00B477AD" w:rsidRPr="008C17F0" w:rsidRDefault="00B477AD" w:rsidP="007A612F">
      <w:pPr>
        <w:jc w:val="center"/>
        <w:rPr>
          <w:b/>
          <w:szCs w:val="20"/>
          <w:u w:val="single"/>
        </w:rPr>
      </w:pPr>
    </w:p>
    <w:p w:rsidR="007A612F" w:rsidRPr="008C17F0" w:rsidRDefault="007A612F" w:rsidP="006C409B">
      <w:pPr>
        <w:spacing w:after="160" w:line="256" w:lineRule="auto"/>
        <w:contextualSpacing/>
        <w:rPr>
          <w:szCs w:val="20"/>
        </w:rPr>
      </w:pPr>
      <w:r w:rsidRPr="008C17F0">
        <w:rPr>
          <w:szCs w:val="20"/>
        </w:rPr>
        <w:t>Naročnik bo točkoval spodaj navedene pooblaščene strokovne kadre, ki bodo dejansko opravljali predmet javnega naročila.</w:t>
      </w:r>
    </w:p>
    <w:p w:rsidR="007A612F" w:rsidRPr="008C17F0" w:rsidRDefault="007A612F" w:rsidP="006C409B">
      <w:pPr>
        <w:spacing w:after="160" w:line="256" w:lineRule="auto"/>
        <w:contextualSpacing/>
        <w:rPr>
          <w:szCs w:val="20"/>
        </w:rPr>
      </w:pPr>
    </w:p>
    <w:p w:rsidR="007A612F" w:rsidRPr="008C17F0" w:rsidRDefault="007A612F" w:rsidP="006C409B">
      <w:pPr>
        <w:spacing w:after="160" w:line="256" w:lineRule="auto"/>
        <w:contextualSpacing/>
        <w:rPr>
          <w:szCs w:val="20"/>
        </w:rPr>
      </w:pPr>
      <w:r w:rsidRPr="008C17F0">
        <w:rPr>
          <w:szCs w:val="20"/>
        </w:rPr>
        <w:t xml:space="preserve">Ponudnik za izpolnjevanje merila referenčnega potrdila za kader predloži </w:t>
      </w:r>
      <w:r w:rsidR="009A3143" w:rsidRPr="008C17F0">
        <w:rPr>
          <w:szCs w:val="20"/>
        </w:rPr>
        <w:t>reference</w:t>
      </w:r>
      <w:r w:rsidRPr="008C17F0">
        <w:rPr>
          <w:szCs w:val="20"/>
        </w:rPr>
        <w:t xml:space="preserve">, </w:t>
      </w:r>
      <w:r w:rsidR="009A3143" w:rsidRPr="008C17F0">
        <w:rPr>
          <w:szCs w:val="20"/>
        </w:rPr>
        <w:t xml:space="preserve">kot so navedene sopodaj, ki jih bo nareočnik točkoval na naslednji način: </w:t>
      </w:r>
    </w:p>
    <w:p w:rsidR="007A612F" w:rsidRPr="008C17F0" w:rsidRDefault="00DD0206" w:rsidP="006C409B">
      <w:pPr>
        <w:spacing w:line="256" w:lineRule="auto"/>
        <w:contextualSpacing/>
        <w:rPr>
          <w:i/>
          <w:szCs w:val="20"/>
        </w:rPr>
      </w:pPr>
      <w:r w:rsidRPr="008C17F0">
        <w:rPr>
          <w:szCs w:val="20"/>
        </w:rPr>
        <w:t xml:space="preserve">           </w:t>
      </w:r>
      <w:r w:rsidR="007A612F" w:rsidRPr="008C17F0">
        <w:rPr>
          <w:szCs w:val="20"/>
        </w:rPr>
        <w:t xml:space="preserve"> - pooblaščeni arhitekt – 2,5 točke</w:t>
      </w:r>
      <w:r w:rsidR="007A612F" w:rsidRPr="008C17F0">
        <w:rPr>
          <w:i/>
          <w:szCs w:val="20"/>
        </w:rPr>
        <w:t xml:space="preserve"> </w:t>
      </w:r>
    </w:p>
    <w:p w:rsidR="00DD0206" w:rsidRPr="008C17F0" w:rsidRDefault="00DD0206" w:rsidP="006C409B">
      <w:pPr>
        <w:pStyle w:val="Odstavekseznama"/>
        <w:ind w:left="0"/>
        <w:rPr>
          <w:szCs w:val="20"/>
        </w:rPr>
      </w:pPr>
      <w:r w:rsidRPr="008C17F0">
        <w:rPr>
          <w:szCs w:val="20"/>
        </w:rPr>
        <w:t xml:space="preserve">            </w:t>
      </w:r>
      <w:r w:rsidR="007A612F" w:rsidRPr="008C17F0">
        <w:rPr>
          <w:szCs w:val="20"/>
        </w:rPr>
        <w:t xml:space="preserve">- pooblaščeni inženir s področja gradbeništva za strokovno področje gradbene stroke za </w:t>
      </w:r>
    </w:p>
    <w:p w:rsidR="007A612F" w:rsidRPr="008C17F0" w:rsidRDefault="00DD0206" w:rsidP="006C409B">
      <w:pPr>
        <w:pStyle w:val="Odstavekseznama"/>
        <w:ind w:left="0"/>
        <w:rPr>
          <w:i/>
          <w:szCs w:val="20"/>
        </w:rPr>
      </w:pPr>
      <w:r w:rsidRPr="008C17F0">
        <w:rPr>
          <w:szCs w:val="20"/>
        </w:rPr>
        <w:t xml:space="preserve">              </w:t>
      </w:r>
      <w:r w:rsidR="007A612F" w:rsidRPr="008C17F0">
        <w:rPr>
          <w:szCs w:val="20"/>
        </w:rPr>
        <w:t>izdelavo načrtov konstrukcij stavb – 2,5 točke</w:t>
      </w:r>
    </w:p>
    <w:p w:rsidR="007A612F" w:rsidRPr="008C17F0" w:rsidRDefault="00DD0206" w:rsidP="006C409B">
      <w:pPr>
        <w:pStyle w:val="Odstavekseznama"/>
        <w:ind w:left="0"/>
        <w:rPr>
          <w:i/>
          <w:szCs w:val="20"/>
        </w:rPr>
      </w:pPr>
      <w:r w:rsidRPr="008C17F0">
        <w:rPr>
          <w:szCs w:val="20"/>
        </w:rPr>
        <w:t xml:space="preserve">            </w:t>
      </w:r>
      <w:r w:rsidR="007A612F" w:rsidRPr="008C17F0">
        <w:rPr>
          <w:szCs w:val="20"/>
        </w:rPr>
        <w:t>- pooblaščeni inženir s področja elektrotehnike – 2,5 točke</w:t>
      </w:r>
    </w:p>
    <w:p w:rsidR="007A612F" w:rsidRPr="008C17F0" w:rsidRDefault="00DD0206" w:rsidP="006C409B">
      <w:pPr>
        <w:pStyle w:val="Odstavekseznama"/>
        <w:ind w:left="0"/>
        <w:rPr>
          <w:i/>
          <w:szCs w:val="20"/>
        </w:rPr>
      </w:pPr>
      <w:r w:rsidRPr="008C17F0">
        <w:rPr>
          <w:szCs w:val="20"/>
        </w:rPr>
        <w:t xml:space="preserve">            </w:t>
      </w:r>
      <w:r w:rsidR="007A612F" w:rsidRPr="008C17F0">
        <w:rPr>
          <w:szCs w:val="20"/>
        </w:rPr>
        <w:t>- pooblaščeni inženir s področja strojništva – 2,5 točke</w:t>
      </w:r>
    </w:p>
    <w:p w:rsidR="007A612F" w:rsidRPr="008C17F0" w:rsidRDefault="007A612F" w:rsidP="006C409B">
      <w:pPr>
        <w:spacing w:after="160" w:line="256" w:lineRule="auto"/>
        <w:contextualSpacing/>
        <w:rPr>
          <w:bCs/>
          <w:szCs w:val="20"/>
        </w:rPr>
      </w:pPr>
    </w:p>
    <w:p w:rsidR="00B942B7" w:rsidRPr="008C17F0" w:rsidRDefault="007A612F" w:rsidP="006C409B">
      <w:pPr>
        <w:autoSpaceDN w:val="0"/>
        <w:spacing w:after="160" w:line="240" w:lineRule="auto"/>
        <w:ind w:left="360"/>
        <w:textAlignment w:val="baseline"/>
        <w:rPr>
          <w:szCs w:val="20"/>
        </w:rPr>
      </w:pPr>
      <w:r w:rsidRPr="008C17F0">
        <w:rPr>
          <w:bCs/>
          <w:szCs w:val="20"/>
        </w:rPr>
        <w:t xml:space="preserve">Naročnik bo točkoval reference </w:t>
      </w:r>
      <w:r w:rsidRPr="008C17F0">
        <w:rPr>
          <w:szCs w:val="20"/>
        </w:rPr>
        <w:t xml:space="preserve">za skupino pooblaščenega arhitekta in pooblaščenih inženirjev (prej: projektantov) na istem objektu ali posameznega pooblaščenega arhitekta in pooblaščenih inženirjev (prej: projektanta) na drugem objektu (po isti klasifikaciji) znotraj navedene vrednosti, </w:t>
      </w:r>
      <w:r w:rsidRPr="008C17F0">
        <w:rPr>
          <w:szCs w:val="20"/>
          <w:u w:val="single"/>
        </w:rPr>
        <w:t>če bo iz predloženega razpisnega obrazca 6</w:t>
      </w:r>
      <w:r w:rsidR="009A3143" w:rsidRPr="008C17F0">
        <w:rPr>
          <w:szCs w:val="20"/>
          <w:u w:val="single"/>
        </w:rPr>
        <w:t>b</w:t>
      </w:r>
      <w:r w:rsidRPr="008C17F0">
        <w:rPr>
          <w:szCs w:val="20"/>
          <w:u w:val="single"/>
        </w:rPr>
        <w:t xml:space="preserve"> s prilogami razvidno, da je izdelal posamezni načrt za projektno dokumentacijo</w:t>
      </w:r>
      <w:r w:rsidR="009A3143" w:rsidRPr="008C17F0">
        <w:rPr>
          <w:szCs w:val="20"/>
          <w:u w:val="single"/>
        </w:rPr>
        <w:t xml:space="preserve"> in da izpolnjuje po</w:t>
      </w:r>
      <w:r w:rsidR="00B942B7" w:rsidRPr="008C17F0">
        <w:rPr>
          <w:szCs w:val="20"/>
          <w:u w:val="single"/>
        </w:rPr>
        <w:t>goj:</w:t>
      </w:r>
    </w:p>
    <w:p w:rsidR="00B942B7" w:rsidRPr="008C17F0" w:rsidRDefault="00B942B7" w:rsidP="006C409B">
      <w:pPr>
        <w:rPr>
          <w:b/>
          <w:szCs w:val="20"/>
        </w:rPr>
      </w:pPr>
      <w:r w:rsidRPr="008C17F0">
        <w:rPr>
          <w:b/>
          <w:szCs w:val="20"/>
        </w:rPr>
        <w:t>POOBLAŠČENI ARHITEKT (projektant) mora izpolnjevati naslednje zahteve:</w:t>
      </w:r>
    </w:p>
    <w:p w:rsidR="00B942B7" w:rsidRPr="008C17F0" w:rsidRDefault="00B942B7" w:rsidP="006C409B">
      <w:pPr>
        <w:pStyle w:val="Odstavekseznama"/>
        <w:numPr>
          <w:ilvl w:val="0"/>
          <w:numId w:val="32"/>
        </w:numPr>
        <w:autoSpaceDN w:val="0"/>
        <w:spacing w:after="160" w:line="240" w:lineRule="auto"/>
        <w:contextualSpacing w:val="0"/>
        <w:textAlignment w:val="baseline"/>
        <w:rPr>
          <w:szCs w:val="20"/>
        </w:rPr>
      </w:pPr>
      <w:r w:rsidRPr="008C17F0">
        <w:rPr>
          <w:szCs w:val="20"/>
        </w:rPr>
        <w:t xml:space="preserve">je pooblaščeni inženir pri pristojni zbornici </w:t>
      </w:r>
    </w:p>
    <w:p w:rsidR="00B942B7" w:rsidRPr="008C17F0" w:rsidRDefault="00B942B7" w:rsidP="006C409B">
      <w:pPr>
        <w:pStyle w:val="Odstavekseznama"/>
        <w:numPr>
          <w:ilvl w:val="0"/>
          <w:numId w:val="32"/>
        </w:numPr>
        <w:autoSpaceDN w:val="0"/>
        <w:spacing w:after="160" w:line="240" w:lineRule="auto"/>
        <w:contextualSpacing w:val="0"/>
        <w:textAlignment w:val="baseline"/>
        <w:rPr>
          <w:szCs w:val="20"/>
        </w:rPr>
      </w:pPr>
      <w:r w:rsidRPr="008C17F0">
        <w:rPr>
          <w:szCs w:val="20"/>
        </w:rPr>
        <w:t>ima najmanj 10 let delovnih izkušenj na področju projektiranja</w:t>
      </w:r>
    </w:p>
    <w:p w:rsidR="00B942B7" w:rsidRPr="008C17F0" w:rsidRDefault="00B942B7" w:rsidP="006C409B">
      <w:pPr>
        <w:spacing w:line="240" w:lineRule="auto"/>
        <w:rPr>
          <w:szCs w:val="20"/>
        </w:rPr>
      </w:pPr>
      <w:r w:rsidRPr="008C17F0">
        <w:rPr>
          <w:szCs w:val="20"/>
        </w:rPr>
        <w:t xml:space="preserve">Pooblaščeni arhitekt je v času petih (5) let od dneva oddaje ponudbe, ki je predmet teg razpisa naprej uspešno izvedel vsaj </w:t>
      </w:r>
      <w:r w:rsidR="009A3143" w:rsidRPr="008C17F0">
        <w:rPr>
          <w:szCs w:val="20"/>
        </w:rPr>
        <w:t>en (1) projekt</w:t>
      </w:r>
      <w:r w:rsidRPr="008C17F0">
        <w:rPr>
          <w:szCs w:val="20"/>
        </w:rPr>
        <w:t xml:space="preserve"> po klasifikaciji 1263 - Stavbe za izobraževanje in znanstveno-raziskovalno delo, velikosti vsaj 1.500 m2, v obsegu storitve, ki je vključeval najmanj izdelavo IDP, PGD (DGD) ter PZI, katerih vrednost investicije mora znašati najmanj 2.000.000</w:t>
      </w:r>
      <w:r w:rsidR="007219A3" w:rsidRPr="008C17F0">
        <w:rPr>
          <w:szCs w:val="20"/>
        </w:rPr>
        <w:t>,00</w:t>
      </w:r>
      <w:r w:rsidRPr="008C17F0">
        <w:rPr>
          <w:szCs w:val="20"/>
        </w:rPr>
        <w:t xml:space="preserve"> € brez DDV. </w:t>
      </w:r>
    </w:p>
    <w:p w:rsidR="00B942B7" w:rsidRPr="008C17F0" w:rsidRDefault="00B942B7" w:rsidP="006C409B">
      <w:pPr>
        <w:rPr>
          <w:b/>
          <w:szCs w:val="20"/>
        </w:rPr>
      </w:pPr>
    </w:p>
    <w:p w:rsidR="00B942B7" w:rsidRPr="008C17F0" w:rsidRDefault="00B942B7" w:rsidP="006C409B">
      <w:pPr>
        <w:rPr>
          <w:b/>
          <w:szCs w:val="20"/>
        </w:rPr>
      </w:pPr>
      <w:r w:rsidRPr="008C17F0">
        <w:rPr>
          <w:b/>
          <w:szCs w:val="20"/>
        </w:rPr>
        <w:t>POOBLAŠČENI INŽENIRJI S PODROČJA GRADBENIŠTVA in</w:t>
      </w:r>
    </w:p>
    <w:p w:rsidR="00B942B7" w:rsidRPr="008C17F0" w:rsidRDefault="00B942B7" w:rsidP="006C409B">
      <w:pPr>
        <w:rPr>
          <w:b/>
          <w:szCs w:val="20"/>
        </w:rPr>
      </w:pPr>
      <w:r w:rsidRPr="008C17F0">
        <w:rPr>
          <w:b/>
          <w:szCs w:val="20"/>
        </w:rPr>
        <w:t>POOBLAŠČENI INŽENIRJI S PODROČJA ELEKTROTEHNIKE in</w:t>
      </w:r>
    </w:p>
    <w:p w:rsidR="00B942B7" w:rsidRPr="008C17F0" w:rsidRDefault="00B942B7" w:rsidP="006C409B">
      <w:pPr>
        <w:rPr>
          <w:b/>
          <w:szCs w:val="20"/>
        </w:rPr>
      </w:pPr>
      <w:r w:rsidRPr="008C17F0">
        <w:rPr>
          <w:b/>
          <w:szCs w:val="20"/>
        </w:rPr>
        <w:t>POOBLAŠČENI INŽENIRJI S PODROČJA STROJNIŠTVA</w:t>
      </w:r>
    </w:p>
    <w:p w:rsidR="00B942B7" w:rsidRPr="008C17F0" w:rsidRDefault="00B942B7" w:rsidP="006C409B">
      <w:pPr>
        <w:pStyle w:val="Odstavekseznama"/>
        <w:numPr>
          <w:ilvl w:val="0"/>
          <w:numId w:val="32"/>
        </w:numPr>
        <w:autoSpaceDN w:val="0"/>
        <w:spacing w:after="160" w:line="240" w:lineRule="auto"/>
        <w:contextualSpacing w:val="0"/>
        <w:textAlignment w:val="baseline"/>
        <w:rPr>
          <w:szCs w:val="20"/>
        </w:rPr>
      </w:pPr>
      <w:r w:rsidRPr="008C17F0">
        <w:rPr>
          <w:szCs w:val="20"/>
        </w:rPr>
        <w:t xml:space="preserve">je pooblaščeni inženir pri pristojni zbornici </w:t>
      </w:r>
    </w:p>
    <w:p w:rsidR="00B942B7" w:rsidRPr="008C17F0" w:rsidRDefault="00B942B7" w:rsidP="006C409B">
      <w:pPr>
        <w:pStyle w:val="Odstavekseznama"/>
        <w:numPr>
          <w:ilvl w:val="0"/>
          <w:numId w:val="32"/>
        </w:numPr>
        <w:autoSpaceDN w:val="0"/>
        <w:spacing w:after="160" w:line="240" w:lineRule="auto"/>
        <w:contextualSpacing w:val="0"/>
        <w:textAlignment w:val="baseline"/>
        <w:rPr>
          <w:szCs w:val="20"/>
        </w:rPr>
      </w:pPr>
      <w:r w:rsidRPr="008C17F0">
        <w:rPr>
          <w:szCs w:val="20"/>
        </w:rPr>
        <w:t>ima najmanj 10 let delovnih izkušenj na področju projektiranja</w:t>
      </w:r>
    </w:p>
    <w:p w:rsidR="00B942B7" w:rsidRPr="008C17F0" w:rsidRDefault="00B942B7" w:rsidP="006C409B">
      <w:pPr>
        <w:spacing w:line="240" w:lineRule="auto"/>
        <w:rPr>
          <w:szCs w:val="20"/>
        </w:rPr>
      </w:pPr>
      <w:r w:rsidRPr="008C17F0">
        <w:rPr>
          <w:szCs w:val="20"/>
        </w:rPr>
        <w:t xml:space="preserve">Projektanti so v času petih (5) let od dneva oddaje ponudbe, ki je predmet teg razpisa naprej uspešno izvedel vsaj en </w:t>
      </w:r>
      <w:r w:rsidR="009A3143" w:rsidRPr="008C17F0">
        <w:rPr>
          <w:szCs w:val="20"/>
        </w:rPr>
        <w:t xml:space="preserve">(1) </w:t>
      </w:r>
      <w:r w:rsidRPr="008C17F0">
        <w:rPr>
          <w:szCs w:val="20"/>
        </w:rPr>
        <w:t>projekt po klasifikaciji 1263 - Stavbe za izobraževanje in znanstveno-raziskovalno delo, velikosti vsaj 1.500 m2, v obsegu storitve, ki je vključeval najmanj izdelavo IDP, PGD (DGD) ter PZI, katerih vrednost investicije mora znašati najmanj 2.000.000</w:t>
      </w:r>
      <w:r w:rsidR="007219A3" w:rsidRPr="008C17F0">
        <w:rPr>
          <w:szCs w:val="20"/>
        </w:rPr>
        <w:t>,00</w:t>
      </w:r>
      <w:r w:rsidRPr="008C17F0">
        <w:rPr>
          <w:szCs w:val="20"/>
        </w:rPr>
        <w:t xml:space="preserve"> € brez DDV. Naveden referenčni projekt mora biti izveden v BIM, ki mora obsegati projektiranje stavbe s specifičnimi ali generičnimi elementi BIM) izdelanim na ravni LOD300.</w:t>
      </w:r>
    </w:p>
    <w:p w:rsidR="00B942B7" w:rsidRPr="008C17F0" w:rsidRDefault="00B942B7" w:rsidP="006C409B">
      <w:pPr>
        <w:spacing w:after="160" w:line="256" w:lineRule="auto"/>
        <w:contextualSpacing/>
        <w:rPr>
          <w:szCs w:val="20"/>
        </w:rPr>
      </w:pPr>
    </w:p>
    <w:p w:rsidR="007A612F" w:rsidRPr="008C17F0" w:rsidRDefault="007A612F" w:rsidP="006C409B">
      <w:pPr>
        <w:spacing w:after="160" w:line="256" w:lineRule="auto"/>
        <w:contextualSpacing/>
        <w:rPr>
          <w:szCs w:val="20"/>
        </w:rPr>
      </w:pPr>
      <w:r w:rsidRPr="008C17F0">
        <w:rPr>
          <w:szCs w:val="20"/>
        </w:rPr>
        <w:t>Za izkazovanje merila »usposobljenost strokovnih kadrov« mora ponudn</w:t>
      </w:r>
      <w:r w:rsidR="00302ECE" w:rsidRPr="008C17F0">
        <w:rPr>
          <w:szCs w:val="20"/>
        </w:rPr>
        <w:t>ik izpolniti razpisni obrazec 6b</w:t>
      </w:r>
      <w:r w:rsidRPr="008C17F0">
        <w:rPr>
          <w:szCs w:val="20"/>
        </w:rPr>
        <w:t xml:space="preserve"> s prilogo in predložiti vso dokumentacijo, ki je zahtevana za izkazovanje merila </w:t>
      </w:r>
      <w:r w:rsidR="00302ECE" w:rsidRPr="008C17F0">
        <w:rPr>
          <w:szCs w:val="20"/>
        </w:rPr>
        <w:t>iz razpisnega obrazca 6b</w:t>
      </w:r>
      <w:r w:rsidRPr="008C17F0">
        <w:rPr>
          <w:szCs w:val="20"/>
        </w:rPr>
        <w:t>). V primeru, da ponudnik ne bo pravilno izpolnil razpisnega obrazca 6</w:t>
      </w:r>
      <w:r w:rsidR="00302ECE" w:rsidRPr="008C17F0">
        <w:rPr>
          <w:szCs w:val="20"/>
        </w:rPr>
        <w:t>b</w:t>
      </w:r>
      <w:r w:rsidRPr="008C17F0">
        <w:rPr>
          <w:szCs w:val="20"/>
        </w:rPr>
        <w:t xml:space="preserve"> s prilogo in priložil ustreznih dokazil, ga naročnik ne sme pozivati za dopolnitev ponudbe. V tem primeru  ponudnik ne bo prejel točk v delu merila, za katerega ne bo priložil pravilno izpolnjenega razpisnega obrazca 6</w:t>
      </w:r>
      <w:r w:rsidR="00302ECE" w:rsidRPr="008C17F0">
        <w:rPr>
          <w:szCs w:val="20"/>
        </w:rPr>
        <w:t>b</w:t>
      </w:r>
      <w:r w:rsidRPr="008C17F0">
        <w:rPr>
          <w:szCs w:val="20"/>
        </w:rPr>
        <w:t xml:space="preserve"> s prilogami.</w:t>
      </w:r>
    </w:p>
    <w:p w:rsidR="007A612F" w:rsidRPr="008C17F0" w:rsidRDefault="007A612F" w:rsidP="006C409B">
      <w:pPr>
        <w:rPr>
          <w:bCs/>
          <w:szCs w:val="20"/>
        </w:rPr>
      </w:pPr>
    </w:p>
    <w:p w:rsidR="007A612F" w:rsidRPr="008C17F0" w:rsidRDefault="007A612F" w:rsidP="006C409B">
      <w:pPr>
        <w:rPr>
          <w:bCs/>
          <w:szCs w:val="20"/>
        </w:rPr>
      </w:pPr>
      <w:r w:rsidRPr="008C17F0">
        <w:rPr>
          <w:bCs/>
          <w:szCs w:val="20"/>
        </w:rPr>
        <w:t xml:space="preserve">Ponudnik lahko izpolnjevanje »merila« izkaže tudi s predložitvijo referenc morebitnih soponudnikov ali podizvajalcev, za katere pa veljajo enake zahteve, kot navedeno in, ki bodo dejansko sodelovali pri izvedbi predmetnega javnega naročila in so že nominirani v fazi oddaje ponudbe. </w:t>
      </w:r>
    </w:p>
    <w:p w:rsidR="009A3143" w:rsidRPr="008C17F0" w:rsidRDefault="009A3143" w:rsidP="007A612F">
      <w:pPr>
        <w:rPr>
          <w:szCs w:val="20"/>
        </w:rPr>
      </w:pPr>
    </w:p>
    <w:p w:rsidR="00B477AD" w:rsidRPr="008C17F0" w:rsidRDefault="00B477AD" w:rsidP="007A612F">
      <w:pPr>
        <w:rPr>
          <w:szCs w:val="20"/>
        </w:rPr>
      </w:pPr>
    </w:p>
    <w:p w:rsidR="00B477AD" w:rsidRPr="008C17F0" w:rsidRDefault="00B477AD" w:rsidP="007A612F">
      <w:pPr>
        <w:rPr>
          <w:szCs w:val="20"/>
        </w:rPr>
      </w:pPr>
    </w:p>
    <w:p w:rsidR="00B477AD" w:rsidRPr="008C17F0" w:rsidRDefault="00B477AD" w:rsidP="007A612F">
      <w:pPr>
        <w:rPr>
          <w:szCs w:val="20"/>
        </w:rPr>
      </w:pPr>
    </w:p>
    <w:p w:rsidR="009A3143" w:rsidRPr="008C17F0" w:rsidRDefault="009A3143" w:rsidP="007A612F">
      <w:pPr>
        <w:rPr>
          <w:szCs w:val="20"/>
        </w:rPr>
      </w:pPr>
    </w:p>
    <w:tbl>
      <w:tblPr>
        <w:tblW w:w="10177" w:type="dxa"/>
        <w:tblInd w:w="-5" w:type="dxa"/>
        <w:tblLayout w:type="fixed"/>
        <w:tblLook w:val="0000" w:firstRow="0" w:lastRow="0" w:firstColumn="0" w:lastColumn="0" w:noHBand="0" w:noVBand="0"/>
      </w:tblPr>
      <w:tblGrid>
        <w:gridCol w:w="680"/>
        <w:gridCol w:w="1866"/>
        <w:gridCol w:w="2103"/>
        <w:gridCol w:w="1276"/>
        <w:gridCol w:w="1418"/>
        <w:gridCol w:w="1417"/>
        <w:gridCol w:w="1417"/>
      </w:tblGrid>
      <w:tr w:rsidR="007A612F" w:rsidRPr="008C17F0" w:rsidTr="001F45DA">
        <w:tc>
          <w:tcPr>
            <w:tcW w:w="680"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rPr>
                <w:szCs w:val="20"/>
              </w:rPr>
            </w:pPr>
            <w:r w:rsidRPr="008C17F0">
              <w:rPr>
                <w:b/>
                <w:szCs w:val="20"/>
              </w:rPr>
              <w:lastRenderedPageBreak/>
              <w:t>Zap. št.</w:t>
            </w:r>
          </w:p>
        </w:tc>
        <w:tc>
          <w:tcPr>
            <w:tcW w:w="1866"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jc w:val="center"/>
              <w:rPr>
                <w:szCs w:val="20"/>
              </w:rPr>
            </w:pPr>
            <w:r w:rsidRPr="008C17F0">
              <w:rPr>
                <w:b/>
                <w:szCs w:val="20"/>
              </w:rPr>
              <w:t>Funkcija pri projektu</w:t>
            </w:r>
          </w:p>
        </w:tc>
        <w:tc>
          <w:tcPr>
            <w:tcW w:w="2103"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jc w:val="center"/>
              <w:rPr>
                <w:szCs w:val="20"/>
              </w:rPr>
            </w:pPr>
            <w:r w:rsidRPr="008C17F0">
              <w:rPr>
                <w:b/>
                <w:szCs w:val="20"/>
              </w:rPr>
              <w:t>Ime in priimek</w:t>
            </w:r>
          </w:p>
        </w:tc>
        <w:tc>
          <w:tcPr>
            <w:tcW w:w="1276"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jc w:val="center"/>
              <w:rPr>
                <w:szCs w:val="20"/>
              </w:rPr>
            </w:pPr>
            <w:r w:rsidRPr="008C17F0">
              <w:rPr>
                <w:b/>
                <w:szCs w:val="20"/>
              </w:rPr>
              <w:t>Izobrazba</w:t>
            </w:r>
          </w:p>
        </w:tc>
        <w:tc>
          <w:tcPr>
            <w:tcW w:w="1418"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jc w:val="center"/>
              <w:rPr>
                <w:szCs w:val="20"/>
              </w:rPr>
            </w:pPr>
            <w:r w:rsidRPr="008C17F0">
              <w:rPr>
                <w:b/>
                <w:szCs w:val="20"/>
              </w:rPr>
              <w:t>Delovna doba</w:t>
            </w:r>
          </w:p>
          <w:p w:rsidR="007A612F" w:rsidRPr="008C17F0" w:rsidRDefault="007A612F" w:rsidP="001F45DA">
            <w:pPr>
              <w:jc w:val="center"/>
              <w:rPr>
                <w:szCs w:val="20"/>
              </w:rPr>
            </w:pPr>
            <w:r w:rsidRPr="008C17F0">
              <w:rPr>
                <w:b/>
                <w:szCs w:val="20"/>
              </w:rPr>
              <w:t>(v letih)</w:t>
            </w:r>
          </w:p>
        </w:tc>
        <w:tc>
          <w:tcPr>
            <w:tcW w:w="1417"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A612F" w:rsidRPr="008C17F0" w:rsidRDefault="007A612F" w:rsidP="001F45DA">
            <w:pPr>
              <w:jc w:val="center"/>
              <w:rPr>
                <w:szCs w:val="20"/>
              </w:rPr>
            </w:pPr>
            <w:r w:rsidRPr="008C17F0">
              <w:rPr>
                <w:b/>
                <w:szCs w:val="20"/>
              </w:rPr>
              <w:t>Strokovni izpit</w:t>
            </w:r>
          </w:p>
          <w:p w:rsidR="007A612F" w:rsidRPr="008C17F0" w:rsidRDefault="007A612F" w:rsidP="001F45DA">
            <w:pPr>
              <w:jc w:val="center"/>
              <w:rPr>
                <w:szCs w:val="20"/>
              </w:rPr>
            </w:pPr>
            <w:r w:rsidRPr="008C17F0">
              <w:rPr>
                <w:b/>
                <w:szCs w:val="20"/>
              </w:rPr>
              <w:t>(št. potrdila)</w:t>
            </w:r>
          </w:p>
        </w:tc>
        <w:tc>
          <w:tcPr>
            <w:tcW w:w="1417" w:type="dxa"/>
            <w:tcBorders>
              <w:top w:val="single" w:sz="4" w:space="0" w:color="000000"/>
              <w:left w:val="single" w:sz="4" w:space="0" w:color="000000"/>
              <w:bottom w:val="single" w:sz="4" w:space="0" w:color="000000"/>
              <w:right w:val="single" w:sz="4" w:space="0" w:color="000000"/>
            </w:tcBorders>
            <w:shd w:val="clear" w:color="auto" w:fill="E6E6E6"/>
          </w:tcPr>
          <w:p w:rsidR="007A612F" w:rsidRPr="008C17F0" w:rsidRDefault="007A612F" w:rsidP="001F45DA">
            <w:pPr>
              <w:jc w:val="center"/>
              <w:rPr>
                <w:b/>
                <w:szCs w:val="20"/>
              </w:rPr>
            </w:pPr>
            <w:r w:rsidRPr="008C17F0">
              <w:rPr>
                <w:b/>
                <w:szCs w:val="20"/>
              </w:rPr>
              <w:t>Vrednost projekta v EUR</w:t>
            </w:r>
          </w:p>
          <w:p w:rsidR="007A612F" w:rsidRPr="008C17F0" w:rsidRDefault="007A612F" w:rsidP="001F45DA">
            <w:pPr>
              <w:jc w:val="center"/>
              <w:rPr>
                <w:b/>
                <w:szCs w:val="20"/>
              </w:rPr>
            </w:pPr>
            <w:r w:rsidRPr="008C17F0">
              <w:rPr>
                <w:b/>
                <w:szCs w:val="20"/>
              </w:rPr>
              <w:t>(brez DDV)</w:t>
            </w:r>
          </w:p>
        </w:tc>
      </w:tr>
      <w:tr w:rsidR="007A612F" w:rsidRPr="008C17F0" w:rsidTr="001F45DA">
        <w:tc>
          <w:tcPr>
            <w:tcW w:w="680"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widowControl w:val="0"/>
              <w:tabs>
                <w:tab w:val="center" w:pos="4153"/>
                <w:tab w:val="right" w:pos="8306"/>
              </w:tabs>
              <w:rPr>
                <w:szCs w:val="20"/>
              </w:rPr>
            </w:pPr>
            <w:r w:rsidRPr="008C17F0">
              <w:rPr>
                <w:szCs w:val="20"/>
              </w:rPr>
              <w:t>1</w:t>
            </w:r>
          </w:p>
        </w:tc>
        <w:tc>
          <w:tcPr>
            <w:tcW w:w="1866"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widowControl w:val="0"/>
              <w:tabs>
                <w:tab w:val="center" w:pos="4153"/>
                <w:tab w:val="right" w:pos="8306"/>
              </w:tabs>
              <w:jc w:val="center"/>
              <w:rPr>
                <w:szCs w:val="20"/>
              </w:rPr>
            </w:pPr>
            <w:r w:rsidRPr="008C17F0">
              <w:rPr>
                <w:b/>
                <w:szCs w:val="20"/>
              </w:rPr>
              <w:t>POOBLAŠČENI ARHITEKT</w:t>
            </w:r>
          </w:p>
        </w:tc>
        <w:tc>
          <w:tcPr>
            <w:tcW w:w="2103" w:type="dxa"/>
            <w:tcBorders>
              <w:top w:val="single" w:sz="4" w:space="0" w:color="000000"/>
              <w:left w:val="single" w:sz="4" w:space="0" w:color="000000"/>
              <w:bottom w:val="single" w:sz="4" w:space="0" w:color="000000"/>
            </w:tcBorders>
            <w:shd w:val="clear" w:color="auto" w:fill="auto"/>
          </w:tcPr>
          <w:p w:rsidR="007A612F" w:rsidRPr="008C17F0" w:rsidRDefault="007A612F" w:rsidP="001F45DA">
            <w:pPr>
              <w:widowControl w:val="0"/>
              <w:tabs>
                <w:tab w:val="center" w:pos="4153"/>
                <w:tab w:val="right" w:pos="8306"/>
              </w:tabs>
              <w:snapToGrid w:val="0"/>
              <w:rPr>
                <w:b/>
                <w:szCs w:val="20"/>
              </w:rPr>
            </w:pPr>
          </w:p>
        </w:tc>
        <w:tc>
          <w:tcPr>
            <w:tcW w:w="1276" w:type="dxa"/>
            <w:tcBorders>
              <w:top w:val="single" w:sz="4" w:space="0" w:color="000000"/>
              <w:left w:val="single" w:sz="4" w:space="0" w:color="000000"/>
              <w:bottom w:val="single" w:sz="4" w:space="0" w:color="000000"/>
            </w:tcBorders>
            <w:shd w:val="clear" w:color="auto" w:fill="auto"/>
          </w:tcPr>
          <w:p w:rsidR="007A612F" w:rsidRPr="008C17F0" w:rsidRDefault="007A612F" w:rsidP="001F45DA">
            <w:pPr>
              <w:widowControl w:val="0"/>
              <w:tabs>
                <w:tab w:val="center" w:pos="4153"/>
                <w:tab w:val="right" w:pos="8306"/>
              </w:tabs>
              <w:snapToGrid w:val="0"/>
              <w:rPr>
                <w:szCs w:val="20"/>
              </w:rPr>
            </w:pPr>
          </w:p>
        </w:tc>
        <w:tc>
          <w:tcPr>
            <w:tcW w:w="1418" w:type="dxa"/>
            <w:tcBorders>
              <w:top w:val="single" w:sz="4" w:space="0" w:color="000000"/>
              <w:left w:val="single" w:sz="4" w:space="0" w:color="000000"/>
              <w:bottom w:val="single" w:sz="4" w:space="0" w:color="000000"/>
            </w:tcBorders>
            <w:shd w:val="clear" w:color="auto" w:fill="auto"/>
          </w:tcPr>
          <w:p w:rsidR="007A612F" w:rsidRPr="008C17F0" w:rsidRDefault="007A612F" w:rsidP="001F45DA">
            <w:pPr>
              <w:widowControl w:val="0"/>
              <w:tabs>
                <w:tab w:val="center" w:pos="4153"/>
                <w:tab w:val="right" w:pos="8306"/>
              </w:tabs>
              <w:snapToGrid w:val="0"/>
              <w:rPr>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A612F" w:rsidRPr="008C17F0" w:rsidRDefault="007A612F" w:rsidP="001F45DA">
            <w:pPr>
              <w:widowControl w:val="0"/>
              <w:tabs>
                <w:tab w:val="center" w:pos="4153"/>
                <w:tab w:val="right" w:pos="8306"/>
              </w:tabs>
              <w:snapToGrid w:val="0"/>
              <w:rPr>
                <w:szCs w:val="20"/>
              </w:rPr>
            </w:pPr>
          </w:p>
          <w:p w:rsidR="007A612F" w:rsidRPr="008C17F0" w:rsidRDefault="007A612F" w:rsidP="001F45DA">
            <w:pPr>
              <w:widowControl w:val="0"/>
              <w:tabs>
                <w:tab w:val="center" w:pos="4153"/>
                <w:tab w:val="right" w:pos="8306"/>
              </w:tabs>
              <w:rPr>
                <w:szCs w:val="20"/>
              </w:rPr>
            </w:pPr>
          </w:p>
          <w:p w:rsidR="007A612F" w:rsidRPr="008C17F0" w:rsidRDefault="007A612F" w:rsidP="001F45DA">
            <w:pPr>
              <w:widowControl w:val="0"/>
              <w:tabs>
                <w:tab w:val="center" w:pos="4153"/>
                <w:tab w:val="right" w:pos="8306"/>
              </w:tabs>
              <w:rPr>
                <w:szCs w:val="20"/>
              </w:rPr>
            </w:pPr>
          </w:p>
        </w:tc>
        <w:tc>
          <w:tcPr>
            <w:tcW w:w="1417" w:type="dxa"/>
            <w:tcBorders>
              <w:top w:val="single" w:sz="4" w:space="0" w:color="000000"/>
              <w:left w:val="single" w:sz="4" w:space="0" w:color="000000"/>
              <w:bottom w:val="single" w:sz="4" w:space="0" w:color="000000"/>
              <w:right w:val="single" w:sz="4" w:space="0" w:color="000000"/>
            </w:tcBorders>
          </w:tcPr>
          <w:p w:rsidR="007A612F" w:rsidRPr="008C17F0" w:rsidRDefault="007A612F" w:rsidP="001F45DA">
            <w:pPr>
              <w:widowControl w:val="0"/>
              <w:tabs>
                <w:tab w:val="center" w:pos="4153"/>
                <w:tab w:val="right" w:pos="8306"/>
              </w:tabs>
              <w:snapToGrid w:val="0"/>
              <w:rPr>
                <w:szCs w:val="20"/>
              </w:rPr>
            </w:pPr>
          </w:p>
        </w:tc>
      </w:tr>
      <w:tr w:rsidR="007A612F" w:rsidRPr="008C17F0" w:rsidTr="001F45DA">
        <w:tc>
          <w:tcPr>
            <w:tcW w:w="680"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widowControl w:val="0"/>
              <w:tabs>
                <w:tab w:val="center" w:pos="4153"/>
                <w:tab w:val="right" w:pos="8306"/>
              </w:tabs>
              <w:rPr>
                <w:szCs w:val="20"/>
              </w:rPr>
            </w:pPr>
            <w:r w:rsidRPr="008C17F0">
              <w:rPr>
                <w:szCs w:val="20"/>
              </w:rPr>
              <w:t>2.</w:t>
            </w:r>
          </w:p>
        </w:tc>
        <w:tc>
          <w:tcPr>
            <w:tcW w:w="1866"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widowControl w:val="0"/>
              <w:tabs>
                <w:tab w:val="center" w:pos="4153"/>
                <w:tab w:val="right" w:pos="8306"/>
              </w:tabs>
              <w:jc w:val="center"/>
              <w:rPr>
                <w:b/>
                <w:szCs w:val="20"/>
              </w:rPr>
            </w:pPr>
            <w:r w:rsidRPr="008C17F0">
              <w:rPr>
                <w:b/>
                <w:szCs w:val="20"/>
              </w:rPr>
              <w:t>POOBLAŠČENI INŽENIR S PODROČJA GRADBENIŠTVO ZA STROKOVNO PODROČJE GRADBENE STROKE</w:t>
            </w:r>
          </w:p>
        </w:tc>
        <w:tc>
          <w:tcPr>
            <w:tcW w:w="2103" w:type="dxa"/>
            <w:tcBorders>
              <w:top w:val="single" w:sz="4" w:space="0" w:color="000000"/>
              <w:left w:val="single" w:sz="4" w:space="0" w:color="000000"/>
              <w:bottom w:val="single" w:sz="4" w:space="0" w:color="000000"/>
            </w:tcBorders>
            <w:shd w:val="clear" w:color="auto" w:fill="auto"/>
          </w:tcPr>
          <w:p w:rsidR="007A612F" w:rsidRPr="008C17F0" w:rsidRDefault="007A612F" w:rsidP="001F45DA">
            <w:pPr>
              <w:widowControl w:val="0"/>
              <w:tabs>
                <w:tab w:val="center" w:pos="4153"/>
                <w:tab w:val="right" w:pos="8306"/>
              </w:tabs>
              <w:snapToGrid w:val="0"/>
              <w:rPr>
                <w:b/>
                <w:szCs w:val="20"/>
              </w:rPr>
            </w:pPr>
          </w:p>
        </w:tc>
        <w:tc>
          <w:tcPr>
            <w:tcW w:w="1276" w:type="dxa"/>
            <w:tcBorders>
              <w:top w:val="single" w:sz="4" w:space="0" w:color="000000"/>
              <w:left w:val="single" w:sz="4" w:space="0" w:color="000000"/>
              <w:bottom w:val="single" w:sz="4" w:space="0" w:color="000000"/>
            </w:tcBorders>
            <w:shd w:val="clear" w:color="auto" w:fill="auto"/>
          </w:tcPr>
          <w:p w:rsidR="007A612F" w:rsidRPr="008C17F0" w:rsidRDefault="007A612F" w:rsidP="001F45DA">
            <w:pPr>
              <w:widowControl w:val="0"/>
              <w:tabs>
                <w:tab w:val="center" w:pos="4153"/>
                <w:tab w:val="right" w:pos="8306"/>
              </w:tabs>
              <w:snapToGrid w:val="0"/>
              <w:rPr>
                <w:szCs w:val="20"/>
              </w:rPr>
            </w:pPr>
          </w:p>
        </w:tc>
        <w:tc>
          <w:tcPr>
            <w:tcW w:w="1418" w:type="dxa"/>
            <w:tcBorders>
              <w:top w:val="single" w:sz="4" w:space="0" w:color="000000"/>
              <w:left w:val="single" w:sz="4" w:space="0" w:color="000000"/>
              <w:bottom w:val="single" w:sz="4" w:space="0" w:color="000000"/>
            </w:tcBorders>
            <w:shd w:val="clear" w:color="auto" w:fill="auto"/>
          </w:tcPr>
          <w:p w:rsidR="007A612F" w:rsidRPr="008C17F0" w:rsidRDefault="007A612F" w:rsidP="001F45DA">
            <w:pPr>
              <w:widowControl w:val="0"/>
              <w:tabs>
                <w:tab w:val="center" w:pos="4153"/>
                <w:tab w:val="right" w:pos="8306"/>
              </w:tabs>
              <w:snapToGrid w:val="0"/>
              <w:rPr>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A612F" w:rsidRPr="008C17F0" w:rsidRDefault="007A612F" w:rsidP="001F45DA">
            <w:pPr>
              <w:widowControl w:val="0"/>
              <w:tabs>
                <w:tab w:val="center" w:pos="4153"/>
                <w:tab w:val="right" w:pos="8306"/>
              </w:tabs>
              <w:snapToGrid w:val="0"/>
              <w:rPr>
                <w:szCs w:val="20"/>
              </w:rPr>
            </w:pPr>
          </w:p>
        </w:tc>
        <w:tc>
          <w:tcPr>
            <w:tcW w:w="1417" w:type="dxa"/>
            <w:tcBorders>
              <w:top w:val="single" w:sz="4" w:space="0" w:color="000000"/>
              <w:left w:val="single" w:sz="4" w:space="0" w:color="000000"/>
              <w:bottom w:val="single" w:sz="4" w:space="0" w:color="000000"/>
              <w:right w:val="single" w:sz="4" w:space="0" w:color="000000"/>
            </w:tcBorders>
          </w:tcPr>
          <w:p w:rsidR="007A612F" w:rsidRPr="008C17F0" w:rsidRDefault="007A612F" w:rsidP="001F45DA">
            <w:pPr>
              <w:widowControl w:val="0"/>
              <w:tabs>
                <w:tab w:val="center" w:pos="4153"/>
                <w:tab w:val="right" w:pos="8306"/>
              </w:tabs>
              <w:snapToGrid w:val="0"/>
              <w:rPr>
                <w:szCs w:val="20"/>
              </w:rPr>
            </w:pPr>
          </w:p>
        </w:tc>
      </w:tr>
      <w:tr w:rsidR="007A612F" w:rsidRPr="008C17F0" w:rsidTr="001F45DA">
        <w:tc>
          <w:tcPr>
            <w:tcW w:w="680"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widowControl w:val="0"/>
              <w:tabs>
                <w:tab w:val="center" w:pos="4153"/>
                <w:tab w:val="right" w:pos="8306"/>
              </w:tabs>
              <w:rPr>
                <w:szCs w:val="20"/>
              </w:rPr>
            </w:pPr>
            <w:r w:rsidRPr="008C17F0">
              <w:rPr>
                <w:szCs w:val="20"/>
              </w:rPr>
              <w:t>3.</w:t>
            </w:r>
          </w:p>
        </w:tc>
        <w:tc>
          <w:tcPr>
            <w:tcW w:w="1866"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widowControl w:val="0"/>
              <w:tabs>
                <w:tab w:val="center" w:pos="4153"/>
                <w:tab w:val="right" w:pos="8306"/>
              </w:tabs>
              <w:jc w:val="center"/>
              <w:rPr>
                <w:b/>
                <w:szCs w:val="20"/>
              </w:rPr>
            </w:pPr>
            <w:r w:rsidRPr="008C17F0">
              <w:rPr>
                <w:b/>
                <w:szCs w:val="20"/>
              </w:rPr>
              <w:t>POOBLAŠČENI INŽENIR S PODROČJA ELEKTROTEHNIKE</w:t>
            </w:r>
          </w:p>
        </w:tc>
        <w:tc>
          <w:tcPr>
            <w:tcW w:w="2103" w:type="dxa"/>
            <w:tcBorders>
              <w:top w:val="single" w:sz="4" w:space="0" w:color="000000"/>
              <w:left w:val="single" w:sz="4" w:space="0" w:color="000000"/>
              <w:bottom w:val="single" w:sz="4" w:space="0" w:color="000000"/>
            </w:tcBorders>
            <w:shd w:val="clear" w:color="auto" w:fill="auto"/>
          </w:tcPr>
          <w:p w:rsidR="007A612F" w:rsidRPr="008C17F0" w:rsidRDefault="007A612F" w:rsidP="001F45DA">
            <w:pPr>
              <w:widowControl w:val="0"/>
              <w:tabs>
                <w:tab w:val="center" w:pos="4153"/>
                <w:tab w:val="right" w:pos="8306"/>
              </w:tabs>
              <w:snapToGrid w:val="0"/>
              <w:rPr>
                <w:b/>
                <w:szCs w:val="20"/>
              </w:rPr>
            </w:pPr>
          </w:p>
        </w:tc>
        <w:tc>
          <w:tcPr>
            <w:tcW w:w="1276" w:type="dxa"/>
            <w:tcBorders>
              <w:top w:val="single" w:sz="4" w:space="0" w:color="000000"/>
              <w:left w:val="single" w:sz="4" w:space="0" w:color="000000"/>
              <w:bottom w:val="single" w:sz="4" w:space="0" w:color="000000"/>
            </w:tcBorders>
            <w:shd w:val="clear" w:color="auto" w:fill="auto"/>
          </w:tcPr>
          <w:p w:rsidR="007A612F" w:rsidRPr="008C17F0" w:rsidRDefault="007A612F" w:rsidP="001F45DA">
            <w:pPr>
              <w:widowControl w:val="0"/>
              <w:tabs>
                <w:tab w:val="center" w:pos="4153"/>
                <w:tab w:val="right" w:pos="8306"/>
              </w:tabs>
              <w:snapToGrid w:val="0"/>
              <w:rPr>
                <w:szCs w:val="20"/>
              </w:rPr>
            </w:pPr>
          </w:p>
        </w:tc>
        <w:tc>
          <w:tcPr>
            <w:tcW w:w="1418" w:type="dxa"/>
            <w:tcBorders>
              <w:top w:val="single" w:sz="4" w:space="0" w:color="000000"/>
              <w:left w:val="single" w:sz="4" w:space="0" w:color="000000"/>
              <w:bottom w:val="single" w:sz="4" w:space="0" w:color="000000"/>
            </w:tcBorders>
            <w:shd w:val="clear" w:color="auto" w:fill="auto"/>
          </w:tcPr>
          <w:p w:rsidR="007A612F" w:rsidRPr="008C17F0" w:rsidRDefault="007A612F" w:rsidP="001F45DA">
            <w:pPr>
              <w:widowControl w:val="0"/>
              <w:tabs>
                <w:tab w:val="center" w:pos="4153"/>
                <w:tab w:val="right" w:pos="8306"/>
              </w:tabs>
              <w:snapToGrid w:val="0"/>
              <w:rPr>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A612F" w:rsidRPr="008C17F0" w:rsidRDefault="007A612F" w:rsidP="001F45DA">
            <w:pPr>
              <w:widowControl w:val="0"/>
              <w:tabs>
                <w:tab w:val="center" w:pos="4153"/>
                <w:tab w:val="right" w:pos="8306"/>
              </w:tabs>
              <w:snapToGrid w:val="0"/>
              <w:rPr>
                <w:szCs w:val="20"/>
              </w:rPr>
            </w:pPr>
          </w:p>
        </w:tc>
        <w:tc>
          <w:tcPr>
            <w:tcW w:w="1417" w:type="dxa"/>
            <w:tcBorders>
              <w:top w:val="single" w:sz="4" w:space="0" w:color="000000"/>
              <w:left w:val="single" w:sz="4" w:space="0" w:color="000000"/>
              <w:bottom w:val="single" w:sz="4" w:space="0" w:color="000000"/>
              <w:right w:val="single" w:sz="4" w:space="0" w:color="000000"/>
            </w:tcBorders>
          </w:tcPr>
          <w:p w:rsidR="007A612F" w:rsidRPr="008C17F0" w:rsidRDefault="007A612F" w:rsidP="001F45DA">
            <w:pPr>
              <w:widowControl w:val="0"/>
              <w:tabs>
                <w:tab w:val="center" w:pos="4153"/>
                <w:tab w:val="right" w:pos="8306"/>
              </w:tabs>
              <w:snapToGrid w:val="0"/>
              <w:rPr>
                <w:szCs w:val="20"/>
              </w:rPr>
            </w:pPr>
          </w:p>
        </w:tc>
      </w:tr>
      <w:tr w:rsidR="007A612F" w:rsidRPr="008C17F0" w:rsidTr="001F45DA">
        <w:tc>
          <w:tcPr>
            <w:tcW w:w="680"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widowControl w:val="0"/>
              <w:tabs>
                <w:tab w:val="center" w:pos="4153"/>
                <w:tab w:val="right" w:pos="8306"/>
              </w:tabs>
              <w:rPr>
                <w:szCs w:val="20"/>
              </w:rPr>
            </w:pPr>
            <w:r w:rsidRPr="008C17F0">
              <w:rPr>
                <w:szCs w:val="20"/>
              </w:rPr>
              <w:t>4.</w:t>
            </w:r>
          </w:p>
        </w:tc>
        <w:tc>
          <w:tcPr>
            <w:tcW w:w="1866" w:type="dxa"/>
            <w:tcBorders>
              <w:top w:val="single" w:sz="4" w:space="0" w:color="000000"/>
              <w:left w:val="single" w:sz="4" w:space="0" w:color="000000"/>
              <w:bottom w:val="single" w:sz="4" w:space="0" w:color="000000"/>
            </w:tcBorders>
            <w:shd w:val="clear" w:color="auto" w:fill="E6E6E6"/>
            <w:vAlign w:val="center"/>
          </w:tcPr>
          <w:p w:rsidR="007A612F" w:rsidRPr="008C17F0" w:rsidRDefault="007A612F" w:rsidP="001F45DA">
            <w:pPr>
              <w:widowControl w:val="0"/>
              <w:tabs>
                <w:tab w:val="center" w:pos="4153"/>
                <w:tab w:val="right" w:pos="8306"/>
              </w:tabs>
              <w:jc w:val="center"/>
              <w:rPr>
                <w:b/>
                <w:szCs w:val="20"/>
              </w:rPr>
            </w:pPr>
            <w:r w:rsidRPr="008C17F0">
              <w:rPr>
                <w:b/>
                <w:szCs w:val="20"/>
              </w:rPr>
              <w:t>POOBLAŠČENI INŽENIR S PODROČJA STROJNIŠTVA</w:t>
            </w:r>
          </w:p>
        </w:tc>
        <w:tc>
          <w:tcPr>
            <w:tcW w:w="2103" w:type="dxa"/>
            <w:tcBorders>
              <w:top w:val="single" w:sz="4" w:space="0" w:color="000000"/>
              <w:left w:val="single" w:sz="4" w:space="0" w:color="000000"/>
              <w:bottom w:val="single" w:sz="4" w:space="0" w:color="000000"/>
            </w:tcBorders>
            <w:shd w:val="clear" w:color="auto" w:fill="auto"/>
          </w:tcPr>
          <w:p w:rsidR="007A612F" w:rsidRPr="008C17F0" w:rsidRDefault="007A612F" w:rsidP="001F45DA">
            <w:pPr>
              <w:widowControl w:val="0"/>
              <w:tabs>
                <w:tab w:val="center" w:pos="4153"/>
                <w:tab w:val="right" w:pos="8306"/>
              </w:tabs>
              <w:snapToGrid w:val="0"/>
              <w:rPr>
                <w:b/>
                <w:szCs w:val="20"/>
              </w:rPr>
            </w:pPr>
          </w:p>
        </w:tc>
        <w:tc>
          <w:tcPr>
            <w:tcW w:w="1276" w:type="dxa"/>
            <w:tcBorders>
              <w:top w:val="single" w:sz="4" w:space="0" w:color="000000"/>
              <w:left w:val="single" w:sz="4" w:space="0" w:color="000000"/>
              <w:bottom w:val="single" w:sz="4" w:space="0" w:color="000000"/>
            </w:tcBorders>
            <w:shd w:val="clear" w:color="auto" w:fill="auto"/>
          </w:tcPr>
          <w:p w:rsidR="007A612F" w:rsidRPr="008C17F0" w:rsidRDefault="007A612F" w:rsidP="001F45DA">
            <w:pPr>
              <w:widowControl w:val="0"/>
              <w:tabs>
                <w:tab w:val="center" w:pos="4153"/>
                <w:tab w:val="right" w:pos="8306"/>
              </w:tabs>
              <w:snapToGrid w:val="0"/>
              <w:rPr>
                <w:szCs w:val="20"/>
              </w:rPr>
            </w:pPr>
          </w:p>
        </w:tc>
        <w:tc>
          <w:tcPr>
            <w:tcW w:w="1418" w:type="dxa"/>
            <w:tcBorders>
              <w:top w:val="single" w:sz="4" w:space="0" w:color="000000"/>
              <w:left w:val="single" w:sz="4" w:space="0" w:color="000000"/>
              <w:bottom w:val="single" w:sz="4" w:space="0" w:color="000000"/>
            </w:tcBorders>
            <w:shd w:val="clear" w:color="auto" w:fill="auto"/>
          </w:tcPr>
          <w:p w:rsidR="007A612F" w:rsidRPr="008C17F0" w:rsidRDefault="007A612F" w:rsidP="001F45DA">
            <w:pPr>
              <w:widowControl w:val="0"/>
              <w:tabs>
                <w:tab w:val="center" w:pos="4153"/>
                <w:tab w:val="right" w:pos="8306"/>
              </w:tabs>
              <w:snapToGrid w:val="0"/>
              <w:rPr>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A612F" w:rsidRPr="008C17F0" w:rsidRDefault="007A612F" w:rsidP="001F45DA">
            <w:pPr>
              <w:widowControl w:val="0"/>
              <w:tabs>
                <w:tab w:val="center" w:pos="4153"/>
                <w:tab w:val="right" w:pos="8306"/>
              </w:tabs>
              <w:snapToGrid w:val="0"/>
              <w:rPr>
                <w:szCs w:val="20"/>
              </w:rPr>
            </w:pPr>
          </w:p>
        </w:tc>
        <w:tc>
          <w:tcPr>
            <w:tcW w:w="1417" w:type="dxa"/>
            <w:tcBorders>
              <w:top w:val="single" w:sz="4" w:space="0" w:color="000000"/>
              <w:left w:val="single" w:sz="4" w:space="0" w:color="000000"/>
              <w:bottom w:val="single" w:sz="4" w:space="0" w:color="000000"/>
              <w:right w:val="single" w:sz="4" w:space="0" w:color="000000"/>
            </w:tcBorders>
          </w:tcPr>
          <w:p w:rsidR="007A612F" w:rsidRPr="008C17F0" w:rsidRDefault="007A612F" w:rsidP="001F45DA">
            <w:pPr>
              <w:widowControl w:val="0"/>
              <w:tabs>
                <w:tab w:val="center" w:pos="4153"/>
                <w:tab w:val="right" w:pos="8306"/>
              </w:tabs>
              <w:snapToGrid w:val="0"/>
              <w:rPr>
                <w:szCs w:val="20"/>
              </w:rPr>
            </w:pPr>
          </w:p>
        </w:tc>
      </w:tr>
    </w:tbl>
    <w:p w:rsidR="007A612F" w:rsidRPr="008C17F0" w:rsidRDefault="007A612F" w:rsidP="007A612F">
      <w:pPr>
        <w:widowControl w:val="0"/>
        <w:tabs>
          <w:tab w:val="center" w:pos="4153"/>
          <w:tab w:val="right" w:pos="8306"/>
        </w:tabs>
        <w:rPr>
          <w:szCs w:val="20"/>
        </w:rPr>
      </w:pPr>
    </w:p>
    <w:p w:rsidR="007A612F" w:rsidRPr="008C17F0" w:rsidRDefault="007A612F" w:rsidP="007A612F">
      <w:pPr>
        <w:widowControl w:val="0"/>
        <w:tabs>
          <w:tab w:val="center" w:pos="4153"/>
          <w:tab w:val="right" w:pos="8306"/>
        </w:tabs>
        <w:rPr>
          <w:szCs w:val="20"/>
        </w:rPr>
      </w:pPr>
    </w:p>
    <w:p w:rsidR="007A612F" w:rsidRPr="008C17F0" w:rsidRDefault="007A612F" w:rsidP="007A612F">
      <w:pPr>
        <w:widowControl w:val="0"/>
        <w:tabs>
          <w:tab w:val="center" w:pos="4153"/>
          <w:tab w:val="right" w:pos="8306"/>
        </w:tabs>
        <w:rPr>
          <w:szCs w:val="20"/>
        </w:rPr>
      </w:pPr>
      <w:r w:rsidRPr="008C17F0">
        <w:rPr>
          <w:szCs w:val="20"/>
        </w:rPr>
        <w:t>Opomba: Ponudnik izpolni tabelo, kateri priloži dokazila, s katerimi dokazuje izpolnjevanje meril.</w:t>
      </w:r>
    </w:p>
    <w:p w:rsidR="007A612F" w:rsidRPr="008C17F0" w:rsidRDefault="007A612F" w:rsidP="007A612F">
      <w:pPr>
        <w:widowControl w:val="0"/>
        <w:tabs>
          <w:tab w:val="center" w:pos="4153"/>
          <w:tab w:val="right" w:pos="8306"/>
        </w:tabs>
        <w:rPr>
          <w:szCs w:val="20"/>
        </w:rPr>
      </w:pPr>
    </w:p>
    <w:tbl>
      <w:tblPr>
        <w:tblW w:w="9490" w:type="dxa"/>
        <w:tblLayout w:type="fixed"/>
        <w:tblLook w:val="0000" w:firstRow="0" w:lastRow="0" w:firstColumn="0" w:lastColumn="0" w:noHBand="0" w:noVBand="0"/>
      </w:tblPr>
      <w:tblGrid>
        <w:gridCol w:w="3348"/>
        <w:gridCol w:w="1818"/>
        <w:gridCol w:w="4324"/>
      </w:tblGrid>
      <w:tr w:rsidR="007A612F" w:rsidRPr="008C17F0" w:rsidTr="001F45DA">
        <w:trPr>
          <w:trHeight w:val="241"/>
        </w:trPr>
        <w:tc>
          <w:tcPr>
            <w:tcW w:w="3348" w:type="dxa"/>
            <w:shd w:val="clear" w:color="auto" w:fill="auto"/>
          </w:tcPr>
          <w:p w:rsidR="007A612F" w:rsidRPr="008C17F0" w:rsidRDefault="007A612F" w:rsidP="001F45DA">
            <w:pPr>
              <w:snapToGrid w:val="0"/>
              <w:rPr>
                <w:szCs w:val="20"/>
              </w:rPr>
            </w:pPr>
          </w:p>
          <w:p w:rsidR="007A612F" w:rsidRPr="008C17F0" w:rsidRDefault="007A612F" w:rsidP="001F45DA">
            <w:pPr>
              <w:rPr>
                <w:szCs w:val="20"/>
              </w:rPr>
            </w:pPr>
            <w:r w:rsidRPr="008C17F0">
              <w:rPr>
                <w:szCs w:val="20"/>
              </w:rPr>
              <w:t>Kraj: ___________________</w:t>
            </w:r>
          </w:p>
        </w:tc>
        <w:tc>
          <w:tcPr>
            <w:tcW w:w="1818" w:type="dxa"/>
            <w:shd w:val="clear" w:color="auto" w:fill="auto"/>
          </w:tcPr>
          <w:p w:rsidR="007A612F" w:rsidRPr="008C17F0" w:rsidRDefault="007A612F" w:rsidP="001F45DA">
            <w:pPr>
              <w:snapToGrid w:val="0"/>
              <w:rPr>
                <w:szCs w:val="20"/>
              </w:rPr>
            </w:pPr>
          </w:p>
        </w:tc>
        <w:tc>
          <w:tcPr>
            <w:tcW w:w="4324" w:type="dxa"/>
            <w:shd w:val="clear" w:color="auto" w:fill="auto"/>
          </w:tcPr>
          <w:p w:rsidR="007A612F" w:rsidRPr="008C17F0" w:rsidRDefault="007A612F" w:rsidP="001F45DA">
            <w:pPr>
              <w:rPr>
                <w:szCs w:val="20"/>
              </w:rPr>
            </w:pPr>
            <w:r w:rsidRPr="008C17F0">
              <w:rPr>
                <w:szCs w:val="20"/>
              </w:rPr>
              <w:t>Ime in priimek odgovorne osebe:</w:t>
            </w:r>
          </w:p>
          <w:p w:rsidR="007A612F" w:rsidRPr="008C17F0" w:rsidRDefault="007A612F" w:rsidP="001F45DA">
            <w:pPr>
              <w:rPr>
                <w:szCs w:val="20"/>
              </w:rPr>
            </w:pPr>
          </w:p>
          <w:p w:rsidR="007A612F" w:rsidRPr="008C17F0" w:rsidRDefault="007A612F" w:rsidP="001F45DA">
            <w:pPr>
              <w:rPr>
                <w:szCs w:val="20"/>
              </w:rPr>
            </w:pPr>
            <w:r w:rsidRPr="008C17F0">
              <w:rPr>
                <w:szCs w:val="20"/>
              </w:rPr>
              <w:t>________________________</w:t>
            </w:r>
          </w:p>
          <w:p w:rsidR="007A612F" w:rsidRPr="008C17F0" w:rsidRDefault="007A612F" w:rsidP="001F45DA">
            <w:pPr>
              <w:rPr>
                <w:szCs w:val="20"/>
              </w:rPr>
            </w:pPr>
          </w:p>
        </w:tc>
      </w:tr>
      <w:tr w:rsidR="007A612F" w:rsidRPr="008C17F0" w:rsidTr="001F45DA">
        <w:trPr>
          <w:trHeight w:val="483"/>
        </w:trPr>
        <w:tc>
          <w:tcPr>
            <w:tcW w:w="3348" w:type="dxa"/>
            <w:shd w:val="clear" w:color="auto" w:fill="auto"/>
          </w:tcPr>
          <w:p w:rsidR="007A612F" w:rsidRPr="008C17F0" w:rsidRDefault="007A612F" w:rsidP="001F45DA">
            <w:pPr>
              <w:rPr>
                <w:szCs w:val="20"/>
              </w:rPr>
            </w:pPr>
            <w:r w:rsidRPr="008C17F0">
              <w:rPr>
                <w:szCs w:val="20"/>
              </w:rPr>
              <w:t>Datum</w:t>
            </w:r>
            <w:r w:rsidRPr="008C17F0">
              <w:rPr>
                <w:szCs w:val="20"/>
              </w:rPr>
              <w:fldChar w:fldCharType="begin">
                <w:ffData>
                  <w:name w:val=""/>
                  <w:enabled/>
                  <w:calcOnExit w:val="0"/>
                  <w:textInput/>
                </w:ffData>
              </w:fldChar>
            </w:r>
            <w:r w:rsidRPr="008C17F0">
              <w:rPr>
                <w:szCs w:val="20"/>
              </w:rPr>
              <w:instrText xml:space="preserve"> FORMTEXT </w:instrText>
            </w:r>
            <w:r w:rsidR="00B477AD" w:rsidRPr="008C17F0">
              <w:rPr>
                <w:szCs w:val="20"/>
              </w:rPr>
            </w:r>
            <w:r w:rsidR="00B477AD" w:rsidRPr="008C17F0">
              <w:rPr>
                <w:szCs w:val="20"/>
              </w:rPr>
              <w:fldChar w:fldCharType="separate"/>
            </w:r>
            <w:r w:rsidRPr="008C17F0">
              <w:rPr>
                <w:szCs w:val="20"/>
              </w:rPr>
              <w:fldChar w:fldCharType="end"/>
            </w:r>
            <w:r w:rsidRPr="008C17F0">
              <w:rPr>
                <w:szCs w:val="20"/>
              </w:rPr>
              <w:t>: _________________</w:t>
            </w:r>
          </w:p>
        </w:tc>
        <w:tc>
          <w:tcPr>
            <w:tcW w:w="1818" w:type="dxa"/>
            <w:shd w:val="clear" w:color="auto" w:fill="auto"/>
          </w:tcPr>
          <w:p w:rsidR="007A612F" w:rsidRPr="008C17F0" w:rsidRDefault="007A612F" w:rsidP="001F45DA">
            <w:pPr>
              <w:rPr>
                <w:szCs w:val="20"/>
              </w:rPr>
            </w:pPr>
            <w:r w:rsidRPr="008C17F0">
              <w:rPr>
                <w:szCs w:val="20"/>
              </w:rPr>
              <w:t>Žig</w:t>
            </w:r>
          </w:p>
        </w:tc>
        <w:tc>
          <w:tcPr>
            <w:tcW w:w="4324" w:type="dxa"/>
            <w:shd w:val="clear" w:color="auto" w:fill="auto"/>
          </w:tcPr>
          <w:p w:rsidR="007A612F" w:rsidRPr="008C17F0" w:rsidRDefault="007A612F" w:rsidP="001F45DA">
            <w:pPr>
              <w:rPr>
                <w:szCs w:val="20"/>
              </w:rPr>
            </w:pPr>
            <w:r w:rsidRPr="008C17F0">
              <w:rPr>
                <w:szCs w:val="20"/>
              </w:rPr>
              <w:t>________________________</w:t>
            </w:r>
          </w:p>
          <w:p w:rsidR="007A612F" w:rsidRPr="008C17F0" w:rsidRDefault="007A612F" w:rsidP="001F45DA">
            <w:pPr>
              <w:rPr>
                <w:szCs w:val="20"/>
              </w:rPr>
            </w:pPr>
            <w:r w:rsidRPr="008C17F0">
              <w:rPr>
                <w:szCs w:val="20"/>
              </w:rPr>
              <w:t>Podpis odgovorne osebe</w:t>
            </w:r>
          </w:p>
        </w:tc>
      </w:tr>
    </w:tbl>
    <w:p w:rsidR="007A612F" w:rsidRPr="008C17F0" w:rsidRDefault="007A612F" w:rsidP="007A612F">
      <w:pPr>
        <w:rPr>
          <w:b/>
          <w:szCs w:val="20"/>
        </w:rPr>
      </w:pPr>
    </w:p>
    <w:p w:rsidR="007A612F" w:rsidRPr="008C17F0" w:rsidRDefault="007A612F" w:rsidP="007A612F">
      <w:pPr>
        <w:widowControl w:val="0"/>
        <w:tabs>
          <w:tab w:val="center" w:pos="4153"/>
          <w:tab w:val="right" w:pos="8306"/>
        </w:tabs>
        <w:rPr>
          <w:szCs w:val="20"/>
        </w:rPr>
      </w:pPr>
    </w:p>
    <w:p w:rsidR="007A612F" w:rsidRPr="008C17F0" w:rsidRDefault="007A612F" w:rsidP="007A612F">
      <w:pPr>
        <w:widowControl w:val="0"/>
        <w:tabs>
          <w:tab w:val="center" w:pos="4153"/>
          <w:tab w:val="right" w:pos="8306"/>
        </w:tabs>
        <w:ind w:left="1080"/>
        <w:rPr>
          <w:szCs w:val="20"/>
        </w:rPr>
      </w:pPr>
      <w:r w:rsidRPr="008C17F0">
        <w:rPr>
          <w:szCs w:val="20"/>
        </w:rPr>
        <w:t>Za tem obrazcem ponudnik priloži spodaj navedena dokazila za vsakega imenovanega v tabeli:</w:t>
      </w:r>
    </w:p>
    <w:p w:rsidR="007A612F" w:rsidRPr="008C17F0" w:rsidRDefault="007A612F" w:rsidP="007A612F">
      <w:pPr>
        <w:numPr>
          <w:ilvl w:val="0"/>
          <w:numId w:val="2"/>
        </w:numPr>
        <w:spacing w:line="240" w:lineRule="auto"/>
        <w:jc w:val="left"/>
        <w:rPr>
          <w:szCs w:val="20"/>
        </w:rPr>
      </w:pPr>
      <w:r w:rsidRPr="008C17F0">
        <w:rPr>
          <w:szCs w:val="20"/>
        </w:rPr>
        <w:t>potrdilo o izobrazbi,</w:t>
      </w:r>
    </w:p>
    <w:p w:rsidR="007A612F" w:rsidRPr="008C17F0" w:rsidRDefault="007A612F" w:rsidP="007A612F">
      <w:pPr>
        <w:numPr>
          <w:ilvl w:val="0"/>
          <w:numId w:val="2"/>
        </w:numPr>
        <w:spacing w:line="240" w:lineRule="auto"/>
        <w:rPr>
          <w:szCs w:val="20"/>
        </w:rPr>
      </w:pPr>
      <w:r w:rsidRPr="008C17F0">
        <w:rPr>
          <w:color w:val="000000"/>
          <w:position w:val="-2"/>
          <w:szCs w:val="20"/>
        </w:rPr>
        <w:t>potrdilo o vpisu v imenik pooblaščenih inženirjev IZS oz. imenik pooblaščenih arhitektov ZAPS, iz katerega izhaja pooblastilo za opravljanje določenega reguliranega poklica na področju določene stroke in za določeno stopnjo zahtevnosti objektov</w:t>
      </w:r>
      <w:r w:rsidRPr="008C17F0">
        <w:rPr>
          <w:szCs w:val="20"/>
        </w:rPr>
        <w:t>,</w:t>
      </w:r>
    </w:p>
    <w:p w:rsidR="007A612F" w:rsidRPr="008C17F0" w:rsidRDefault="007A612F" w:rsidP="007A612F">
      <w:pPr>
        <w:numPr>
          <w:ilvl w:val="0"/>
          <w:numId w:val="2"/>
        </w:numPr>
        <w:spacing w:line="240" w:lineRule="auto"/>
        <w:jc w:val="left"/>
        <w:rPr>
          <w:szCs w:val="20"/>
        </w:rPr>
      </w:pPr>
      <w:r w:rsidRPr="008C17F0">
        <w:rPr>
          <w:szCs w:val="20"/>
        </w:rPr>
        <w:t xml:space="preserve">vsaj eno (1) pisno in potrjeno referenco iz zahtevanega področja v zadnjih desetih (10) letih </w:t>
      </w:r>
      <w:r w:rsidRPr="008C17F0">
        <w:rPr>
          <w:bCs/>
          <w:szCs w:val="20"/>
        </w:rPr>
        <w:t>šteto od roka za oddajo ponudbe</w:t>
      </w:r>
      <w:r w:rsidRPr="008C17F0">
        <w:rPr>
          <w:szCs w:val="20"/>
        </w:rPr>
        <w:t>.</w:t>
      </w:r>
    </w:p>
    <w:p w:rsidR="007A612F" w:rsidRPr="008C17F0" w:rsidRDefault="007A612F" w:rsidP="007A612F">
      <w:pPr>
        <w:widowControl w:val="0"/>
        <w:tabs>
          <w:tab w:val="center" w:pos="4153"/>
          <w:tab w:val="right" w:pos="8306"/>
        </w:tabs>
        <w:ind w:left="1080"/>
        <w:rPr>
          <w:szCs w:val="20"/>
        </w:rPr>
      </w:pPr>
      <w:r w:rsidRPr="008C17F0">
        <w:rPr>
          <w:i/>
          <w:szCs w:val="20"/>
        </w:rPr>
        <w:t>Gospodarski subjekt izpolni in predloži ta obrazec tolikokrat, kolikor referenčnih projektov prilaga k razpisnemu obrazcu 6</w:t>
      </w:r>
      <w:r w:rsidR="00302ECE" w:rsidRPr="008C17F0">
        <w:rPr>
          <w:i/>
          <w:szCs w:val="20"/>
        </w:rPr>
        <w:t>b</w:t>
      </w:r>
      <w:r w:rsidRPr="008C17F0">
        <w:rPr>
          <w:i/>
          <w:szCs w:val="20"/>
        </w:rPr>
        <w:t>. Navodil ponudnikom.</w:t>
      </w:r>
    </w:p>
    <w:p w:rsidR="007A612F" w:rsidRPr="008C17F0" w:rsidRDefault="007A612F" w:rsidP="009A3143">
      <w:pPr>
        <w:rPr>
          <w:i/>
          <w:szCs w:val="20"/>
        </w:rPr>
      </w:pPr>
    </w:p>
    <w:p w:rsidR="007A612F" w:rsidRPr="008C17F0" w:rsidRDefault="007A612F" w:rsidP="007A612F">
      <w:pPr>
        <w:ind w:left="1080"/>
        <w:rPr>
          <w:szCs w:val="20"/>
        </w:rPr>
      </w:pPr>
      <w:r w:rsidRPr="008C17F0">
        <w:rPr>
          <w:b/>
          <w:szCs w:val="20"/>
        </w:rPr>
        <w:t>Potrditev referenc s strani posameznih referenčnih naročnikov</w:t>
      </w:r>
    </w:p>
    <w:p w:rsidR="007A612F" w:rsidRPr="008C17F0" w:rsidRDefault="007A612F" w:rsidP="007A612F">
      <w:pPr>
        <w:ind w:left="1080"/>
        <w:rPr>
          <w:szCs w:val="20"/>
        </w:rPr>
      </w:pPr>
    </w:p>
    <w:p w:rsidR="007A612F" w:rsidRPr="008C17F0" w:rsidRDefault="007A612F" w:rsidP="007A612F">
      <w:pPr>
        <w:ind w:left="1080"/>
        <w:rPr>
          <w:szCs w:val="20"/>
        </w:rPr>
      </w:pPr>
      <w:r w:rsidRPr="008C17F0">
        <w:rPr>
          <w:szCs w:val="20"/>
        </w:rPr>
        <w:t xml:space="preserve">Na zaprosilo ponudnika (naziv in naslov ponudnika): </w:t>
      </w:r>
    </w:p>
    <w:p w:rsidR="007A612F" w:rsidRPr="008C17F0" w:rsidRDefault="007A612F" w:rsidP="007A612F">
      <w:pPr>
        <w:ind w:left="1080"/>
        <w:rPr>
          <w:szCs w:val="20"/>
        </w:rPr>
      </w:pPr>
    </w:p>
    <w:p w:rsidR="007A612F" w:rsidRPr="008C17F0" w:rsidRDefault="007A612F" w:rsidP="007A612F">
      <w:pPr>
        <w:ind w:left="1080"/>
        <w:rPr>
          <w:szCs w:val="20"/>
        </w:rPr>
      </w:pPr>
      <w:r w:rsidRPr="008C17F0">
        <w:rPr>
          <w:szCs w:val="20"/>
        </w:rPr>
        <w:t>…………………………………………………………………................………....…......</w:t>
      </w:r>
    </w:p>
    <w:p w:rsidR="007A612F" w:rsidRPr="008C17F0" w:rsidRDefault="007A612F" w:rsidP="007A612F">
      <w:pPr>
        <w:ind w:left="1080"/>
        <w:rPr>
          <w:szCs w:val="20"/>
        </w:rPr>
      </w:pPr>
    </w:p>
    <w:p w:rsidR="007A612F" w:rsidRPr="008C17F0" w:rsidRDefault="007A612F" w:rsidP="007A612F">
      <w:pPr>
        <w:ind w:left="1080"/>
        <w:rPr>
          <w:szCs w:val="20"/>
        </w:rPr>
      </w:pPr>
      <w:r w:rsidRPr="008C17F0">
        <w:rPr>
          <w:szCs w:val="20"/>
        </w:rPr>
        <w:t>....................................................................................................………............……</w:t>
      </w:r>
    </w:p>
    <w:p w:rsidR="007A612F" w:rsidRPr="008C17F0" w:rsidRDefault="007A612F" w:rsidP="007A612F">
      <w:pPr>
        <w:ind w:left="1080"/>
        <w:rPr>
          <w:b/>
          <w:szCs w:val="20"/>
        </w:rPr>
      </w:pPr>
      <w:r w:rsidRPr="008C17F0">
        <w:rPr>
          <w:szCs w:val="20"/>
        </w:rPr>
        <w:lastRenderedPageBreak/>
        <w:t xml:space="preserve">za ponudbo na javni razpis za </w:t>
      </w:r>
      <w:r w:rsidR="00E94390" w:rsidRPr="008C17F0">
        <w:rPr>
          <w:b/>
          <w:bCs/>
          <w:szCs w:val="20"/>
        </w:rPr>
        <w:t>“IZDELAVA PROJEKTNE DOKUMENTACIJE ZA IZGRADNJO PRIZIDKA OB STAVBI SREDNJE ŠOLE TEHNIŠKIH STROK ŠIŠKA”</w:t>
      </w:r>
    </w:p>
    <w:p w:rsidR="007A612F" w:rsidRPr="008C17F0" w:rsidRDefault="007A612F" w:rsidP="007A612F">
      <w:pPr>
        <w:rPr>
          <w:b/>
          <w:szCs w:val="20"/>
        </w:rPr>
      </w:pPr>
    </w:p>
    <w:p w:rsidR="007A612F" w:rsidRPr="008C17F0" w:rsidRDefault="007A612F" w:rsidP="007A612F">
      <w:pPr>
        <w:ind w:left="1080"/>
        <w:jc w:val="center"/>
        <w:rPr>
          <w:szCs w:val="20"/>
        </w:rPr>
      </w:pPr>
      <w:r w:rsidRPr="008C17F0">
        <w:rPr>
          <w:b/>
          <w:szCs w:val="20"/>
          <w:u w:val="single"/>
        </w:rPr>
        <w:t>POTRJUJEMO</w:t>
      </w:r>
    </w:p>
    <w:p w:rsidR="007A612F" w:rsidRPr="008C17F0" w:rsidRDefault="007A612F" w:rsidP="007A612F">
      <w:pPr>
        <w:ind w:left="1080"/>
        <w:rPr>
          <w:b/>
          <w:szCs w:val="20"/>
          <w:u w:val="single"/>
        </w:rPr>
      </w:pPr>
    </w:p>
    <w:p w:rsidR="007A612F" w:rsidRPr="008C17F0" w:rsidRDefault="007A612F" w:rsidP="007A612F">
      <w:pPr>
        <w:ind w:left="1080"/>
        <w:rPr>
          <w:szCs w:val="20"/>
          <w:u w:val="single"/>
        </w:rPr>
      </w:pPr>
    </w:p>
    <w:tbl>
      <w:tblPr>
        <w:tblW w:w="8905" w:type="dxa"/>
        <w:tblInd w:w="1188" w:type="dxa"/>
        <w:tblLayout w:type="fixed"/>
        <w:tblLook w:val="0000" w:firstRow="0" w:lastRow="0" w:firstColumn="0" w:lastColumn="0" w:noHBand="0" w:noVBand="0"/>
      </w:tblPr>
      <w:tblGrid>
        <w:gridCol w:w="1249"/>
        <w:gridCol w:w="3181"/>
        <w:gridCol w:w="2230"/>
        <w:gridCol w:w="900"/>
        <w:gridCol w:w="1345"/>
      </w:tblGrid>
      <w:tr w:rsidR="007A612F" w:rsidRPr="008C17F0" w:rsidTr="001F45DA">
        <w:tc>
          <w:tcPr>
            <w:tcW w:w="1249" w:type="dxa"/>
            <w:shd w:val="clear" w:color="auto" w:fill="auto"/>
          </w:tcPr>
          <w:p w:rsidR="007A612F" w:rsidRPr="008C17F0" w:rsidRDefault="007A612F" w:rsidP="001F45DA">
            <w:pPr>
              <w:rPr>
                <w:szCs w:val="20"/>
              </w:rPr>
            </w:pPr>
            <w:r w:rsidRPr="008C17F0">
              <w:rPr>
                <w:szCs w:val="20"/>
              </w:rPr>
              <w:t>da je bil</w:t>
            </w:r>
          </w:p>
        </w:tc>
        <w:tc>
          <w:tcPr>
            <w:tcW w:w="6311" w:type="dxa"/>
            <w:gridSpan w:val="3"/>
            <w:tcBorders>
              <w:bottom w:val="single" w:sz="4" w:space="0" w:color="000000"/>
            </w:tcBorders>
            <w:shd w:val="clear" w:color="auto" w:fill="auto"/>
          </w:tcPr>
          <w:p w:rsidR="007A612F" w:rsidRPr="008C17F0" w:rsidRDefault="007A612F" w:rsidP="001F45DA">
            <w:pPr>
              <w:snapToGrid w:val="0"/>
              <w:rPr>
                <w:szCs w:val="20"/>
              </w:rPr>
            </w:pPr>
          </w:p>
        </w:tc>
        <w:tc>
          <w:tcPr>
            <w:tcW w:w="1345" w:type="dxa"/>
            <w:shd w:val="clear" w:color="auto" w:fill="auto"/>
            <w:vAlign w:val="center"/>
          </w:tcPr>
          <w:p w:rsidR="007A612F" w:rsidRPr="008C17F0" w:rsidRDefault="007A612F" w:rsidP="001F45DA">
            <w:pPr>
              <w:rPr>
                <w:szCs w:val="20"/>
              </w:rPr>
            </w:pPr>
            <w:r w:rsidRPr="008C17F0">
              <w:rPr>
                <w:szCs w:val="20"/>
              </w:rPr>
              <w:t>(ime in priimek)</w:t>
            </w:r>
          </w:p>
        </w:tc>
      </w:tr>
      <w:tr w:rsidR="007A612F" w:rsidRPr="008C17F0" w:rsidTr="001F45DA">
        <w:tc>
          <w:tcPr>
            <w:tcW w:w="4430" w:type="dxa"/>
            <w:gridSpan w:val="2"/>
            <w:shd w:val="clear" w:color="auto" w:fill="auto"/>
          </w:tcPr>
          <w:p w:rsidR="007A612F" w:rsidRPr="008C17F0" w:rsidRDefault="007A612F" w:rsidP="001F45DA">
            <w:pPr>
              <w:snapToGrid w:val="0"/>
              <w:rPr>
                <w:szCs w:val="20"/>
              </w:rPr>
            </w:pPr>
          </w:p>
        </w:tc>
        <w:tc>
          <w:tcPr>
            <w:tcW w:w="4475" w:type="dxa"/>
            <w:gridSpan w:val="3"/>
            <w:shd w:val="clear" w:color="auto" w:fill="auto"/>
          </w:tcPr>
          <w:p w:rsidR="007A612F" w:rsidRPr="008C17F0" w:rsidRDefault="007A612F" w:rsidP="001F45DA">
            <w:pPr>
              <w:snapToGrid w:val="0"/>
              <w:rPr>
                <w:szCs w:val="20"/>
              </w:rPr>
            </w:pPr>
          </w:p>
        </w:tc>
      </w:tr>
      <w:tr w:rsidR="007A612F" w:rsidRPr="008C17F0" w:rsidTr="001F45DA">
        <w:tc>
          <w:tcPr>
            <w:tcW w:w="8905" w:type="dxa"/>
            <w:gridSpan w:val="5"/>
            <w:shd w:val="clear" w:color="auto" w:fill="auto"/>
          </w:tcPr>
          <w:p w:rsidR="007A612F" w:rsidRPr="008C17F0" w:rsidRDefault="007A612F" w:rsidP="001F45DA">
            <w:pPr>
              <w:numPr>
                <w:ilvl w:val="0"/>
                <w:numId w:val="5"/>
              </w:numPr>
              <w:spacing w:line="240" w:lineRule="auto"/>
              <w:jc w:val="left"/>
              <w:rPr>
                <w:szCs w:val="20"/>
              </w:rPr>
            </w:pPr>
            <w:r w:rsidRPr="008C17F0">
              <w:rPr>
                <w:szCs w:val="20"/>
              </w:rPr>
              <w:t>pooblaščeni arhitekt</w:t>
            </w:r>
          </w:p>
          <w:p w:rsidR="007A612F" w:rsidRPr="008C17F0" w:rsidRDefault="007A612F" w:rsidP="001F45DA">
            <w:pPr>
              <w:numPr>
                <w:ilvl w:val="0"/>
                <w:numId w:val="5"/>
              </w:numPr>
              <w:spacing w:line="240" w:lineRule="auto"/>
              <w:jc w:val="left"/>
              <w:rPr>
                <w:szCs w:val="20"/>
              </w:rPr>
            </w:pPr>
            <w:r w:rsidRPr="008C17F0">
              <w:rPr>
                <w:szCs w:val="20"/>
              </w:rPr>
              <w:t>pooblaščeni inženir s področja gradbeništva za strokovno področje gradbene stroke za izdelavo načrtov konstrukcij stavb</w:t>
            </w:r>
          </w:p>
          <w:p w:rsidR="007A612F" w:rsidRPr="008C17F0" w:rsidRDefault="007A612F" w:rsidP="001F45DA">
            <w:pPr>
              <w:numPr>
                <w:ilvl w:val="0"/>
                <w:numId w:val="5"/>
              </w:numPr>
              <w:spacing w:line="240" w:lineRule="auto"/>
              <w:jc w:val="left"/>
              <w:rPr>
                <w:szCs w:val="20"/>
              </w:rPr>
            </w:pPr>
            <w:r w:rsidRPr="008C17F0">
              <w:rPr>
                <w:szCs w:val="20"/>
              </w:rPr>
              <w:t>pooblaščeni inženir s področja elektrotehnike</w:t>
            </w:r>
          </w:p>
          <w:p w:rsidR="007A612F" w:rsidRPr="008C17F0" w:rsidRDefault="007A612F" w:rsidP="001F45DA">
            <w:pPr>
              <w:numPr>
                <w:ilvl w:val="0"/>
                <w:numId w:val="5"/>
              </w:numPr>
              <w:spacing w:line="240" w:lineRule="auto"/>
              <w:jc w:val="left"/>
              <w:rPr>
                <w:szCs w:val="20"/>
              </w:rPr>
            </w:pPr>
            <w:r w:rsidRPr="008C17F0">
              <w:rPr>
                <w:szCs w:val="20"/>
              </w:rPr>
              <w:t>pooblaščeni inženir s področja strojništva</w:t>
            </w:r>
          </w:p>
        </w:tc>
      </w:tr>
      <w:tr w:rsidR="007A612F" w:rsidRPr="008C17F0" w:rsidTr="001F45DA">
        <w:tc>
          <w:tcPr>
            <w:tcW w:w="8905" w:type="dxa"/>
            <w:gridSpan w:val="5"/>
            <w:shd w:val="clear" w:color="auto" w:fill="auto"/>
          </w:tcPr>
          <w:p w:rsidR="007A612F" w:rsidRPr="008C17F0" w:rsidRDefault="007A612F" w:rsidP="001F45DA">
            <w:pPr>
              <w:pStyle w:val="Odstavekseznama"/>
              <w:rPr>
                <w:szCs w:val="20"/>
                <w:u w:val="single"/>
              </w:rPr>
            </w:pPr>
            <w:r w:rsidRPr="008C17F0">
              <w:rPr>
                <w:szCs w:val="20"/>
                <w:u w:val="single"/>
              </w:rPr>
              <w:t>(ustrezno obkrožiti)</w:t>
            </w:r>
          </w:p>
        </w:tc>
      </w:tr>
      <w:tr w:rsidR="007A612F" w:rsidRPr="008C17F0" w:rsidTr="001F45DA">
        <w:tc>
          <w:tcPr>
            <w:tcW w:w="8905" w:type="dxa"/>
            <w:gridSpan w:val="5"/>
            <w:shd w:val="clear" w:color="auto" w:fill="auto"/>
          </w:tcPr>
          <w:p w:rsidR="007A612F" w:rsidRPr="008C17F0" w:rsidRDefault="007A612F" w:rsidP="001F45DA">
            <w:pPr>
              <w:snapToGrid w:val="0"/>
              <w:rPr>
                <w:szCs w:val="20"/>
              </w:rPr>
            </w:pPr>
          </w:p>
        </w:tc>
      </w:tr>
      <w:tr w:rsidR="007A612F" w:rsidRPr="008C17F0" w:rsidTr="001F45DA">
        <w:tc>
          <w:tcPr>
            <w:tcW w:w="1249" w:type="dxa"/>
            <w:shd w:val="clear" w:color="auto" w:fill="auto"/>
          </w:tcPr>
          <w:p w:rsidR="007A612F" w:rsidRPr="008C17F0" w:rsidRDefault="007A612F" w:rsidP="001F45DA">
            <w:pPr>
              <w:rPr>
                <w:szCs w:val="20"/>
              </w:rPr>
            </w:pPr>
            <w:r w:rsidRPr="008C17F0">
              <w:rPr>
                <w:szCs w:val="20"/>
              </w:rPr>
              <w:t>na objektu</w:t>
            </w:r>
          </w:p>
        </w:tc>
        <w:tc>
          <w:tcPr>
            <w:tcW w:w="5411" w:type="dxa"/>
            <w:gridSpan w:val="2"/>
            <w:tcBorders>
              <w:bottom w:val="single" w:sz="4" w:space="0" w:color="000000"/>
            </w:tcBorders>
            <w:shd w:val="clear" w:color="auto" w:fill="auto"/>
          </w:tcPr>
          <w:p w:rsidR="007A612F" w:rsidRPr="008C17F0" w:rsidRDefault="007A612F" w:rsidP="001F45DA">
            <w:pPr>
              <w:snapToGrid w:val="0"/>
              <w:rPr>
                <w:szCs w:val="20"/>
              </w:rPr>
            </w:pPr>
          </w:p>
        </w:tc>
        <w:tc>
          <w:tcPr>
            <w:tcW w:w="2245" w:type="dxa"/>
            <w:gridSpan w:val="2"/>
            <w:shd w:val="clear" w:color="auto" w:fill="auto"/>
            <w:vAlign w:val="center"/>
          </w:tcPr>
          <w:p w:rsidR="007A612F" w:rsidRPr="008C17F0" w:rsidRDefault="007A612F" w:rsidP="001F45DA">
            <w:pPr>
              <w:rPr>
                <w:szCs w:val="20"/>
              </w:rPr>
            </w:pPr>
            <w:r w:rsidRPr="008C17F0">
              <w:rPr>
                <w:szCs w:val="20"/>
              </w:rPr>
              <w:t>(naziv in lokacija objekta)</w:t>
            </w:r>
          </w:p>
        </w:tc>
      </w:tr>
    </w:tbl>
    <w:p w:rsidR="007A612F" w:rsidRPr="008C17F0" w:rsidRDefault="007A612F" w:rsidP="007A612F">
      <w:pPr>
        <w:ind w:left="1080"/>
        <w:rPr>
          <w:szCs w:val="20"/>
        </w:rPr>
      </w:pPr>
    </w:p>
    <w:p w:rsidR="007A612F" w:rsidRPr="008C17F0" w:rsidRDefault="007A612F" w:rsidP="007A612F">
      <w:pPr>
        <w:ind w:left="1080"/>
        <w:rPr>
          <w:szCs w:val="20"/>
        </w:rPr>
      </w:pPr>
      <w:r w:rsidRPr="008C17F0">
        <w:rPr>
          <w:szCs w:val="20"/>
        </w:rPr>
        <w:t>Predmet del: …………………………………………………………………………………………</w:t>
      </w:r>
    </w:p>
    <w:p w:rsidR="007A612F" w:rsidRPr="008C17F0" w:rsidRDefault="007A612F" w:rsidP="007A612F">
      <w:pPr>
        <w:ind w:left="1080"/>
        <w:rPr>
          <w:szCs w:val="20"/>
        </w:rPr>
      </w:pPr>
      <w:r w:rsidRPr="008C17F0">
        <w:rPr>
          <w:szCs w:val="20"/>
        </w:rPr>
        <w:t>………………………………………………………………………………………………………...</w:t>
      </w:r>
    </w:p>
    <w:p w:rsidR="007A612F" w:rsidRPr="008C17F0" w:rsidRDefault="007A612F" w:rsidP="007A612F">
      <w:pPr>
        <w:ind w:left="1080"/>
        <w:rPr>
          <w:szCs w:val="20"/>
        </w:rPr>
      </w:pPr>
    </w:p>
    <w:p w:rsidR="007A612F" w:rsidRPr="008C17F0" w:rsidRDefault="007A612F" w:rsidP="007A612F">
      <w:pPr>
        <w:ind w:left="1080"/>
        <w:rPr>
          <w:szCs w:val="20"/>
        </w:rPr>
      </w:pPr>
      <w:r w:rsidRPr="008C17F0">
        <w:rPr>
          <w:szCs w:val="20"/>
        </w:rPr>
        <w:t xml:space="preserve">Obdobje v katerem je  izdelal posamezni načrt, </w:t>
      </w:r>
      <w:r w:rsidRPr="008C17F0">
        <w:rPr>
          <w:b/>
          <w:szCs w:val="20"/>
        </w:rPr>
        <w:t xml:space="preserve">da se je pridobilo </w:t>
      </w:r>
      <w:r w:rsidR="00EC5916" w:rsidRPr="008C17F0">
        <w:rPr>
          <w:b/>
          <w:szCs w:val="20"/>
        </w:rPr>
        <w:t xml:space="preserve">gradbeno in </w:t>
      </w:r>
      <w:r w:rsidRPr="008C17F0">
        <w:rPr>
          <w:b/>
          <w:szCs w:val="20"/>
        </w:rPr>
        <w:t>uporabno dovoljenje</w:t>
      </w:r>
      <w:r w:rsidR="00207CA7" w:rsidRPr="008C17F0">
        <w:rPr>
          <w:b/>
          <w:szCs w:val="20"/>
        </w:rPr>
        <w:t>,</w:t>
      </w:r>
      <w:r w:rsidR="005371FD" w:rsidRPr="008C17F0">
        <w:rPr>
          <w:szCs w:val="20"/>
        </w:rPr>
        <w:t xml:space="preserve"> kjer je to zahtevano</w:t>
      </w:r>
      <w:r w:rsidRPr="008C17F0">
        <w:rPr>
          <w:szCs w:val="20"/>
        </w:rPr>
        <w:t xml:space="preserve"> (velja za obdobje zadnjih deset (10) let </w:t>
      </w:r>
      <w:r w:rsidRPr="008C17F0">
        <w:rPr>
          <w:bCs/>
          <w:szCs w:val="20"/>
        </w:rPr>
        <w:t>šteto od roka za oddajo ponudbe</w:t>
      </w:r>
      <w:r w:rsidRPr="008C17F0">
        <w:rPr>
          <w:szCs w:val="20"/>
        </w:rPr>
        <w:t xml:space="preserve">): </w:t>
      </w:r>
    </w:p>
    <w:p w:rsidR="007A612F" w:rsidRPr="008C17F0" w:rsidRDefault="007A612F" w:rsidP="007A612F">
      <w:pPr>
        <w:ind w:left="1080"/>
        <w:rPr>
          <w:szCs w:val="20"/>
        </w:rPr>
      </w:pPr>
    </w:p>
    <w:p w:rsidR="007A612F" w:rsidRPr="008C17F0" w:rsidRDefault="007A612F" w:rsidP="007A612F">
      <w:pPr>
        <w:ind w:left="1080"/>
        <w:rPr>
          <w:szCs w:val="20"/>
        </w:rPr>
      </w:pPr>
      <w:r w:rsidRPr="008C17F0">
        <w:rPr>
          <w:szCs w:val="20"/>
        </w:rPr>
        <w:t>od …………………………… do ……….…………………….… v vrednosti ………………………………… EUR brez DDV.</w:t>
      </w:r>
    </w:p>
    <w:p w:rsidR="007A612F" w:rsidRPr="008C17F0" w:rsidRDefault="007A612F" w:rsidP="007A612F">
      <w:pPr>
        <w:ind w:left="1080"/>
        <w:rPr>
          <w:szCs w:val="20"/>
        </w:rPr>
      </w:pPr>
    </w:p>
    <w:p w:rsidR="007A612F" w:rsidRPr="008C17F0" w:rsidRDefault="007A612F" w:rsidP="007A612F">
      <w:pPr>
        <w:ind w:left="1080"/>
        <w:rPr>
          <w:szCs w:val="20"/>
        </w:rPr>
      </w:pPr>
      <w:r w:rsidRPr="008C17F0">
        <w:rPr>
          <w:szCs w:val="20"/>
        </w:rPr>
        <w:t>Dela so bila opravljena po predpisih stroke, pravočasno, kvalitetno in v skladu z določili pogodbe. (ustrezno obkrožiti).</w:t>
      </w:r>
    </w:p>
    <w:p w:rsidR="007A612F" w:rsidRPr="008C17F0" w:rsidRDefault="007A612F" w:rsidP="007A612F">
      <w:pPr>
        <w:jc w:val="center"/>
        <w:rPr>
          <w:szCs w:val="20"/>
        </w:rPr>
      </w:pPr>
      <w:r w:rsidRPr="008C17F0">
        <w:rPr>
          <w:b/>
          <w:szCs w:val="20"/>
        </w:rPr>
        <w:t>DA                        NE</w:t>
      </w:r>
    </w:p>
    <w:p w:rsidR="007A612F" w:rsidRPr="008C17F0" w:rsidRDefault="007A612F" w:rsidP="007A612F">
      <w:pPr>
        <w:ind w:left="1080"/>
        <w:rPr>
          <w:szCs w:val="20"/>
        </w:rPr>
      </w:pPr>
    </w:p>
    <w:p w:rsidR="007A612F" w:rsidRPr="008C17F0" w:rsidRDefault="007A612F" w:rsidP="007A612F">
      <w:pPr>
        <w:ind w:left="1080"/>
        <w:jc w:val="left"/>
        <w:rPr>
          <w:szCs w:val="20"/>
        </w:rPr>
      </w:pPr>
      <w:r w:rsidRPr="008C17F0">
        <w:rPr>
          <w:szCs w:val="20"/>
        </w:rPr>
        <w:t>Naziv in naslov referenčnega naročnika:  ……………………………………………………</w:t>
      </w:r>
    </w:p>
    <w:p w:rsidR="007A612F" w:rsidRPr="008C17F0" w:rsidRDefault="007A612F" w:rsidP="007A612F">
      <w:pPr>
        <w:ind w:left="1080"/>
        <w:jc w:val="left"/>
        <w:rPr>
          <w:szCs w:val="20"/>
        </w:rPr>
      </w:pPr>
      <w:r w:rsidRPr="008C17F0">
        <w:rPr>
          <w:szCs w:val="20"/>
        </w:rPr>
        <w:t>..…………….....................................................………….....................................................</w:t>
      </w:r>
    </w:p>
    <w:p w:rsidR="007A612F" w:rsidRPr="008C17F0" w:rsidRDefault="007A612F" w:rsidP="007A612F">
      <w:pPr>
        <w:ind w:left="1080"/>
        <w:rPr>
          <w:szCs w:val="20"/>
        </w:rPr>
      </w:pPr>
      <w:r w:rsidRPr="008C17F0">
        <w:rPr>
          <w:szCs w:val="20"/>
        </w:rPr>
        <w:t xml:space="preserve">Kontaktna oseba referenčnega naročnika in telefonska številka: </w:t>
      </w:r>
    </w:p>
    <w:p w:rsidR="007A612F" w:rsidRPr="008C17F0" w:rsidRDefault="007A612F" w:rsidP="007A612F">
      <w:pPr>
        <w:ind w:left="1080"/>
        <w:rPr>
          <w:szCs w:val="20"/>
        </w:rPr>
      </w:pPr>
      <w:r w:rsidRPr="008C17F0">
        <w:rPr>
          <w:szCs w:val="20"/>
        </w:rPr>
        <w:t>…………………………….…………………………………………………...……………</w:t>
      </w:r>
    </w:p>
    <w:tbl>
      <w:tblPr>
        <w:tblW w:w="0" w:type="auto"/>
        <w:tblLayout w:type="fixed"/>
        <w:tblLook w:val="0000" w:firstRow="0" w:lastRow="0" w:firstColumn="0" w:lastColumn="0" w:noHBand="0" w:noVBand="0"/>
      </w:tblPr>
      <w:tblGrid>
        <w:gridCol w:w="3348"/>
        <w:gridCol w:w="1818"/>
        <w:gridCol w:w="4324"/>
      </w:tblGrid>
      <w:tr w:rsidR="007A612F" w:rsidRPr="008C17F0" w:rsidTr="001F45DA">
        <w:trPr>
          <w:trHeight w:val="241"/>
        </w:trPr>
        <w:tc>
          <w:tcPr>
            <w:tcW w:w="3348" w:type="dxa"/>
            <w:shd w:val="clear" w:color="auto" w:fill="auto"/>
          </w:tcPr>
          <w:p w:rsidR="007A612F" w:rsidRPr="008C17F0" w:rsidRDefault="007A612F" w:rsidP="001F45DA">
            <w:pPr>
              <w:snapToGrid w:val="0"/>
              <w:rPr>
                <w:szCs w:val="20"/>
              </w:rPr>
            </w:pPr>
          </w:p>
          <w:p w:rsidR="007A612F" w:rsidRPr="008C17F0" w:rsidRDefault="007A612F" w:rsidP="001F45DA">
            <w:pPr>
              <w:rPr>
                <w:szCs w:val="20"/>
              </w:rPr>
            </w:pPr>
          </w:p>
          <w:p w:rsidR="007A612F" w:rsidRPr="008C17F0" w:rsidRDefault="007A612F" w:rsidP="001F45DA">
            <w:pPr>
              <w:rPr>
                <w:szCs w:val="20"/>
              </w:rPr>
            </w:pPr>
            <w:r w:rsidRPr="008C17F0">
              <w:rPr>
                <w:szCs w:val="20"/>
              </w:rPr>
              <w:t>Kraj: ___________________</w:t>
            </w:r>
          </w:p>
        </w:tc>
        <w:tc>
          <w:tcPr>
            <w:tcW w:w="1818" w:type="dxa"/>
            <w:shd w:val="clear" w:color="auto" w:fill="auto"/>
          </w:tcPr>
          <w:p w:rsidR="007A612F" w:rsidRPr="008C17F0" w:rsidRDefault="007A612F" w:rsidP="001F45DA">
            <w:pPr>
              <w:snapToGrid w:val="0"/>
              <w:rPr>
                <w:szCs w:val="20"/>
              </w:rPr>
            </w:pPr>
          </w:p>
        </w:tc>
        <w:tc>
          <w:tcPr>
            <w:tcW w:w="4324" w:type="dxa"/>
            <w:shd w:val="clear" w:color="auto" w:fill="auto"/>
          </w:tcPr>
          <w:p w:rsidR="007A612F" w:rsidRPr="008C17F0" w:rsidRDefault="007A612F" w:rsidP="001F45DA">
            <w:pPr>
              <w:rPr>
                <w:szCs w:val="20"/>
              </w:rPr>
            </w:pPr>
          </w:p>
          <w:p w:rsidR="007A612F" w:rsidRPr="008C17F0" w:rsidRDefault="007A612F" w:rsidP="001F45DA">
            <w:pPr>
              <w:rPr>
                <w:szCs w:val="20"/>
              </w:rPr>
            </w:pPr>
            <w:r w:rsidRPr="008C17F0">
              <w:rPr>
                <w:szCs w:val="20"/>
              </w:rPr>
              <w:t>Ime in priimek odgovorne osebe referenčnega naročnika:</w:t>
            </w:r>
          </w:p>
          <w:p w:rsidR="007A612F" w:rsidRPr="008C17F0" w:rsidRDefault="007A612F" w:rsidP="001F45DA">
            <w:pPr>
              <w:rPr>
                <w:szCs w:val="20"/>
              </w:rPr>
            </w:pPr>
          </w:p>
          <w:p w:rsidR="007A612F" w:rsidRPr="008C17F0" w:rsidRDefault="007A612F" w:rsidP="001F45DA">
            <w:pPr>
              <w:rPr>
                <w:szCs w:val="20"/>
              </w:rPr>
            </w:pPr>
            <w:r w:rsidRPr="008C17F0">
              <w:rPr>
                <w:szCs w:val="20"/>
              </w:rPr>
              <w:t>________________________</w:t>
            </w:r>
          </w:p>
          <w:p w:rsidR="007A612F" w:rsidRPr="008C17F0" w:rsidRDefault="007A612F" w:rsidP="001F45DA">
            <w:pPr>
              <w:rPr>
                <w:szCs w:val="20"/>
              </w:rPr>
            </w:pPr>
          </w:p>
        </w:tc>
      </w:tr>
      <w:tr w:rsidR="007A612F" w:rsidRPr="008C17F0" w:rsidTr="001F45DA">
        <w:trPr>
          <w:trHeight w:val="483"/>
        </w:trPr>
        <w:tc>
          <w:tcPr>
            <w:tcW w:w="3348" w:type="dxa"/>
            <w:shd w:val="clear" w:color="auto" w:fill="auto"/>
          </w:tcPr>
          <w:p w:rsidR="007A612F" w:rsidRPr="008C17F0" w:rsidRDefault="007A612F" w:rsidP="001F45DA">
            <w:pPr>
              <w:rPr>
                <w:szCs w:val="20"/>
              </w:rPr>
            </w:pPr>
            <w:r w:rsidRPr="008C17F0">
              <w:rPr>
                <w:szCs w:val="20"/>
              </w:rPr>
              <w:t>Datum</w:t>
            </w:r>
            <w:r w:rsidRPr="008C17F0">
              <w:rPr>
                <w:szCs w:val="20"/>
              </w:rPr>
              <w:fldChar w:fldCharType="begin">
                <w:ffData>
                  <w:name w:val=""/>
                  <w:enabled/>
                  <w:calcOnExit w:val="0"/>
                  <w:textInput/>
                </w:ffData>
              </w:fldChar>
            </w:r>
            <w:r w:rsidRPr="008C17F0">
              <w:rPr>
                <w:szCs w:val="20"/>
              </w:rPr>
              <w:instrText xml:space="preserve"> FORMTEXT </w:instrText>
            </w:r>
            <w:r w:rsidR="00B477AD" w:rsidRPr="008C17F0">
              <w:rPr>
                <w:szCs w:val="20"/>
              </w:rPr>
            </w:r>
            <w:r w:rsidR="00B477AD" w:rsidRPr="008C17F0">
              <w:rPr>
                <w:szCs w:val="20"/>
              </w:rPr>
              <w:fldChar w:fldCharType="separate"/>
            </w:r>
            <w:r w:rsidRPr="008C17F0">
              <w:rPr>
                <w:szCs w:val="20"/>
              </w:rPr>
              <w:fldChar w:fldCharType="end"/>
            </w:r>
            <w:r w:rsidRPr="008C17F0">
              <w:rPr>
                <w:szCs w:val="20"/>
              </w:rPr>
              <w:t>: _________________</w:t>
            </w:r>
          </w:p>
        </w:tc>
        <w:tc>
          <w:tcPr>
            <w:tcW w:w="1818" w:type="dxa"/>
            <w:shd w:val="clear" w:color="auto" w:fill="auto"/>
          </w:tcPr>
          <w:p w:rsidR="007A612F" w:rsidRPr="008C17F0" w:rsidRDefault="007A612F" w:rsidP="001F45DA">
            <w:pPr>
              <w:rPr>
                <w:szCs w:val="20"/>
              </w:rPr>
            </w:pPr>
            <w:r w:rsidRPr="008C17F0">
              <w:rPr>
                <w:szCs w:val="20"/>
              </w:rPr>
              <w:t>Žig</w:t>
            </w:r>
          </w:p>
        </w:tc>
        <w:tc>
          <w:tcPr>
            <w:tcW w:w="4324" w:type="dxa"/>
            <w:shd w:val="clear" w:color="auto" w:fill="auto"/>
          </w:tcPr>
          <w:p w:rsidR="007A612F" w:rsidRPr="008C17F0" w:rsidRDefault="007A612F" w:rsidP="001F45DA">
            <w:pPr>
              <w:rPr>
                <w:szCs w:val="20"/>
              </w:rPr>
            </w:pPr>
            <w:r w:rsidRPr="008C17F0">
              <w:rPr>
                <w:szCs w:val="20"/>
              </w:rPr>
              <w:t>________________________</w:t>
            </w:r>
          </w:p>
          <w:p w:rsidR="007A612F" w:rsidRPr="008C17F0" w:rsidRDefault="007A612F" w:rsidP="001F45DA">
            <w:pPr>
              <w:rPr>
                <w:szCs w:val="20"/>
              </w:rPr>
            </w:pPr>
            <w:r w:rsidRPr="008C17F0">
              <w:rPr>
                <w:szCs w:val="20"/>
              </w:rPr>
              <w:t>Podpis odgovorne osebe referenčnega naročnika</w:t>
            </w:r>
          </w:p>
        </w:tc>
      </w:tr>
    </w:tbl>
    <w:p w:rsidR="007B0BEF" w:rsidRPr="008C17F0" w:rsidRDefault="007B0BEF" w:rsidP="006432AD">
      <w:pPr>
        <w:pStyle w:val="HTML-oblikovano"/>
        <w:jc w:val="right"/>
        <w:rPr>
          <w:rFonts w:ascii="Arial" w:hAnsi="Arial" w:cs="Arial"/>
          <w:b/>
          <w:sz w:val="20"/>
          <w:szCs w:val="20"/>
          <w:u w:val="single"/>
        </w:rPr>
      </w:pPr>
    </w:p>
    <w:p w:rsidR="007B0BEF" w:rsidRPr="008C17F0" w:rsidRDefault="007B0BEF" w:rsidP="006432AD">
      <w:pPr>
        <w:pStyle w:val="HTML-oblikovano"/>
        <w:jc w:val="right"/>
        <w:rPr>
          <w:rFonts w:ascii="Arial" w:hAnsi="Arial" w:cs="Arial"/>
          <w:b/>
          <w:sz w:val="20"/>
          <w:szCs w:val="20"/>
          <w:u w:val="single"/>
        </w:rPr>
      </w:pPr>
    </w:p>
    <w:p w:rsidR="009A3143" w:rsidRPr="008C17F0" w:rsidRDefault="009A3143" w:rsidP="006432AD">
      <w:pPr>
        <w:pStyle w:val="HTML-oblikovano"/>
        <w:jc w:val="right"/>
        <w:rPr>
          <w:rFonts w:ascii="Arial" w:hAnsi="Arial" w:cs="Arial"/>
          <w:b/>
          <w:sz w:val="20"/>
          <w:szCs w:val="20"/>
          <w:u w:val="single"/>
        </w:rPr>
      </w:pPr>
    </w:p>
    <w:p w:rsidR="009A3143" w:rsidRPr="008C17F0" w:rsidRDefault="009A3143" w:rsidP="006432AD">
      <w:pPr>
        <w:pStyle w:val="HTML-oblikovano"/>
        <w:jc w:val="right"/>
        <w:rPr>
          <w:rFonts w:ascii="Arial" w:hAnsi="Arial" w:cs="Arial"/>
          <w:b/>
          <w:sz w:val="20"/>
          <w:szCs w:val="20"/>
          <w:u w:val="single"/>
        </w:rPr>
      </w:pPr>
    </w:p>
    <w:p w:rsidR="009A3143" w:rsidRPr="008C17F0" w:rsidRDefault="009A3143" w:rsidP="006432AD">
      <w:pPr>
        <w:pStyle w:val="HTML-oblikovano"/>
        <w:jc w:val="right"/>
        <w:rPr>
          <w:rFonts w:ascii="Arial" w:hAnsi="Arial" w:cs="Arial"/>
          <w:b/>
          <w:sz w:val="20"/>
          <w:szCs w:val="20"/>
          <w:u w:val="single"/>
        </w:rPr>
      </w:pPr>
    </w:p>
    <w:p w:rsidR="009A3143" w:rsidRPr="008C17F0" w:rsidRDefault="009A3143" w:rsidP="006432AD">
      <w:pPr>
        <w:pStyle w:val="HTML-oblikovano"/>
        <w:jc w:val="right"/>
        <w:rPr>
          <w:rFonts w:ascii="Arial" w:hAnsi="Arial" w:cs="Arial"/>
          <w:b/>
          <w:sz w:val="20"/>
          <w:szCs w:val="20"/>
          <w:u w:val="single"/>
        </w:rPr>
      </w:pPr>
    </w:p>
    <w:p w:rsidR="009A3143" w:rsidRPr="008C17F0" w:rsidRDefault="009A3143" w:rsidP="006432AD">
      <w:pPr>
        <w:pStyle w:val="HTML-oblikovano"/>
        <w:jc w:val="right"/>
        <w:rPr>
          <w:rFonts w:ascii="Arial" w:hAnsi="Arial" w:cs="Arial"/>
          <w:b/>
          <w:sz w:val="20"/>
          <w:szCs w:val="20"/>
          <w:u w:val="single"/>
        </w:rPr>
      </w:pPr>
    </w:p>
    <w:p w:rsidR="009A3143" w:rsidRPr="008C17F0" w:rsidRDefault="009A3143" w:rsidP="006432AD">
      <w:pPr>
        <w:pStyle w:val="HTML-oblikovano"/>
        <w:jc w:val="right"/>
        <w:rPr>
          <w:rFonts w:ascii="Arial" w:hAnsi="Arial" w:cs="Arial"/>
          <w:b/>
          <w:sz w:val="20"/>
          <w:szCs w:val="20"/>
          <w:u w:val="single"/>
        </w:rPr>
      </w:pPr>
    </w:p>
    <w:p w:rsidR="009A3143" w:rsidRPr="008C17F0" w:rsidRDefault="009A3143" w:rsidP="006432AD">
      <w:pPr>
        <w:pStyle w:val="HTML-oblikovano"/>
        <w:jc w:val="right"/>
        <w:rPr>
          <w:rFonts w:ascii="Arial" w:hAnsi="Arial" w:cs="Arial"/>
          <w:b/>
          <w:sz w:val="20"/>
          <w:szCs w:val="20"/>
          <w:u w:val="single"/>
        </w:rPr>
      </w:pPr>
    </w:p>
    <w:p w:rsidR="009A3143" w:rsidRPr="008C17F0" w:rsidRDefault="009A3143" w:rsidP="006432AD">
      <w:pPr>
        <w:pStyle w:val="HTML-oblikovano"/>
        <w:jc w:val="right"/>
        <w:rPr>
          <w:rFonts w:ascii="Arial" w:hAnsi="Arial" w:cs="Arial"/>
          <w:b/>
          <w:sz w:val="20"/>
          <w:szCs w:val="20"/>
          <w:u w:val="single"/>
        </w:rPr>
      </w:pPr>
    </w:p>
    <w:p w:rsidR="009A3143" w:rsidRPr="008C17F0" w:rsidRDefault="009A3143" w:rsidP="006432AD">
      <w:pPr>
        <w:pStyle w:val="HTML-oblikovano"/>
        <w:jc w:val="right"/>
        <w:rPr>
          <w:rFonts w:ascii="Arial" w:hAnsi="Arial" w:cs="Arial"/>
          <w:b/>
          <w:sz w:val="20"/>
          <w:szCs w:val="20"/>
          <w:u w:val="single"/>
        </w:rPr>
      </w:pPr>
    </w:p>
    <w:p w:rsidR="006432AD" w:rsidRPr="008C17F0" w:rsidRDefault="006432AD" w:rsidP="006432AD">
      <w:pPr>
        <w:pStyle w:val="HTML-oblikovano"/>
        <w:jc w:val="right"/>
        <w:rPr>
          <w:rFonts w:ascii="Arial" w:hAnsi="Arial" w:cs="Arial"/>
          <w:sz w:val="20"/>
          <w:szCs w:val="20"/>
        </w:rPr>
      </w:pPr>
      <w:r w:rsidRPr="008C17F0">
        <w:rPr>
          <w:rFonts w:ascii="Arial" w:hAnsi="Arial" w:cs="Arial"/>
          <w:b/>
          <w:sz w:val="20"/>
          <w:szCs w:val="20"/>
          <w:u w:val="single"/>
        </w:rPr>
        <w:lastRenderedPageBreak/>
        <w:t>RAZPISNI OBRAZEC 7</w:t>
      </w:r>
    </w:p>
    <w:p w:rsidR="006432AD" w:rsidRPr="008C17F0" w:rsidRDefault="006432AD" w:rsidP="006432AD">
      <w:pPr>
        <w:pStyle w:val="HTML-oblikovano"/>
        <w:jc w:val="center"/>
        <w:rPr>
          <w:rFonts w:ascii="Arial" w:hAnsi="Arial" w:cs="Arial"/>
          <w:b/>
          <w:sz w:val="20"/>
          <w:szCs w:val="20"/>
          <w:u w:val="single"/>
        </w:rPr>
      </w:pPr>
    </w:p>
    <w:p w:rsidR="006432AD" w:rsidRPr="008C17F0" w:rsidRDefault="006432AD" w:rsidP="006432AD">
      <w:pPr>
        <w:pStyle w:val="HTML-oblikovano"/>
        <w:jc w:val="center"/>
        <w:rPr>
          <w:rFonts w:ascii="Arial" w:hAnsi="Arial" w:cs="Arial"/>
          <w:sz w:val="20"/>
          <w:szCs w:val="20"/>
        </w:rPr>
      </w:pPr>
      <w:r w:rsidRPr="008C17F0">
        <w:rPr>
          <w:rFonts w:ascii="Arial" w:hAnsi="Arial" w:cs="Arial"/>
          <w:b/>
          <w:sz w:val="20"/>
          <w:szCs w:val="20"/>
          <w:u w:val="single"/>
        </w:rPr>
        <w:t xml:space="preserve">IZJAVA O IZPOLNJEVANJU POGOJEV GLEDE USTREZNOSTI </w:t>
      </w:r>
    </w:p>
    <w:p w:rsidR="006432AD" w:rsidRPr="008C17F0" w:rsidRDefault="006432AD" w:rsidP="006432AD">
      <w:pPr>
        <w:pStyle w:val="HTML-oblikovano"/>
        <w:jc w:val="center"/>
        <w:rPr>
          <w:rFonts w:ascii="Arial" w:hAnsi="Arial" w:cs="Arial"/>
          <w:sz w:val="20"/>
          <w:szCs w:val="20"/>
        </w:rPr>
      </w:pPr>
      <w:r w:rsidRPr="008C17F0">
        <w:rPr>
          <w:rFonts w:ascii="Arial" w:hAnsi="Arial" w:cs="Arial"/>
          <w:b/>
          <w:sz w:val="20"/>
          <w:szCs w:val="20"/>
          <w:u w:val="single"/>
        </w:rPr>
        <w:t>ZA OPRAVLJANJE POKLICNE DEJAVNOSTI</w:t>
      </w:r>
    </w:p>
    <w:p w:rsidR="006432AD" w:rsidRPr="008C17F0" w:rsidRDefault="006432AD" w:rsidP="006432AD">
      <w:pPr>
        <w:pStyle w:val="HTML-oblikovano"/>
        <w:jc w:val="center"/>
        <w:rPr>
          <w:rFonts w:ascii="Arial" w:hAnsi="Arial" w:cs="Arial"/>
          <w:b/>
          <w:sz w:val="20"/>
          <w:szCs w:val="20"/>
          <w:u w:val="single"/>
        </w:rPr>
      </w:pPr>
    </w:p>
    <w:p w:rsidR="006432AD" w:rsidRPr="008C17F0" w:rsidRDefault="006432AD" w:rsidP="006432AD">
      <w:pPr>
        <w:pStyle w:val="HTML-oblikovano"/>
        <w:jc w:val="both"/>
        <w:rPr>
          <w:rFonts w:ascii="Arial" w:hAnsi="Arial" w:cs="Arial"/>
          <w:b/>
          <w:sz w:val="20"/>
          <w:szCs w:val="20"/>
        </w:rPr>
      </w:pPr>
    </w:p>
    <w:p w:rsidR="006432AD" w:rsidRPr="008C17F0" w:rsidRDefault="006432AD" w:rsidP="006432AD">
      <w:pPr>
        <w:pStyle w:val="HTML-oblikovano"/>
        <w:jc w:val="both"/>
        <w:rPr>
          <w:rFonts w:ascii="Arial" w:hAnsi="Arial" w:cs="Arial"/>
          <w:b/>
          <w:sz w:val="20"/>
          <w:szCs w:val="20"/>
        </w:rPr>
      </w:pPr>
    </w:p>
    <w:p w:rsidR="006432AD" w:rsidRPr="008C17F0" w:rsidRDefault="006432AD" w:rsidP="006432AD">
      <w:pPr>
        <w:pStyle w:val="HTML-oblikovano"/>
        <w:jc w:val="both"/>
        <w:rPr>
          <w:rFonts w:ascii="Arial" w:hAnsi="Arial" w:cs="Arial"/>
          <w:b/>
          <w:sz w:val="20"/>
          <w:szCs w:val="20"/>
        </w:rPr>
      </w:pPr>
    </w:p>
    <w:p w:rsidR="006432AD" w:rsidRPr="008C17F0" w:rsidRDefault="006432AD" w:rsidP="006432AD">
      <w:pPr>
        <w:pStyle w:val="HTML-oblikovano"/>
        <w:jc w:val="both"/>
        <w:rPr>
          <w:rFonts w:ascii="Arial" w:hAnsi="Arial" w:cs="Arial"/>
          <w:b/>
          <w:sz w:val="20"/>
          <w:szCs w:val="20"/>
        </w:rPr>
      </w:pPr>
    </w:p>
    <w:tbl>
      <w:tblPr>
        <w:tblW w:w="0" w:type="auto"/>
        <w:tblLayout w:type="fixed"/>
        <w:tblLook w:val="0000" w:firstRow="0" w:lastRow="0" w:firstColumn="0" w:lastColumn="0" w:noHBand="0" w:noVBand="0"/>
      </w:tblPr>
      <w:tblGrid>
        <w:gridCol w:w="3936"/>
        <w:gridCol w:w="1128"/>
        <w:gridCol w:w="5532"/>
        <w:gridCol w:w="1128"/>
      </w:tblGrid>
      <w:tr w:rsidR="006432AD" w:rsidRPr="008C17F0" w:rsidTr="000D0CFF">
        <w:trPr>
          <w:trHeight w:val="510"/>
        </w:trPr>
        <w:tc>
          <w:tcPr>
            <w:tcW w:w="5064" w:type="dxa"/>
            <w:gridSpan w:val="2"/>
            <w:shd w:val="clear" w:color="auto" w:fill="auto"/>
          </w:tcPr>
          <w:p w:rsidR="006432AD" w:rsidRPr="008C17F0" w:rsidRDefault="006432AD" w:rsidP="000D0CFF">
            <w:pPr>
              <w:pStyle w:val="HTML-oblikovano"/>
              <w:jc w:val="both"/>
              <w:rPr>
                <w:rFonts w:ascii="Arial" w:hAnsi="Arial" w:cs="Arial"/>
                <w:sz w:val="20"/>
                <w:szCs w:val="20"/>
              </w:rPr>
            </w:pPr>
            <w:r w:rsidRPr="008C17F0">
              <w:rPr>
                <w:rFonts w:ascii="Arial" w:hAnsi="Arial" w:cs="Arial"/>
                <w:bCs/>
                <w:sz w:val="20"/>
                <w:szCs w:val="20"/>
              </w:rPr>
              <w:t>Naziv gospodarskega subjekta:</w:t>
            </w:r>
          </w:p>
        </w:tc>
        <w:tc>
          <w:tcPr>
            <w:tcW w:w="6660" w:type="dxa"/>
            <w:gridSpan w:val="2"/>
            <w:shd w:val="clear" w:color="auto" w:fill="auto"/>
          </w:tcPr>
          <w:p w:rsidR="006432AD" w:rsidRPr="008C17F0" w:rsidRDefault="006432AD" w:rsidP="000D0CFF">
            <w:pPr>
              <w:pStyle w:val="HTML-oblikovano"/>
              <w:jc w:val="both"/>
              <w:rPr>
                <w:rFonts w:ascii="Arial" w:hAnsi="Arial" w:cs="Arial"/>
                <w:sz w:val="20"/>
                <w:szCs w:val="20"/>
              </w:rPr>
            </w:pPr>
            <w:r w:rsidRPr="008C17F0">
              <w:rPr>
                <w:rFonts w:ascii="Arial" w:hAnsi="Arial" w:cs="Arial"/>
                <w:b/>
                <w:sz w:val="20"/>
                <w:szCs w:val="20"/>
              </w:rPr>
              <w:t>_______________________________________</w:t>
            </w:r>
          </w:p>
        </w:tc>
      </w:tr>
      <w:tr w:rsidR="006432AD" w:rsidRPr="008C17F0" w:rsidTr="000D0CFF">
        <w:tblPrEx>
          <w:tblCellMar>
            <w:left w:w="0" w:type="dxa"/>
            <w:right w:w="0" w:type="dxa"/>
          </w:tblCellMar>
        </w:tblPrEx>
        <w:trPr>
          <w:trHeight w:val="510"/>
        </w:trPr>
        <w:tc>
          <w:tcPr>
            <w:tcW w:w="3936" w:type="dxa"/>
            <w:shd w:val="clear" w:color="auto" w:fill="auto"/>
          </w:tcPr>
          <w:p w:rsidR="006432AD" w:rsidRPr="008C17F0" w:rsidRDefault="009B1CF7" w:rsidP="000D0CFF">
            <w:pPr>
              <w:pStyle w:val="HTML-oblikovano"/>
              <w:jc w:val="both"/>
              <w:rPr>
                <w:rFonts w:ascii="Arial" w:hAnsi="Arial" w:cs="Arial"/>
                <w:sz w:val="20"/>
                <w:szCs w:val="20"/>
              </w:rPr>
            </w:pPr>
            <w:r w:rsidRPr="008C17F0">
              <w:rPr>
                <w:rFonts w:ascii="Arial" w:hAnsi="Arial" w:cs="Arial"/>
                <w:bCs/>
                <w:sz w:val="20"/>
                <w:szCs w:val="20"/>
              </w:rPr>
              <w:t xml:space="preserve">  </w:t>
            </w:r>
            <w:r w:rsidR="006432AD" w:rsidRPr="008C17F0">
              <w:rPr>
                <w:rFonts w:ascii="Arial" w:hAnsi="Arial" w:cs="Arial"/>
                <w:bCs/>
                <w:sz w:val="20"/>
                <w:szCs w:val="20"/>
              </w:rPr>
              <w:t>Sedež (naslov) gospodarskega subjekta:</w:t>
            </w:r>
          </w:p>
        </w:tc>
        <w:tc>
          <w:tcPr>
            <w:tcW w:w="6660" w:type="dxa"/>
            <w:gridSpan w:val="2"/>
            <w:shd w:val="clear" w:color="auto" w:fill="auto"/>
          </w:tcPr>
          <w:p w:rsidR="006432AD" w:rsidRPr="008C17F0" w:rsidRDefault="006432AD" w:rsidP="000D0CFF">
            <w:pPr>
              <w:pStyle w:val="HTML-oblikovano"/>
              <w:ind w:left="1173"/>
              <w:jc w:val="both"/>
              <w:rPr>
                <w:rFonts w:ascii="Arial" w:hAnsi="Arial" w:cs="Arial"/>
                <w:sz w:val="20"/>
                <w:szCs w:val="20"/>
              </w:rPr>
            </w:pPr>
            <w:r w:rsidRPr="008C17F0">
              <w:rPr>
                <w:rFonts w:ascii="Arial" w:hAnsi="Arial" w:cs="Arial"/>
                <w:b/>
                <w:sz w:val="20"/>
                <w:szCs w:val="20"/>
              </w:rPr>
              <w:t>_______________________________________</w:t>
            </w:r>
          </w:p>
        </w:tc>
        <w:tc>
          <w:tcPr>
            <w:tcW w:w="1128" w:type="dxa"/>
            <w:shd w:val="clear" w:color="auto" w:fill="auto"/>
          </w:tcPr>
          <w:p w:rsidR="006432AD" w:rsidRPr="008C17F0" w:rsidRDefault="006432AD" w:rsidP="000D0CFF">
            <w:pPr>
              <w:snapToGrid w:val="0"/>
              <w:rPr>
                <w:b/>
                <w:szCs w:val="20"/>
              </w:rPr>
            </w:pPr>
          </w:p>
        </w:tc>
      </w:tr>
    </w:tbl>
    <w:p w:rsidR="006432AD" w:rsidRPr="008C17F0" w:rsidRDefault="006432AD" w:rsidP="006432AD">
      <w:pPr>
        <w:widowControl w:val="0"/>
        <w:autoSpaceDE w:val="0"/>
        <w:rPr>
          <w:szCs w:val="20"/>
        </w:rPr>
      </w:pPr>
    </w:p>
    <w:p w:rsidR="006432AD" w:rsidRPr="008C17F0" w:rsidRDefault="006432AD" w:rsidP="006432AD">
      <w:pPr>
        <w:widowControl w:val="0"/>
        <w:autoSpaceDE w:val="0"/>
        <w:rPr>
          <w:szCs w:val="20"/>
        </w:rPr>
      </w:pPr>
    </w:p>
    <w:p w:rsidR="006432AD" w:rsidRPr="008C17F0" w:rsidRDefault="006432AD" w:rsidP="006432AD">
      <w:pPr>
        <w:widowControl w:val="0"/>
        <w:autoSpaceDE w:val="0"/>
        <w:rPr>
          <w:szCs w:val="20"/>
        </w:rPr>
      </w:pPr>
      <w:r w:rsidRPr="008C17F0">
        <w:rPr>
          <w:szCs w:val="20"/>
        </w:rPr>
        <w:t>S podpisom te izjave pod kazensko in materialno odgovornostjo izjavljamo, da:</w:t>
      </w:r>
    </w:p>
    <w:p w:rsidR="006432AD" w:rsidRPr="008C17F0" w:rsidRDefault="006432AD" w:rsidP="006432AD">
      <w:pPr>
        <w:widowControl w:val="0"/>
        <w:autoSpaceDE w:val="0"/>
        <w:rPr>
          <w:szCs w:val="20"/>
        </w:rPr>
      </w:pPr>
    </w:p>
    <w:p w:rsidR="006432AD" w:rsidRPr="008C17F0" w:rsidRDefault="006432AD" w:rsidP="006432AD">
      <w:pPr>
        <w:widowControl w:val="0"/>
        <w:autoSpaceDE w:val="0"/>
        <w:rPr>
          <w:szCs w:val="20"/>
        </w:rPr>
      </w:pPr>
    </w:p>
    <w:p w:rsidR="006432AD" w:rsidRPr="008C17F0" w:rsidRDefault="006432AD" w:rsidP="00EE137E">
      <w:pPr>
        <w:numPr>
          <w:ilvl w:val="0"/>
          <w:numId w:val="8"/>
        </w:numPr>
        <w:rPr>
          <w:szCs w:val="20"/>
        </w:rPr>
      </w:pPr>
      <w:r w:rsidRPr="008C17F0">
        <w:rPr>
          <w:szCs w:val="20"/>
        </w:rPr>
        <w:t>smo vpisani v enega od (ustrezno označite z X):</w:t>
      </w:r>
    </w:p>
    <w:p w:rsidR="006432AD" w:rsidRPr="008C17F0" w:rsidRDefault="006432AD" w:rsidP="006432AD">
      <w:pPr>
        <w:ind w:left="720"/>
        <w:rPr>
          <w:szCs w:val="20"/>
        </w:rPr>
      </w:pPr>
      <w:r w:rsidRPr="008C17F0">
        <w:rPr>
          <w:szCs w:val="20"/>
        </w:rPr>
        <w:t>poklicnih registrov (navedite ustrezen register:</w:t>
      </w:r>
      <w:r w:rsidRPr="008C17F0">
        <w:rPr>
          <w:b/>
          <w:szCs w:val="20"/>
        </w:rPr>
        <w:t xml:space="preserve"> _______________)</w:t>
      </w:r>
    </w:p>
    <w:p w:rsidR="006432AD" w:rsidRPr="008C17F0" w:rsidRDefault="006432AD" w:rsidP="006432AD">
      <w:pPr>
        <w:ind w:left="720"/>
        <w:rPr>
          <w:szCs w:val="20"/>
        </w:rPr>
      </w:pPr>
    </w:p>
    <w:p w:rsidR="006432AD" w:rsidRPr="008C17F0" w:rsidRDefault="006432AD" w:rsidP="006432AD">
      <w:pPr>
        <w:ind w:left="720"/>
        <w:rPr>
          <w:szCs w:val="20"/>
        </w:rPr>
      </w:pPr>
      <w:r w:rsidRPr="008C17F0">
        <w:rPr>
          <w:szCs w:val="20"/>
        </w:rPr>
        <w:t xml:space="preserve">poslovnih registrov (navedite ustrezen register: </w:t>
      </w:r>
      <w:r w:rsidRPr="008C17F0">
        <w:rPr>
          <w:b/>
          <w:szCs w:val="20"/>
        </w:rPr>
        <w:t>_______________)</w:t>
      </w:r>
      <w:r w:rsidRPr="008C17F0">
        <w:rPr>
          <w:szCs w:val="20"/>
        </w:rPr>
        <w:t xml:space="preserve">, </w:t>
      </w:r>
    </w:p>
    <w:p w:rsidR="006432AD" w:rsidRPr="008C17F0" w:rsidRDefault="006432AD" w:rsidP="006432AD">
      <w:pPr>
        <w:ind w:left="720"/>
        <w:rPr>
          <w:szCs w:val="20"/>
        </w:rPr>
      </w:pPr>
      <w:r w:rsidRPr="008C17F0">
        <w:rPr>
          <w:szCs w:val="20"/>
        </w:rPr>
        <w:t>ki se vodijo v državi članici, v kateri imamo sedež;</w:t>
      </w: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8C17F0" w:rsidTr="000D0CFF">
        <w:trPr>
          <w:trHeight w:val="241"/>
        </w:trPr>
        <w:tc>
          <w:tcPr>
            <w:tcW w:w="3348" w:type="dxa"/>
            <w:shd w:val="clear" w:color="auto" w:fill="auto"/>
          </w:tcPr>
          <w:p w:rsidR="006432AD" w:rsidRPr="008C17F0" w:rsidRDefault="006432AD" w:rsidP="000D0CFF">
            <w:pPr>
              <w:snapToGrid w:val="0"/>
              <w:rPr>
                <w:szCs w:val="20"/>
              </w:rPr>
            </w:pPr>
          </w:p>
          <w:p w:rsidR="006432AD" w:rsidRPr="008C17F0" w:rsidRDefault="006432AD" w:rsidP="000D0CFF">
            <w:pPr>
              <w:rPr>
                <w:szCs w:val="20"/>
              </w:rPr>
            </w:pPr>
            <w:r w:rsidRPr="008C17F0">
              <w:rPr>
                <w:szCs w:val="20"/>
              </w:rPr>
              <w:t>Kraj: _____________________</w:t>
            </w:r>
          </w:p>
        </w:tc>
        <w:tc>
          <w:tcPr>
            <w:tcW w:w="1818" w:type="dxa"/>
            <w:shd w:val="clear" w:color="auto" w:fill="auto"/>
          </w:tcPr>
          <w:p w:rsidR="006432AD" w:rsidRPr="008C17F0" w:rsidRDefault="006432AD" w:rsidP="000D0CFF">
            <w:pPr>
              <w:snapToGrid w:val="0"/>
              <w:rPr>
                <w:szCs w:val="20"/>
              </w:rPr>
            </w:pPr>
          </w:p>
        </w:tc>
        <w:tc>
          <w:tcPr>
            <w:tcW w:w="4324" w:type="dxa"/>
            <w:shd w:val="clear" w:color="auto" w:fill="auto"/>
          </w:tcPr>
          <w:p w:rsidR="006432AD" w:rsidRPr="008C17F0" w:rsidRDefault="006432AD" w:rsidP="000D0CFF">
            <w:pPr>
              <w:rPr>
                <w:szCs w:val="20"/>
              </w:rPr>
            </w:pPr>
            <w:r w:rsidRPr="008C17F0">
              <w:rPr>
                <w:szCs w:val="20"/>
              </w:rPr>
              <w:t>Ime in priimek odgovorne osebe:</w:t>
            </w:r>
          </w:p>
          <w:p w:rsidR="006432AD" w:rsidRPr="008C17F0" w:rsidRDefault="006432AD" w:rsidP="000D0CFF">
            <w:pPr>
              <w:rPr>
                <w:szCs w:val="20"/>
              </w:rPr>
            </w:pPr>
          </w:p>
          <w:p w:rsidR="006432AD" w:rsidRPr="008C17F0" w:rsidRDefault="006432AD" w:rsidP="000D0CFF">
            <w:pPr>
              <w:rPr>
                <w:szCs w:val="20"/>
              </w:rPr>
            </w:pPr>
            <w:r w:rsidRPr="008C17F0">
              <w:rPr>
                <w:szCs w:val="20"/>
              </w:rPr>
              <w:t>________________________</w:t>
            </w:r>
          </w:p>
          <w:p w:rsidR="006432AD" w:rsidRPr="008C17F0" w:rsidRDefault="006432AD" w:rsidP="000D0CFF">
            <w:pPr>
              <w:rPr>
                <w:szCs w:val="20"/>
              </w:rPr>
            </w:pPr>
          </w:p>
        </w:tc>
      </w:tr>
      <w:tr w:rsidR="006432AD" w:rsidRPr="008C17F0" w:rsidTr="000D0CFF">
        <w:trPr>
          <w:trHeight w:val="483"/>
        </w:trPr>
        <w:tc>
          <w:tcPr>
            <w:tcW w:w="3348" w:type="dxa"/>
            <w:shd w:val="clear" w:color="auto" w:fill="auto"/>
          </w:tcPr>
          <w:p w:rsidR="006432AD" w:rsidRPr="008C17F0" w:rsidRDefault="006432AD" w:rsidP="000D0CFF">
            <w:pPr>
              <w:rPr>
                <w:szCs w:val="20"/>
              </w:rPr>
            </w:pPr>
            <w:r w:rsidRPr="008C17F0">
              <w:rPr>
                <w:szCs w:val="20"/>
              </w:rPr>
              <w:t>Datum</w:t>
            </w:r>
            <w:bookmarkStart w:id="7" w:name="__Fieldmark__45_917383507"/>
            <w:r w:rsidRPr="008C17F0">
              <w:rPr>
                <w:szCs w:val="20"/>
              </w:rPr>
              <w:fldChar w:fldCharType="begin">
                <w:ffData>
                  <w:name w:val=""/>
                  <w:enabled/>
                  <w:calcOnExit w:val="0"/>
                  <w:textInput/>
                </w:ffData>
              </w:fldChar>
            </w:r>
            <w:r w:rsidRPr="008C17F0">
              <w:rPr>
                <w:szCs w:val="20"/>
              </w:rPr>
              <w:instrText xml:space="preserve"> FORMTEXT </w:instrText>
            </w:r>
            <w:r w:rsidR="00B477AD" w:rsidRPr="008C17F0">
              <w:rPr>
                <w:szCs w:val="20"/>
              </w:rPr>
            </w:r>
            <w:r w:rsidR="00B477AD" w:rsidRPr="008C17F0">
              <w:rPr>
                <w:szCs w:val="20"/>
              </w:rPr>
              <w:fldChar w:fldCharType="separate"/>
            </w:r>
            <w:r w:rsidRPr="008C17F0">
              <w:rPr>
                <w:szCs w:val="20"/>
              </w:rPr>
              <w:fldChar w:fldCharType="end"/>
            </w:r>
            <w:bookmarkEnd w:id="7"/>
            <w:r w:rsidRPr="008C17F0">
              <w:rPr>
                <w:szCs w:val="20"/>
              </w:rPr>
              <w:t>: ____________________</w:t>
            </w:r>
          </w:p>
        </w:tc>
        <w:tc>
          <w:tcPr>
            <w:tcW w:w="1818" w:type="dxa"/>
            <w:shd w:val="clear" w:color="auto" w:fill="auto"/>
          </w:tcPr>
          <w:p w:rsidR="006432AD" w:rsidRPr="008C17F0" w:rsidRDefault="006432AD" w:rsidP="000D0CFF">
            <w:pPr>
              <w:rPr>
                <w:szCs w:val="20"/>
              </w:rPr>
            </w:pPr>
            <w:r w:rsidRPr="008C17F0">
              <w:rPr>
                <w:szCs w:val="20"/>
              </w:rPr>
              <w:t>žig</w:t>
            </w:r>
          </w:p>
        </w:tc>
        <w:tc>
          <w:tcPr>
            <w:tcW w:w="4324" w:type="dxa"/>
            <w:shd w:val="clear" w:color="auto" w:fill="auto"/>
          </w:tcPr>
          <w:p w:rsidR="006432AD" w:rsidRPr="008C17F0" w:rsidRDefault="006432AD" w:rsidP="000D0CFF">
            <w:pPr>
              <w:rPr>
                <w:szCs w:val="20"/>
              </w:rPr>
            </w:pPr>
            <w:r w:rsidRPr="008C17F0">
              <w:rPr>
                <w:szCs w:val="20"/>
              </w:rPr>
              <w:t>________________________</w:t>
            </w:r>
          </w:p>
          <w:p w:rsidR="006432AD" w:rsidRPr="008C17F0" w:rsidRDefault="006432AD" w:rsidP="000D0CFF">
            <w:pPr>
              <w:rPr>
                <w:szCs w:val="20"/>
              </w:rPr>
            </w:pPr>
            <w:r w:rsidRPr="008C17F0">
              <w:rPr>
                <w:szCs w:val="20"/>
              </w:rPr>
              <w:t>Podpis odgovorne osebe</w:t>
            </w:r>
          </w:p>
        </w:tc>
      </w:tr>
    </w:tbl>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7B23A3" w:rsidRPr="008C17F0" w:rsidRDefault="007B23A3" w:rsidP="006432AD">
      <w:pPr>
        <w:rPr>
          <w:szCs w:val="20"/>
        </w:rPr>
      </w:pPr>
    </w:p>
    <w:p w:rsidR="00302ECE" w:rsidRPr="008C17F0" w:rsidRDefault="00302ECE" w:rsidP="006432AD">
      <w:pPr>
        <w:rPr>
          <w:szCs w:val="20"/>
        </w:rPr>
      </w:pPr>
    </w:p>
    <w:p w:rsidR="007B23A3" w:rsidRPr="008C17F0" w:rsidRDefault="007B23A3" w:rsidP="006432AD">
      <w:pPr>
        <w:rPr>
          <w:szCs w:val="20"/>
        </w:rPr>
      </w:pPr>
    </w:p>
    <w:p w:rsidR="00731BCD" w:rsidRPr="008C17F0" w:rsidRDefault="00731BCD" w:rsidP="006432AD">
      <w:pPr>
        <w:jc w:val="right"/>
        <w:rPr>
          <w:b/>
          <w:szCs w:val="20"/>
          <w:u w:val="single"/>
        </w:rPr>
      </w:pPr>
    </w:p>
    <w:p w:rsidR="00731BCD" w:rsidRPr="008C17F0" w:rsidRDefault="00731BCD" w:rsidP="00731B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i/>
          <w:szCs w:val="20"/>
          <w:u w:val="single"/>
        </w:rPr>
      </w:pPr>
      <w:r w:rsidRPr="008C17F0">
        <w:rPr>
          <w:b/>
          <w:szCs w:val="20"/>
          <w:u w:val="single"/>
        </w:rPr>
        <w:lastRenderedPageBreak/>
        <w:t>RAZPISNI OBRAZEC 8</w:t>
      </w:r>
    </w:p>
    <w:p w:rsidR="00731BCD" w:rsidRPr="008C17F0" w:rsidRDefault="00731BCD" w:rsidP="00731BCD">
      <w:pPr>
        <w:jc w:val="center"/>
        <w:rPr>
          <w:b/>
          <w:szCs w:val="20"/>
        </w:rPr>
      </w:pPr>
    </w:p>
    <w:p w:rsidR="00731BCD" w:rsidRPr="008C17F0" w:rsidRDefault="00731BCD" w:rsidP="00731BCD">
      <w:pPr>
        <w:jc w:val="center"/>
        <w:rPr>
          <w:b/>
          <w:szCs w:val="20"/>
        </w:rPr>
      </w:pPr>
    </w:p>
    <w:p w:rsidR="00731BCD" w:rsidRPr="008C17F0" w:rsidRDefault="00731BCD" w:rsidP="00731BCD">
      <w:pPr>
        <w:jc w:val="center"/>
        <w:rPr>
          <w:szCs w:val="20"/>
        </w:rPr>
      </w:pPr>
      <w:r w:rsidRPr="008C17F0">
        <w:rPr>
          <w:b/>
          <w:szCs w:val="20"/>
        </w:rPr>
        <w:t>ZAVAROVANJE ODGOVORNOSTI</w:t>
      </w:r>
    </w:p>
    <w:p w:rsidR="00731BCD" w:rsidRPr="008C17F0" w:rsidRDefault="00731BCD" w:rsidP="00731BCD">
      <w:pPr>
        <w:rPr>
          <w:b/>
          <w:szCs w:val="20"/>
        </w:rPr>
      </w:pPr>
    </w:p>
    <w:p w:rsidR="00731BCD" w:rsidRPr="008C17F0" w:rsidRDefault="00731BCD" w:rsidP="00731BCD">
      <w:pPr>
        <w:rPr>
          <w:szCs w:val="20"/>
        </w:rPr>
      </w:pPr>
    </w:p>
    <w:p w:rsidR="00731BCD" w:rsidRPr="008C17F0" w:rsidRDefault="00731BCD" w:rsidP="00731BCD">
      <w:pPr>
        <w:rPr>
          <w:szCs w:val="20"/>
        </w:rPr>
      </w:pPr>
      <w:r w:rsidRPr="008C17F0">
        <w:rPr>
          <w:szCs w:val="20"/>
        </w:rPr>
        <w:t>Ponudnik _________________________________________________________________</w:t>
      </w:r>
    </w:p>
    <w:p w:rsidR="00731BCD" w:rsidRPr="008C17F0" w:rsidRDefault="00731BCD" w:rsidP="00731BCD">
      <w:pPr>
        <w:spacing w:before="225" w:after="225" w:line="240" w:lineRule="auto"/>
        <w:rPr>
          <w:szCs w:val="20"/>
        </w:rPr>
      </w:pPr>
      <w:r w:rsidRPr="008C17F0">
        <w:rPr>
          <w:szCs w:val="20"/>
        </w:rPr>
        <w:t xml:space="preserve">pod kazensko in materialno odgovornostjo potrjujem, da imam urejeno zavarovanje odgovornosti iz dejavnosti za škodo, ki bi utegnila nastati investitorjem in tretjim osebam </w:t>
      </w:r>
      <w:r w:rsidRPr="008C17F0">
        <w:rPr>
          <w:color w:val="000000"/>
          <w:szCs w:val="20"/>
        </w:rPr>
        <w:t>skladno s 15. členom Zakona o arhitekturni in inženirski dejavnosti (Uradni list RS, št. 61/2017) (v primeru skupne ponudbe mora pogoj izpolniti vsak izmed partnerjev)</w:t>
      </w:r>
      <w:r w:rsidR="0055363C" w:rsidRPr="008C17F0">
        <w:rPr>
          <w:szCs w:val="20"/>
        </w:rPr>
        <w:t>, (oziroma po ZGO-1 dokler ni možno urediti zavarovanja po novem zakonu)</w:t>
      </w:r>
      <w:r w:rsidR="003459D4" w:rsidRPr="008C17F0">
        <w:rPr>
          <w:szCs w:val="20"/>
        </w:rPr>
        <w:t>.</w:t>
      </w:r>
    </w:p>
    <w:p w:rsidR="002C6A7B" w:rsidRPr="008C17F0" w:rsidRDefault="002C6A7B" w:rsidP="002C6A7B">
      <w:pPr>
        <w:spacing w:line="240" w:lineRule="auto"/>
        <w:rPr>
          <w:szCs w:val="20"/>
        </w:rPr>
      </w:pPr>
      <w:r w:rsidRPr="008C17F0">
        <w:rPr>
          <w:szCs w:val="20"/>
        </w:rPr>
        <w:t xml:space="preserve">Ponudnik mora imeti kot izvajalec zavarovano splošno odgovornost za dejavnost, ki je predmet javnega naročila skladno s 15. členom ZAID,  </w:t>
      </w:r>
    </w:p>
    <w:p w:rsidR="002C6A7B" w:rsidRPr="008C17F0" w:rsidRDefault="002C6A7B" w:rsidP="002C6A7B">
      <w:pPr>
        <w:pBdr>
          <w:bottom w:val="single" w:sz="4" w:space="1" w:color="000000"/>
        </w:pBdr>
        <w:spacing w:line="240" w:lineRule="auto"/>
        <w:rPr>
          <w:szCs w:val="20"/>
        </w:rPr>
      </w:pPr>
      <w:r w:rsidRPr="008C17F0">
        <w:rPr>
          <w:szCs w:val="20"/>
        </w:rPr>
        <w:t>Ponudnik mora imeti sklenjeno zavarovanje projektantske odgovornosti vrednosti najmanj 130.000 €. V kolikor ponudnik nastopa s podizvajalci morajo slednji imeti za vsak posamezni projektant (podizvajalec) sklenjeno zavarovanje projektantske odgovornosti vrednosti najmanj 50.000 €.</w:t>
      </w:r>
    </w:p>
    <w:p w:rsidR="002C6A7B" w:rsidRPr="008C17F0" w:rsidRDefault="002C6A7B" w:rsidP="00731BCD">
      <w:pPr>
        <w:spacing w:before="225" w:after="225" w:line="240" w:lineRule="auto"/>
        <w:rPr>
          <w:color w:val="000000"/>
          <w:szCs w:val="20"/>
        </w:rPr>
      </w:pPr>
    </w:p>
    <w:p w:rsidR="00731BCD" w:rsidRPr="008C17F0" w:rsidRDefault="00731BCD" w:rsidP="00731BCD">
      <w:pPr>
        <w:rPr>
          <w:szCs w:val="20"/>
        </w:rPr>
      </w:pPr>
    </w:p>
    <w:p w:rsidR="00731BCD" w:rsidRPr="008C17F0" w:rsidRDefault="00731BCD" w:rsidP="00731BCD">
      <w:pPr>
        <w:spacing w:before="225" w:after="225" w:line="240" w:lineRule="auto"/>
        <w:rPr>
          <w:color w:val="000000"/>
          <w:szCs w:val="20"/>
        </w:rPr>
      </w:pPr>
      <w:r w:rsidRPr="008C17F0">
        <w:rPr>
          <w:color w:val="000000"/>
          <w:szCs w:val="20"/>
        </w:rPr>
        <w:t>Dokazilo ni potrebno predložiti k razpisnemu obrazcu. Ponudnik s podpisom predmetnega razpisnega obrazca potrjuje, da bo ob podpisu pogodbe naročniku izročil dokazila o sklenjenem zavarovanju.</w:t>
      </w:r>
    </w:p>
    <w:p w:rsidR="00731BCD" w:rsidRPr="008C17F0" w:rsidRDefault="00731BCD" w:rsidP="00731BCD">
      <w:pPr>
        <w:rPr>
          <w:szCs w:val="20"/>
        </w:rPr>
      </w:pPr>
    </w:p>
    <w:p w:rsidR="00731BCD" w:rsidRPr="008C17F0" w:rsidRDefault="00731BCD" w:rsidP="00731BCD">
      <w:pPr>
        <w:rPr>
          <w:szCs w:val="20"/>
        </w:rPr>
      </w:pPr>
    </w:p>
    <w:p w:rsidR="00731BCD" w:rsidRPr="008C17F0" w:rsidRDefault="00731BCD" w:rsidP="00731BCD">
      <w:pPr>
        <w:rPr>
          <w:szCs w:val="20"/>
        </w:rPr>
      </w:pPr>
    </w:p>
    <w:p w:rsidR="00731BCD" w:rsidRPr="008C17F0" w:rsidRDefault="00731BCD" w:rsidP="00731BCD">
      <w:pPr>
        <w:rPr>
          <w:szCs w:val="20"/>
        </w:rPr>
      </w:pPr>
    </w:p>
    <w:p w:rsidR="00731BCD" w:rsidRPr="008C17F0" w:rsidRDefault="00731BCD" w:rsidP="00731BCD">
      <w:pPr>
        <w:rPr>
          <w:szCs w:val="20"/>
        </w:rPr>
      </w:pPr>
    </w:p>
    <w:tbl>
      <w:tblPr>
        <w:tblW w:w="0" w:type="auto"/>
        <w:tblLayout w:type="fixed"/>
        <w:tblLook w:val="0000" w:firstRow="0" w:lastRow="0" w:firstColumn="0" w:lastColumn="0" w:noHBand="0" w:noVBand="0"/>
      </w:tblPr>
      <w:tblGrid>
        <w:gridCol w:w="3348"/>
        <w:gridCol w:w="1818"/>
        <w:gridCol w:w="4324"/>
      </w:tblGrid>
      <w:tr w:rsidR="00731BCD" w:rsidRPr="008C17F0" w:rsidTr="0031766E">
        <w:trPr>
          <w:trHeight w:val="241"/>
        </w:trPr>
        <w:tc>
          <w:tcPr>
            <w:tcW w:w="3348" w:type="dxa"/>
            <w:shd w:val="clear" w:color="auto" w:fill="auto"/>
          </w:tcPr>
          <w:p w:rsidR="00731BCD" w:rsidRPr="008C17F0" w:rsidRDefault="00731BCD" w:rsidP="0031766E">
            <w:pPr>
              <w:snapToGrid w:val="0"/>
              <w:rPr>
                <w:szCs w:val="20"/>
              </w:rPr>
            </w:pPr>
          </w:p>
          <w:p w:rsidR="00731BCD" w:rsidRPr="008C17F0" w:rsidRDefault="00731BCD" w:rsidP="0031766E">
            <w:pPr>
              <w:rPr>
                <w:szCs w:val="20"/>
              </w:rPr>
            </w:pPr>
            <w:r w:rsidRPr="008C17F0">
              <w:rPr>
                <w:szCs w:val="20"/>
              </w:rPr>
              <w:t>Kraj: ___________________</w:t>
            </w:r>
          </w:p>
        </w:tc>
        <w:tc>
          <w:tcPr>
            <w:tcW w:w="1818" w:type="dxa"/>
            <w:shd w:val="clear" w:color="auto" w:fill="auto"/>
          </w:tcPr>
          <w:p w:rsidR="00731BCD" w:rsidRPr="008C17F0" w:rsidRDefault="00731BCD" w:rsidP="0031766E">
            <w:pPr>
              <w:snapToGrid w:val="0"/>
              <w:rPr>
                <w:szCs w:val="20"/>
              </w:rPr>
            </w:pPr>
          </w:p>
        </w:tc>
        <w:tc>
          <w:tcPr>
            <w:tcW w:w="4324" w:type="dxa"/>
            <w:shd w:val="clear" w:color="auto" w:fill="auto"/>
          </w:tcPr>
          <w:p w:rsidR="00731BCD" w:rsidRPr="008C17F0" w:rsidRDefault="00731BCD" w:rsidP="0031766E">
            <w:pPr>
              <w:rPr>
                <w:szCs w:val="20"/>
              </w:rPr>
            </w:pPr>
            <w:r w:rsidRPr="008C17F0">
              <w:rPr>
                <w:szCs w:val="20"/>
              </w:rPr>
              <w:t>Ime in priimek odgovorne osebe:</w:t>
            </w:r>
          </w:p>
          <w:p w:rsidR="00731BCD" w:rsidRPr="008C17F0" w:rsidRDefault="00731BCD" w:rsidP="0031766E">
            <w:pPr>
              <w:rPr>
                <w:szCs w:val="20"/>
              </w:rPr>
            </w:pPr>
          </w:p>
          <w:p w:rsidR="00731BCD" w:rsidRPr="008C17F0" w:rsidRDefault="00731BCD" w:rsidP="0031766E">
            <w:pPr>
              <w:rPr>
                <w:szCs w:val="20"/>
              </w:rPr>
            </w:pPr>
            <w:r w:rsidRPr="008C17F0">
              <w:rPr>
                <w:szCs w:val="20"/>
              </w:rPr>
              <w:t>________________________</w:t>
            </w:r>
          </w:p>
          <w:p w:rsidR="00731BCD" w:rsidRPr="008C17F0" w:rsidRDefault="00731BCD" w:rsidP="0031766E">
            <w:pPr>
              <w:rPr>
                <w:szCs w:val="20"/>
              </w:rPr>
            </w:pPr>
          </w:p>
        </w:tc>
      </w:tr>
      <w:tr w:rsidR="00731BCD" w:rsidRPr="008C17F0" w:rsidTr="0031766E">
        <w:trPr>
          <w:trHeight w:val="483"/>
        </w:trPr>
        <w:tc>
          <w:tcPr>
            <w:tcW w:w="3348" w:type="dxa"/>
            <w:shd w:val="clear" w:color="auto" w:fill="auto"/>
          </w:tcPr>
          <w:p w:rsidR="00731BCD" w:rsidRPr="008C17F0" w:rsidRDefault="00731BCD" w:rsidP="0031766E">
            <w:pPr>
              <w:rPr>
                <w:szCs w:val="20"/>
              </w:rPr>
            </w:pPr>
            <w:r w:rsidRPr="008C17F0">
              <w:rPr>
                <w:szCs w:val="20"/>
              </w:rPr>
              <w:t>Datum</w:t>
            </w:r>
            <w:r w:rsidRPr="008C17F0">
              <w:rPr>
                <w:szCs w:val="20"/>
              </w:rPr>
              <w:fldChar w:fldCharType="begin">
                <w:ffData>
                  <w:name w:val=""/>
                  <w:enabled/>
                  <w:calcOnExit w:val="0"/>
                  <w:textInput/>
                </w:ffData>
              </w:fldChar>
            </w:r>
            <w:r w:rsidRPr="008C17F0">
              <w:rPr>
                <w:szCs w:val="20"/>
              </w:rPr>
              <w:instrText xml:space="preserve"> FORMTEXT </w:instrText>
            </w:r>
            <w:r w:rsidR="00B477AD" w:rsidRPr="008C17F0">
              <w:rPr>
                <w:szCs w:val="20"/>
              </w:rPr>
            </w:r>
            <w:r w:rsidR="00B477AD" w:rsidRPr="008C17F0">
              <w:rPr>
                <w:szCs w:val="20"/>
              </w:rPr>
              <w:fldChar w:fldCharType="separate"/>
            </w:r>
            <w:r w:rsidRPr="008C17F0">
              <w:rPr>
                <w:szCs w:val="20"/>
              </w:rPr>
              <w:fldChar w:fldCharType="end"/>
            </w:r>
            <w:r w:rsidRPr="008C17F0">
              <w:rPr>
                <w:szCs w:val="20"/>
              </w:rPr>
              <w:t>: _________________</w:t>
            </w:r>
          </w:p>
        </w:tc>
        <w:tc>
          <w:tcPr>
            <w:tcW w:w="1818" w:type="dxa"/>
            <w:shd w:val="clear" w:color="auto" w:fill="auto"/>
          </w:tcPr>
          <w:p w:rsidR="00731BCD" w:rsidRPr="008C17F0" w:rsidRDefault="00731BCD" w:rsidP="0031766E">
            <w:pPr>
              <w:rPr>
                <w:szCs w:val="20"/>
              </w:rPr>
            </w:pPr>
            <w:r w:rsidRPr="008C17F0">
              <w:rPr>
                <w:szCs w:val="20"/>
              </w:rPr>
              <w:t>Žig</w:t>
            </w:r>
          </w:p>
        </w:tc>
        <w:tc>
          <w:tcPr>
            <w:tcW w:w="4324" w:type="dxa"/>
            <w:shd w:val="clear" w:color="auto" w:fill="auto"/>
          </w:tcPr>
          <w:p w:rsidR="00731BCD" w:rsidRPr="008C17F0" w:rsidRDefault="00731BCD" w:rsidP="0031766E">
            <w:pPr>
              <w:rPr>
                <w:szCs w:val="20"/>
              </w:rPr>
            </w:pPr>
            <w:r w:rsidRPr="008C17F0">
              <w:rPr>
                <w:szCs w:val="20"/>
              </w:rPr>
              <w:t>________________________</w:t>
            </w:r>
          </w:p>
          <w:p w:rsidR="00731BCD" w:rsidRPr="008C17F0" w:rsidRDefault="00731BCD" w:rsidP="0031766E">
            <w:pPr>
              <w:rPr>
                <w:szCs w:val="20"/>
              </w:rPr>
            </w:pPr>
            <w:r w:rsidRPr="008C17F0">
              <w:rPr>
                <w:szCs w:val="20"/>
              </w:rPr>
              <w:t>Podpis odgovorne osebe</w:t>
            </w:r>
          </w:p>
        </w:tc>
      </w:tr>
    </w:tbl>
    <w:p w:rsidR="00731BCD" w:rsidRPr="008C17F0" w:rsidRDefault="00731BCD" w:rsidP="00731BCD">
      <w:pPr>
        <w:rPr>
          <w:szCs w:val="20"/>
        </w:rPr>
      </w:pPr>
    </w:p>
    <w:p w:rsidR="00731BCD" w:rsidRPr="008C17F0" w:rsidRDefault="00731BCD" w:rsidP="00731BCD">
      <w:pPr>
        <w:rPr>
          <w:szCs w:val="20"/>
        </w:rPr>
      </w:pPr>
    </w:p>
    <w:p w:rsidR="00731BCD" w:rsidRPr="008C17F0" w:rsidRDefault="00731BCD" w:rsidP="00731BCD">
      <w:pPr>
        <w:rPr>
          <w:szCs w:val="20"/>
        </w:rPr>
      </w:pPr>
    </w:p>
    <w:p w:rsidR="00731BCD" w:rsidRPr="008C17F0" w:rsidRDefault="00731BCD" w:rsidP="00731BCD">
      <w:pPr>
        <w:rPr>
          <w:szCs w:val="20"/>
        </w:rPr>
      </w:pPr>
    </w:p>
    <w:p w:rsidR="00731BCD" w:rsidRPr="008C17F0" w:rsidRDefault="00731BCD" w:rsidP="00731BCD">
      <w:pPr>
        <w:rPr>
          <w:szCs w:val="20"/>
        </w:rPr>
      </w:pPr>
    </w:p>
    <w:p w:rsidR="00731BCD" w:rsidRPr="008C17F0" w:rsidRDefault="00731BCD" w:rsidP="00731BCD">
      <w:pPr>
        <w:rPr>
          <w:szCs w:val="20"/>
        </w:rPr>
      </w:pPr>
    </w:p>
    <w:p w:rsidR="00731BCD" w:rsidRPr="008C17F0" w:rsidRDefault="00731BCD" w:rsidP="00731BCD">
      <w:pPr>
        <w:rPr>
          <w:szCs w:val="20"/>
        </w:rPr>
      </w:pPr>
    </w:p>
    <w:p w:rsidR="00731BCD" w:rsidRPr="008C17F0" w:rsidRDefault="00731BCD" w:rsidP="00731BCD">
      <w:pPr>
        <w:rPr>
          <w:szCs w:val="20"/>
        </w:rPr>
      </w:pPr>
    </w:p>
    <w:p w:rsidR="00731BCD" w:rsidRPr="008C17F0" w:rsidRDefault="00731BCD" w:rsidP="00731BCD">
      <w:pPr>
        <w:rPr>
          <w:szCs w:val="20"/>
        </w:rPr>
      </w:pPr>
    </w:p>
    <w:p w:rsidR="00731BCD" w:rsidRPr="008C17F0" w:rsidRDefault="00731BCD" w:rsidP="006432AD">
      <w:pPr>
        <w:jc w:val="right"/>
        <w:rPr>
          <w:b/>
          <w:szCs w:val="20"/>
          <w:u w:val="single"/>
        </w:rPr>
      </w:pPr>
    </w:p>
    <w:p w:rsidR="00731BCD" w:rsidRPr="008C17F0" w:rsidRDefault="00731BCD" w:rsidP="006432AD">
      <w:pPr>
        <w:jc w:val="right"/>
        <w:rPr>
          <w:b/>
          <w:szCs w:val="20"/>
          <w:u w:val="single"/>
        </w:rPr>
      </w:pPr>
    </w:p>
    <w:p w:rsidR="00731BCD" w:rsidRPr="008C17F0" w:rsidRDefault="00731BCD" w:rsidP="006432AD">
      <w:pPr>
        <w:jc w:val="right"/>
        <w:rPr>
          <w:b/>
          <w:szCs w:val="20"/>
          <w:u w:val="single"/>
        </w:rPr>
      </w:pPr>
    </w:p>
    <w:p w:rsidR="00731BCD" w:rsidRPr="008C17F0" w:rsidRDefault="00731BCD" w:rsidP="006432AD">
      <w:pPr>
        <w:jc w:val="right"/>
        <w:rPr>
          <w:b/>
          <w:szCs w:val="20"/>
          <w:u w:val="single"/>
        </w:rPr>
      </w:pPr>
    </w:p>
    <w:p w:rsidR="00731BCD" w:rsidRPr="008C17F0" w:rsidRDefault="00731BCD" w:rsidP="006432AD">
      <w:pPr>
        <w:jc w:val="right"/>
        <w:rPr>
          <w:b/>
          <w:szCs w:val="20"/>
          <w:u w:val="single"/>
        </w:rPr>
      </w:pPr>
    </w:p>
    <w:p w:rsidR="00731BCD" w:rsidRPr="008C17F0" w:rsidRDefault="00731BCD" w:rsidP="006432AD">
      <w:pPr>
        <w:jc w:val="right"/>
        <w:rPr>
          <w:b/>
          <w:szCs w:val="20"/>
          <w:u w:val="single"/>
        </w:rPr>
      </w:pPr>
    </w:p>
    <w:p w:rsidR="00731BCD" w:rsidRPr="008C17F0" w:rsidRDefault="00731BCD" w:rsidP="006432AD">
      <w:pPr>
        <w:jc w:val="right"/>
        <w:rPr>
          <w:b/>
          <w:szCs w:val="20"/>
          <w:u w:val="single"/>
        </w:rPr>
      </w:pPr>
    </w:p>
    <w:p w:rsidR="002E7884" w:rsidRPr="008C17F0" w:rsidRDefault="002E7884" w:rsidP="006432AD">
      <w:pPr>
        <w:jc w:val="right"/>
        <w:rPr>
          <w:b/>
          <w:szCs w:val="20"/>
          <w:u w:val="single"/>
        </w:rPr>
      </w:pPr>
    </w:p>
    <w:p w:rsidR="002E7884" w:rsidRPr="008C17F0" w:rsidRDefault="002E7884" w:rsidP="006432AD">
      <w:pPr>
        <w:jc w:val="right"/>
        <w:rPr>
          <w:b/>
          <w:szCs w:val="20"/>
          <w:u w:val="single"/>
        </w:rPr>
      </w:pPr>
    </w:p>
    <w:p w:rsidR="002E7884" w:rsidRPr="008C17F0" w:rsidRDefault="002E7884" w:rsidP="006432AD">
      <w:pPr>
        <w:jc w:val="right"/>
        <w:rPr>
          <w:b/>
          <w:szCs w:val="20"/>
          <w:u w:val="single"/>
        </w:rPr>
      </w:pPr>
    </w:p>
    <w:p w:rsidR="00731BCD" w:rsidRPr="008C17F0" w:rsidRDefault="00731BCD" w:rsidP="006432AD">
      <w:pPr>
        <w:jc w:val="right"/>
        <w:rPr>
          <w:b/>
          <w:szCs w:val="20"/>
          <w:u w:val="single"/>
        </w:rPr>
      </w:pPr>
    </w:p>
    <w:p w:rsidR="006432AD" w:rsidRPr="008C17F0" w:rsidRDefault="00731BCD" w:rsidP="006432AD">
      <w:pPr>
        <w:jc w:val="right"/>
        <w:rPr>
          <w:szCs w:val="20"/>
        </w:rPr>
      </w:pPr>
      <w:r w:rsidRPr="008C17F0">
        <w:rPr>
          <w:b/>
          <w:szCs w:val="20"/>
          <w:u w:val="single"/>
        </w:rPr>
        <w:t>RAZPISNI OBRAZEC 9</w:t>
      </w:r>
    </w:p>
    <w:p w:rsidR="008B43A6" w:rsidRPr="008C17F0" w:rsidRDefault="008B43A6" w:rsidP="006432AD">
      <w:pPr>
        <w:rPr>
          <w:szCs w:val="20"/>
        </w:rPr>
      </w:pPr>
    </w:p>
    <w:p w:rsidR="00731BCD" w:rsidRPr="008C17F0" w:rsidRDefault="00731BCD" w:rsidP="006432AD">
      <w:pPr>
        <w:rPr>
          <w:szCs w:val="20"/>
        </w:rPr>
      </w:pPr>
    </w:p>
    <w:p w:rsidR="00E20BA2" w:rsidRPr="008C17F0" w:rsidRDefault="00E20BA2" w:rsidP="00E20BA2">
      <w:pPr>
        <w:jc w:val="center"/>
        <w:rPr>
          <w:b/>
          <w:szCs w:val="20"/>
        </w:rPr>
      </w:pPr>
      <w:r w:rsidRPr="008C17F0">
        <w:rPr>
          <w:b/>
          <w:szCs w:val="20"/>
        </w:rPr>
        <w:t>VZOREC POGODBE</w:t>
      </w:r>
    </w:p>
    <w:p w:rsidR="00845EBD" w:rsidRPr="008C17F0" w:rsidRDefault="00845EBD" w:rsidP="00E20BA2">
      <w:pPr>
        <w:jc w:val="center"/>
        <w:rPr>
          <w:szCs w:val="20"/>
        </w:rPr>
      </w:pPr>
    </w:p>
    <w:p w:rsidR="00E94390" w:rsidRPr="008C17F0" w:rsidRDefault="00E94390" w:rsidP="00E94390">
      <w:pPr>
        <w:pBdr>
          <w:top w:val="single" w:sz="4" w:space="1" w:color="000000"/>
          <w:left w:val="single" w:sz="4" w:space="4" w:color="000000"/>
          <w:bottom w:val="single" w:sz="4" w:space="1" w:color="000000"/>
          <w:right w:val="single" w:sz="4" w:space="4" w:color="000000"/>
        </w:pBdr>
        <w:jc w:val="center"/>
        <w:rPr>
          <w:b/>
          <w:szCs w:val="20"/>
          <w:u w:val="single"/>
        </w:rPr>
      </w:pPr>
      <w:r w:rsidRPr="008C17F0">
        <w:rPr>
          <w:b/>
          <w:szCs w:val="20"/>
          <w:u w:val="single"/>
        </w:rPr>
        <w:t>SREDNJA ŠOLA TEHNIŠKIH STROK ŠIŠKA</w:t>
      </w:r>
    </w:p>
    <w:p w:rsidR="00E94390" w:rsidRPr="008C17F0" w:rsidRDefault="00E94390" w:rsidP="00E94390">
      <w:pPr>
        <w:pBdr>
          <w:top w:val="single" w:sz="4" w:space="1" w:color="000000"/>
          <w:left w:val="single" w:sz="4" w:space="4" w:color="000000"/>
          <w:bottom w:val="single" w:sz="4" w:space="1" w:color="000000"/>
          <w:right w:val="single" w:sz="4" w:space="4" w:color="000000"/>
        </w:pBdr>
        <w:jc w:val="center"/>
        <w:rPr>
          <w:b/>
          <w:szCs w:val="20"/>
        </w:rPr>
      </w:pPr>
      <w:r w:rsidRPr="008C17F0">
        <w:rPr>
          <w:b/>
          <w:szCs w:val="20"/>
          <w:u w:val="single"/>
        </w:rPr>
        <w:t>Litostrojska cesta 51, 1000 Ljubljana,</w:t>
      </w:r>
    </w:p>
    <w:p w:rsidR="00E94390" w:rsidRPr="008C17F0" w:rsidRDefault="00E94390" w:rsidP="00E94390">
      <w:pPr>
        <w:pBdr>
          <w:top w:val="single" w:sz="4" w:space="1" w:color="000000"/>
          <w:left w:val="single" w:sz="4" w:space="4" w:color="000000"/>
          <w:bottom w:val="single" w:sz="4" w:space="1" w:color="000000"/>
          <w:right w:val="single" w:sz="4" w:space="4" w:color="000000"/>
        </w:pBdr>
        <w:jc w:val="center"/>
        <w:rPr>
          <w:szCs w:val="20"/>
        </w:rPr>
      </w:pPr>
      <w:r w:rsidRPr="008C17F0">
        <w:rPr>
          <w:b/>
          <w:szCs w:val="20"/>
        </w:rPr>
        <w:t>ki jo zastopa ravnateljica Darinka Martinčič Zalokar</w:t>
      </w:r>
    </w:p>
    <w:p w:rsidR="00E94390" w:rsidRPr="008C17F0" w:rsidRDefault="00E94390" w:rsidP="00E94390">
      <w:pPr>
        <w:pBdr>
          <w:top w:val="single" w:sz="4" w:space="1" w:color="000000"/>
          <w:left w:val="single" w:sz="4" w:space="4" w:color="000000"/>
          <w:bottom w:val="single" w:sz="4" w:space="1" w:color="000000"/>
          <w:right w:val="single" w:sz="4" w:space="4" w:color="000000"/>
        </w:pBdr>
        <w:jc w:val="center"/>
        <w:rPr>
          <w:szCs w:val="20"/>
        </w:rPr>
      </w:pPr>
    </w:p>
    <w:p w:rsidR="00E94390" w:rsidRPr="008C17F0" w:rsidRDefault="00E94390" w:rsidP="00E94390">
      <w:pPr>
        <w:pBdr>
          <w:top w:val="single" w:sz="4" w:space="1" w:color="000000"/>
          <w:left w:val="single" w:sz="4" w:space="4" w:color="000000"/>
          <w:bottom w:val="single" w:sz="4" w:space="1" w:color="000000"/>
          <w:right w:val="single" w:sz="4" w:space="4" w:color="000000"/>
        </w:pBdr>
        <w:rPr>
          <w:bCs/>
          <w:szCs w:val="20"/>
        </w:rPr>
      </w:pPr>
      <w:r w:rsidRPr="008C17F0">
        <w:rPr>
          <w:szCs w:val="20"/>
        </w:rPr>
        <w:t xml:space="preserve">matična </w:t>
      </w:r>
      <w:r w:rsidRPr="008C17F0">
        <w:rPr>
          <w:bCs/>
          <w:szCs w:val="20"/>
        </w:rPr>
        <w:t>številka: 5631564000</w:t>
      </w:r>
    </w:p>
    <w:p w:rsidR="00E94390" w:rsidRPr="008C17F0" w:rsidRDefault="00B477AD" w:rsidP="00E94390">
      <w:pPr>
        <w:pBdr>
          <w:top w:val="single" w:sz="4" w:space="1" w:color="000000"/>
          <w:left w:val="single" w:sz="4" w:space="4" w:color="000000"/>
          <w:bottom w:val="single" w:sz="4" w:space="1" w:color="000000"/>
          <w:right w:val="single" w:sz="4" w:space="4" w:color="000000"/>
        </w:pBdr>
        <w:rPr>
          <w:bCs/>
          <w:szCs w:val="20"/>
        </w:rPr>
      </w:pPr>
      <w:proofErr w:type="spellStart"/>
      <w:r w:rsidRPr="008C17F0">
        <w:rPr>
          <w:bCs/>
          <w:szCs w:val="20"/>
        </w:rPr>
        <w:t>ident</w:t>
      </w:r>
      <w:proofErr w:type="spellEnd"/>
      <w:r w:rsidRPr="008C17F0">
        <w:rPr>
          <w:bCs/>
          <w:szCs w:val="20"/>
        </w:rPr>
        <w:t>. št. za DDV in davčna številka</w:t>
      </w:r>
      <w:r w:rsidR="00E94390" w:rsidRPr="008C17F0">
        <w:rPr>
          <w:bCs/>
          <w:szCs w:val="20"/>
        </w:rPr>
        <w:t>:</w:t>
      </w:r>
      <w:r w:rsidRPr="008C17F0">
        <w:rPr>
          <w:bCs/>
          <w:szCs w:val="20"/>
        </w:rPr>
        <w:t xml:space="preserve"> SI</w:t>
      </w:r>
      <w:r w:rsidR="00E94390" w:rsidRPr="008C17F0">
        <w:rPr>
          <w:bCs/>
          <w:szCs w:val="20"/>
        </w:rPr>
        <w:t xml:space="preserve"> 57726612</w:t>
      </w:r>
    </w:p>
    <w:p w:rsidR="00E94390" w:rsidRPr="008C17F0" w:rsidRDefault="00E94390" w:rsidP="00E94390">
      <w:pPr>
        <w:pBdr>
          <w:top w:val="single" w:sz="4" w:space="1" w:color="000000"/>
          <w:left w:val="single" w:sz="4" w:space="4" w:color="000000"/>
          <w:bottom w:val="single" w:sz="4" w:space="1" w:color="000000"/>
          <w:right w:val="single" w:sz="4" w:space="4" w:color="000000"/>
        </w:pBdr>
        <w:rPr>
          <w:szCs w:val="20"/>
        </w:rPr>
      </w:pPr>
      <w:r w:rsidRPr="008C17F0">
        <w:rPr>
          <w:bCs/>
          <w:szCs w:val="20"/>
        </w:rPr>
        <w:t xml:space="preserve">TRR št.: SI56 </w:t>
      </w:r>
      <w:r w:rsidRPr="008C17F0">
        <w:rPr>
          <w:szCs w:val="20"/>
        </w:rPr>
        <w:t>0110 0603 0700 911</w:t>
      </w:r>
      <w:r w:rsidRPr="008C17F0">
        <w:rPr>
          <w:bCs/>
          <w:szCs w:val="20"/>
        </w:rPr>
        <w:t>, odprt pri UJP, BIC: BSLJSI2X</w:t>
      </w:r>
    </w:p>
    <w:p w:rsidR="00E94390" w:rsidRPr="008C17F0" w:rsidRDefault="00E94390" w:rsidP="00E94390">
      <w:pPr>
        <w:pBdr>
          <w:top w:val="single" w:sz="4" w:space="1" w:color="000000"/>
          <w:left w:val="single" w:sz="4" w:space="4" w:color="000000"/>
          <w:bottom w:val="single" w:sz="4" w:space="1" w:color="000000"/>
          <w:right w:val="single" w:sz="4" w:space="4" w:color="000000"/>
        </w:pBdr>
        <w:rPr>
          <w:szCs w:val="20"/>
        </w:rPr>
      </w:pPr>
      <w:r w:rsidRPr="008C17F0">
        <w:rPr>
          <w:szCs w:val="20"/>
        </w:rPr>
        <w:t xml:space="preserve"> (v nadaljevanju:</w:t>
      </w:r>
      <w:r w:rsidRPr="008C17F0">
        <w:rPr>
          <w:b/>
          <w:bCs/>
          <w:szCs w:val="20"/>
        </w:rPr>
        <w:t xml:space="preserve"> naročnik</w:t>
      </w:r>
      <w:r w:rsidRPr="008C17F0">
        <w:rPr>
          <w:szCs w:val="20"/>
        </w:rPr>
        <w:t xml:space="preserve">)    </w:t>
      </w:r>
    </w:p>
    <w:p w:rsidR="00E20BA2" w:rsidRPr="008C17F0" w:rsidRDefault="00E20BA2" w:rsidP="00E20BA2">
      <w:pPr>
        <w:rPr>
          <w:szCs w:val="20"/>
        </w:rPr>
      </w:pPr>
    </w:p>
    <w:p w:rsidR="00E20BA2" w:rsidRPr="008C17F0" w:rsidRDefault="00E20BA2" w:rsidP="00E20BA2">
      <w:pPr>
        <w:rPr>
          <w:szCs w:val="20"/>
        </w:rPr>
      </w:pPr>
      <w:r w:rsidRPr="008C17F0">
        <w:rPr>
          <w:szCs w:val="20"/>
        </w:rPr>
        <w:t>in</w:t>
      </w:r>
    </w:p>
    <w:p w:rsidR="00E20BA2" w:rsidRPr="008C17F0" w:rsidRDefault="00E20BA2" w:rsidP="00E20BA2">
      <w:pPr>
        <w:rPr>
          <w:szCs w:val="20"/>
        </w:rPr>
      </w:pPr>
    </w:p>
    <w:p w:rsidR="00E20BA2" w:rsidRPr="008C17F0" w:rsidRDefault="00E20BA2" w:rsidP="00E20BA2">
      <w:pPr>
        <w:pBdr>
          <w:top w:val="single" w:sz="4" w:space="1" w:color="000000"/>
          <w:left w:val="single" w:sz="4" w:space="4" w:color="000000"/>
          <w:bottom w:val="single" w:sz="4" w:space="1" w:color="000000"/>
          <w:right w:val="single" w:sz="4" w:space="4" w:color="000000"/>
        </w:pBdr>
        <w:jc w:val="center"/>
        <w:rPr>
          <w:b/>
          <w:szCs w:val="20"/>
        </w:rPr>
      </w:pPr>
      <w:r w:rsidRPr="008C17F0">
        <w:rPr>
          <w:b/>
          <w:szCs w:val="20"/>
        </w:rPr>
        <w:t>…......................................................................................................</w:t>
      </w:r>
    </w:p>
    <w:p w:rsidR="00E20BA2" w:rsidRPr="008C17F0" w:rsidRDefault="00E20BA2" w:rsidP="00E20BA2">
      <w:pPr>
        <w:pBdr>
          <w:top w:val="single" w:sz="4" w:space="1" w:color="000000"/>
          <w:left w:val="single" w:sz="4" w:space="4" w:color="000000"/>
          <w:bottom w:val="single" w:sz="4" w:space="1" w:color="000000"/>
          <w:right w:val="single" w:sz="4" w:space="4" w:color="000000"/>
        </w:pBdr>
        <w:jc w:val="center"/>
        <w:rPr>
          <w:b/>
          <w:szCs w:val="20"/>
        </w:rPr>
      </w:pPr>
      <w:r w:rsidRPr="008C17F0">
        <w:rPr>
          <w:b/>
          <w:szCs w:val="20"/>
        </w:rPr>
        <w:t>…......................................................................................................</w:t>
      </w:r>
    </w:p>
    <w:p w:rsidR="00E20BA2" w:rsidRPr="008C17F0" w:rsidRDefault="00E20BA2" w:rsidP="00E20BA2">
      <w:pPr>
        <w:pBdr>
          <w:top w:val="single" w:sz="4" w:space="1" w:color="000000"/>
          <w:left w:val="single" w:sz="4" w:space="4" w:color="000000"/>
          <w:bottom w:val="single" w:sz="4" w:space="1" w:color="000000"/>
          <w:right w:val="single" w:sz="4" w:space="4" w:color="000000"/>
        </w:pBdr>
        <w:jc w:val="center"/>
        <w:rPr>
          <w:szCs w:val="20"/>
        </w:rPr>
      </w:pPr>
      <w:r w:rsidRPr="008C17F0">
        <w:rPr>
          <w:b/>
          <w:szCs w:val="20"/>
        </w:rPr>
        <w:t>ki ga zastopa …………………………….………...............................</w:t>
      </w:r>
    </w:p>
    <w:p w:rsidR="00E20BA2" w:rsidRPr="008C17F0" w:rsidRDefault="00E20BA2" w:rsidP="00E20BA2">
      <w:pPr>
        <w:pBdr>
          <w:top w:val="single" w:sz="4" w:space="1" w:color="000000"/>
          <w:left w:val="single" w:sz="4" w:space="4" w:color="000000"/>
          <w:bottom w:val="single" w:sz="4" w:space="1" w:color="000000"/>
          <w:right w:val="single" w:sz="4" w:space="4" w:color="000000"/>
        </w:pBdr>
        <w:jc w:val="center"/>
        <w:rPr>
          <w:szCs w:val="20"/>
        </w:rPr>
      </w:pPr>
      <w:r w:rsidRPr="008C17F0">
        <w:rPr>
          <w:szCs w:val="20"/>
        </w:rPr>
        <w:t>(navesti funkcijo in ime ter priimek osebe, pooblaščene za zastopanje)</w:t>
      </w:r>
    </w:p>
    <w:p w:rsidR="00E20BA2" w:rsidRPr="008C17F0" w:rsidRDefault="00E20BA2" w:rsidP="00E20BA2">
      <w:pPr>
        <w:pBdr>
          <w:top w:val="single" w:sz="4" w:space="1" w:color="000000"/>
          <w:left w:val="single" w:sz="4" w:space="4" w:color="000000"/>
          <w:bottom w:val="single" w:sz="4" w:space="1" w:color="000000"/>
          <w:right w:val="single" w:sz="4" w:space="4" w:color="000000"/>
        </w:pBdr>
        <w:rPr>
          <w:szCs w:val="20"/>
        </w:rPr>
      </w:pPr>
    </w:p>
    <w:p w:rsidR="00E20BA2" w:rsidRPr="008C17F0" w:rsidRDefault="00E20BA2" w:rsidP="00E20BA2">
      <w:pPr>
        <w:pBdr>
          <w:top w:val="single" w:sz="4" w:space="1" w:color="000000"/>
          <w:left w:val="single" w:sz="4" w:space="4" w:color="000000"/>
          <w:bottom w:val="single" w:sz="4" w:space="1" w:color="000000"/>
          <w:right w:val="single" w:sz="4" w:space="4" w:color="000000"/>
        </w:pBdr>
        <w:rPr>
          <w:szCs w:val="20"/>
        </w:rPr>
      </w:pPr>
      <w:r w:rsidRPr="008C17F0">
        <w:rPr>
          <w:szCs w:val="20"/>
        </w:rPr>
        <w:t>matična številka: ….....................................</w:t>
      </w:r>
    </w:p>
    <w:p w:rsidR="00E20BA2" w:rsidRPr="008C17F0" w:rsidRDefault="00B477AD" w:rsidP="00E20BA2">
      <w:pPr>
        <w:pBdr>
          <w:top w:val="single" w:sz="4" w:space="1" w:color="000000"/>
          <w:left w:val="single" w:sz="4" w:space="4" w:color="000000"/>
          <w:bottom w:val="single" w:sz="4" w:space="1" w:color="000000"/>
          <w:right w:val="single" w:sz="4" w:space="4" w:color="000000"/>
        </w:pBdr>
        <w:rPr>
          <w:szCs w:val="20"/>
        </w:rPr>
      </w:pPr>
      <w:proofErr w:type="spellStart"/>
      <w:r w:rsidRPr="008C17F0">
        <w:rPr>
          <w:bCs/>
          <w:szCs w:val="20"/>
        </w:rPr>
        <w:t>ident</w:t>
      </w:r>
      <w:proofErr w:type="spellEnd"/>
      <w:r w:rsidRPr="008C17F0">
        <w:rPr>
          <w:bCs/>
          <w:szCs w:val="20"/>
        </w:rPr>
        <w:t xml:space="preserve">. št. za DDV in davčna številka: </w:t>
      </w:r>
      <w:r w:rsidR="00E20BA2" w:rsidRPr="008C17F0">
        <w:rPr>
          <w:szCs w:val="20"/>
        </w:rPr>
        <w:t>…......................................</w:t>
      </w:r>
    </w:p>
    <w:p w:rsidR="00E20BA2" w:rsidRPr="008C17F0" w:rsidRDefault="00E20BA2" w:rsidP="00E20BA2">
      <w:pPr>
        <w:pBdr>
          <w:top w:val="single" w:sz="4" w:space="1" w:color="000000"/>
          <w:left w:val="single" w:sz="4" w:space="4" w:color="000000"/>
          <w:bottom w:val="single" w:sz="4" w:space="1" w:color="000000"/>
          <w:right w:val="single" w:sz="4" w:space="4" w:color="000000"/>
        </w:pBdr>
        <w:rPr>
          <w:szCs w:val="20"/>
        </w:rPr>
      </w:pPr>
      <w:r w:rsidRPr="008C17F0">
        <w:rPr>
          <w:szCs w:val="20"/>
        </w:rPr>
        <w:t>TRR št.: IBAN SI56 ….........................................., odprt pri …………………….</w:t>
      </w:r>
    </w:p>
    <w:p w:rsidR="00E20BA2" w:rsidRPr="008C17F0" w:rsidRDefault="00E20BA2" w:rsidP="00E20BA2">
      <w:pPr>
        <w:pBdr>
          <w:top w:val="single" w:sz="4" w:space="1" w:color="000000"/>
          <w:left w:val="single" w:sz="4" w:space="4" w:color="000000"/>
          <w:bottom w:val="single" w:sz="4" w:space="1" w:color="000000"/>
          <w:right w:val="single" w:sz="4" w:space="4" w:color="000000"/>
        </w:pBdr>
        <w:rPr>
          <w:szCs w:val="20"/>
          <w:shd w:val="clear" w:color="auto" w:fill="FF00FF"/>
        </w:rPr>
      </w:pPr>
      <w:r w:rsidRPr="008C17F0">
        <w:rPr>
          <w:szCs w:val="20"/>
        </w:rPr>
        <w:t xml:space="preserve">(v nadaljevanju: </w:t>
      </w:r>
      <w:r w:rsidRPr="008C17F0">
        <w:rPr>
          <w:b/>
          <w:szCs w:val="20"/>
        </w:rPr>
        <w:t>izvajalec)</w:t>
      </w:r>
    </w:p>
    <w:p w:rsidR="00E20BA2" w:rsidRPr="008C17F0" w:rsidRDefault="00E20BA2" w:rsidP="00E20BA2">
      <w:pPr>
        <w:rPr>
          <w:szCs w:val="20"/>
        </w:rPr>
      </w:pPr>
    </w:p>
    <w:p w:rsidR="00E20BA2" w:rsidRPr="008C17F0" w:rsidRDefault="00E20BA2" w:rsidP="00E20BA2">
      <w:pPr>
        <w:rPr>
          <w:i/>
          <w:iCs/>
          <w:szCs w:val="20"/>
        </w:rPr>
      </w:pPr>
      <w:r w:rsidRPr="008C17F0">
        <w:rPr>
          <w:szCs w:val="20"/>
        </w:rPr>
        <w:t>skleneta naslednjo</w:t>
      </w:r>
    </w:p>
    <w:p w:rsidR="00E20BA2" w:rsidRPr="008C17F0" w:rsidRDefault="00E20BA2" w:rsidP="00E20BA2">
      <w:pPr>
        <w:ind w:right="-286"/>
        <w:jc w:val="center"/>
        <w:rPr>
          <w:i/>
          <w:iCs/>
          <w:szCs w:val="20"/>
        </w:rPr>
      </w:pPr>
    </w:p>
    <w:p w:rsidR="00E20BA2" w:rsidRPr="008C17F0" w:rsidRDefault="00E20BA2" w:rsidP="00E20BA2">
      <w:pPr>
        <w:jc w:val="center"/>
        <w:rPr>
          <w:b/>
          <w:bCs/>
          <w:i/>
          <w:iCs/>
          <w:szCs w:val="20"/>
        </w:rPr>
      </w:pPr>
      <w:r w:rsidRPr="008C17F0">
        <w:rPr>
          <w:b/>
          <w:bCs/>
          <w:szCs w:val="20"/>
        </w:rPr>
        <w:t>POGODBO št. ………</w:t>
      </w:r>
    </w:p>
    <w:p w:rsidR="00E20BA2" w:rsidRPr="008C17F0" w:rsidRDefault="00E20BA2" w:rsidP="00E20BA2">
      <w:pPr>
        <w:jc w:val="center"/>
        <w:rPr>
          <w:b/>
          <w:bCs/>
          <w:i/>
          <w:iCs/>
          <w:szCs w:val="20"/>
        </w:rPr>
      </w:pPr>
      <w:r w:rsidRPr="008C17F0">
        <w:rPr>
          <w:b/>
          <w:bCs/>
          <w:szCs w:val="20"/>
        </w:rPr>
        <w:t>za</w:t>
      </w:r>
    </w:p>
    <w:p w:rsidR="00C52FF3" w:rsidRPr="008C17F0" w:rsidRDefault="00E94390" w:rsidP="00C52FF3">
      <w:pPr>
        <w:ind w:left="1080"/>
        <w:jc w:val="center"/>
        <w:rPr>
          <w:b/>
          <w:szCs w:val="20"/>
        </w:rPr>
      </w:pPr>
      <w:r w:rsidRPr="008C17F0">
        <w:rPr>
          <w:b/>
          <w:bCs/>
          <w:szCs w:val="20"/>
        </w:rPr>
        <w:t>“IZDELAVA PROJEKTNE DOKUMENTACIJE ZA IZGRADNJO PRIZIDKA OB STAVB</w:t>
      </w:r>
      <w:r w:rsidR="00425CB2" w:rsidRPr="008C17F0">
        <w:rPr>
          <w:b/>
          <w:bCs/>
          <w:szCs w:val="20"/>
        </w:rPr>
        <w:t xml:space="preserve">I SREDNJE ŠOLE TEHNIŠKIH STROK </w:t>
      </w:r>
      <w:r w:rsidRPr="008C17F0">
        <w:rPr>
          <w:b/>
          <w:bCs/>
          <w:szCs w:val="20"/>
        </w:rPr>
        <w:t>ŠIŠKA”</w:t>
      </w:r>
    </w:p>
    <w:p w:rsidR="00C52FF3" w:rsidRPr="008C17F0" w:rsidRDefault="00C52FF3" w:rsidP="00C52FF3">
      <w:pPr>
        <w:ind w:right="-286"/>
        <w:jc w:val="center"/>
        <w:rPr>
          <w:b/>
          <w:bCs/>
          <w:szCs w:val="20"/>
        </w:rPr>
      </w:pPr>
    </w:p>
    <w:p w:rsidR="00E20BA2" w:rsidRPr="008C17F0" w:rsidRDefault="00E20BA2" w:rsidP="00E20BA2">
      <w:pPr>
        <w:ind w:right="-286"/>
        <w:rPr>
          <w:b/>
          <w:bCs/>
          <w:i/>
          <w:iCs/>
          <w:szCs w:val="20"/>
        </w:rPr>
      </w:pPr>
      <w:r w:rsidRPr="008C17F0">
        <w:rPr>
          <w:b/>
          <w:bCs/>
          <w:szCs w:val="20"/>
        </w:rPr>
        <w:t>Uvodne določbe</w:t>
      </w:r>
    </w:p>
    <w:p w:rsidR="00E20BA2" w:rsidRPr="008C17F0" w:rsidRDefault="00E20BA2" w:rsidP="00E20BA2">
      <w:pPr>
        <w:ind w:left="284"/>
        <w:rPr>
          <w:i/>
          <w:iCs/>
          <w:szCs w:val="20"/>
        </w:rPr>
      </w:pPr>
      <w:r w:rsidRPr="008C17F0">
        <w:rPr>
          <w:szCs w:val="20"/>
        </w:rPr>
        <w:t xml:space="preserve">                                                               1. člen</w:t>
      </w:r>
    </w:p>
    <w:p w:rsidR="00E20BA2" w:rsidRPr="008C17F0" w:rsidRDefault="00E20BA2" w:rsidP="00E20BA2">
      <w:pPr>
        <w:ind w:left="360"/>
        <w:jc w:val="center"/>
        <w:rPr>
          <w:i/>
          <w:iCs/>
          <w:szCs w:val="20"/>
        </w:rPr>
      </w:pPr>
    </w:p>
    <w:p w:rsidR="00E20BA2" w:rsidRPr="008C17F0" w:rsidRDefault="00E20BA2" w:rsidP="00E20BA2">
      <w:pPr>
        <w:rPr>
          <w:i/>
          <w:iCs/>
          <w:szCs w:val="20"/>
        </w:rPr>
      </w:pPr>
      <w:r w:rsidRPr="008C17F0">
        <w:rPr>
          <w:szCs w:val="20"/>
        </w:rPr>
        <w:t>Pogodbeni st</w:t>
      </w:r>
      <w:r w:rsidR="00DB5FB2" w:rsidRPr="008C17F0">
        <w:rPr>
          <w:szCs w:val="20"/>
        </w:rPr>
        <w:t>ranki uvodoma ugotavljata, da</w:t>
      </w:r>
      <w:r w:rsidRPr="008C17F0">
        <w:rPr>
          <w:szCs w:val="20"/>
        </w:rPr>
        <w:t>:</w:t>
      </w:r>
    </w:p>
    <w:p w:rsidR="00E20BA2" w:rsidRPr="008C17F0" w:rsidRDefault="00DB5FB2" w:rsidP="00EE137E">
      <w:pPr>
        <w:pStyle w:val="Odstavekseznama"/>
        <w:numPr>
          <w:ilvl w:val="0"/>
          <w:numId w:val="14"/>
        </w:numPr>
        <w:suppressAutoHyphens w:val="0"/>
        <w:spacing w:line="240" w:lineRule="auto"/>
        <w:ind w:left="709"/>
        <w:contextualSpacing w:val="0"/>
        <w:rPr>
          <w:i/>
          <w:iCs/>
          <w:szCs w:val="20"/>
        </w:rPr>
      </w:pPr>
      <w:r w:rsidRPr="008C17F0">
        <w:rPr>
          <w:szCs w:val="20"/>
        </w:rPr>
        <w:t xml:space="preserve">je </w:t>
      </w:r>
      <w:r w:rsidR="00E20BA2" w:rsidRPr="008C17F0">
        <w:rPr>
          <w:szCs w:val="20"/>
        </w:rPr>
        <w:t>bil izvajalec izbran na podlagi izvedenega postopka oddaje naročil</w:t>
      </w:r>
      <w:r w:rsidR="00544082" w:rsidRPr="008C17F0">
        <w:rPr>
          <w:szCs w:val="20"/>
        </w:rPr>
        <w:t>a</w:t>
      </w:r>
      <w:r w:rsidR="00E20BA2" w:rsidRPr="008C17F0">
        <w:rPr>
          <w:szCs w:val="20"/>
        </w:rPr>
        <w:t xml:space="preserve"> male vrednosti v skladu s 47. členom Zakona o javnem naročanju (Uradni list RS, št. 91/2015 in št. 14/2018; v nadaljevanju: ZJN-3);</w:t>
      </w:r>
    </w:p>
    <w:p w:rsidR="00E20BA2" w:rsidRPr="008C17F0" w:rsidRDefault="00DB5FB2" w:rsidP="00EE137E">
      <w:pPr>
        <w:numPr>
          <w:ilvl w:val="0"/>
          <w:numId w:val="14"/>
        </w:numPr>
        <w:spacing w:line="240" w:lineRule="auto"/>
        <w:rPr>
          <w:szCs w:val="20"/>
        </w:rPr>
      </w:pPr>
      <w:r w:rsidRPr="008C17F0">
        <w:rPr>
          <w:szCs w:val="20"/>
        </w:rPr>
        <w:t xml:space="preserve">je </w:t>
      </w:r>
      <w:r w:rsidR="00E20BA2" w:rsidRPr="008C17F0">
        <w:rPr>
          <w:szCs w:val="20"/>
        </w:rPr>
        <w:t>bilo obvestilo o javnem naročilu objavljeno na  Portalu javnih naročil pri Uradnem listu Republike Slovenije po</w:t>
      </w:r>
      <w:r w:rsidRPr="008C17F0">
        <w:rPr>
          <w:szCs w:val="20"/>
        </w:rPr>
        <w:t>d številko objave JN…………………/2019</w:t>
      </w:r>
      <w:r w:rsidR="00E20BA2" w:rsidRPr="008C17F0">
        <w:rPr>
          <w:szCs w:val="20"/>
        </w:rPr>
        <w:t xml:space="preserve">-……….. z dne ………………..; </w:t>
      </w:r>
    </w:p>
    <w:p w:rsidR="00E20BA2" w:rsidRPr="008C17F0" w:rsidRDefault="00DB5FB2" w:rsidP="00EE137E">
      <w:pPr>
        <w:numPr>
          <w:ilvl w:val="0"/>
          <w:numId w:val="14"/>
        </w:numPr>
        <w:suppressAutoHyphens w:val="0"/>
        <w:spacing w:line="240" w:lineRule="auto"/>
        <w:ind w:left="709"/>
        <w:rPr>
          <w:i/>
          <w:iCs/>
          <w:szCs w:val="20"/>
        </w:rPr>
      </w:pPr>
      <w:r w:rsidRPr="008C17F0">
        <w:rPr>
          <w:szCs w:val="20"/>
        </w:rPr>
        <w:t xml:space="preserve">je </w:t>
      </w:r>
      <w:r w:rsidR="00E20BA2" w:rsidRPr="008C17F0">
        <w:rPr>
          <w:szCs w:val="20"/>
        </w:rPr>
        <w:t>bil izvajalec izbran kot najugodnejši ponudnik z Odločitvijo o oddaji javnega naročila po postopku oddaje naročila male vrednosti z dne ……………….., št. ………….., ki je na Portalu javnih naročil pri Uradnem listu Republike Slovenije objavljena z dnem ……………………..;</w:t>
      </w:r>
    </w:p>
    <w:p w:rsidR="00E20BA2" w:rsidRPr="008C17F0" w:rsidRDefault="00DB5FB2" w:rsidP="00EE137E">
      <w:pPr>
        <w:numPr>
          <w:ilvl w:val="0"/>
          <w:numId w:val="14"/>
        </w:numPr>
        <w:suppressAutoHyphens w:val="0"/>
        <w:spacing w:line="240" w:lineRule="auto"/>
        <w:ind w:left="709"/>
        <w:rPr>
          <w:i/>
          <w:iCs/>
          <w:szCs w:val="20"/>
        </w:rPr>
      </w:pPr>
      <w:r w:rsidRPr="008C17F0">
        <w:rPr>
          <w:szCs w:val="20"/>
        </w:rPr>
        <w:t xml:space="preserve">je </w:t>
      </w:r>
      <w:r w:rsidR="00E20BA2" w:rsidRPr="008C17F0">
        <w:rPr>
          <w:szCs w:val="20"/>
        </w:rPr>
        <w:t>odločitev o oddaji javnega naročila po postopku oddaje naročila male vrednosti, navedena v prejšnji alineji tega člena, postala pravnomočna dne …………………………;</w:t>
      </w:r>
    </w:p>
    <w:p w:rsidR="00E20BA2" w:rsidRPr="008C17F0" w:rsidRDefault="00DB5FB2" w:rsidP="00EE137E">
      <w:pPr>
        <w:numPr>
          <w:ilvl w:val="0"/>
          <w:numId w:val="14"/>
        </w:numPr>
        <w:suppressAutoHyphens w:val="0"/>
        <w:spacing w:line="240" w:lineRule="auto"/>
        <w:rPr>
          <w:szCs w:val="20"/>
          <w:lang w:eastAsia="sl-SI"/>
        </w:rPr>
      </w:pPr>
      <w:r w:rsidRPr="008C17F0">
        <w:rPr>
          <w:szCs w:val="20"/>
        </w:rPr>
        <w:t>je</w:t>
      </w:r>
      <w:r w:rsidRPr="008C17F0">
        <w:rPr>
          <w:szCs w:val="20"/>
          <w:lang w:eastAsia="sl-SI"/>
        </w:rPr>
        <w:t xml:space="preserve"> </w:t>
      </w:r>
      <w:r w:rsidR="00C44C1E" w:rsidRPr="008C17F0">
        <w:rPr>
          <w:szCs w:val="20"/>
          <w:lang w:eastAsia="sl-SI"/>
        </w:rPr>
        <w:t xml:space="preserve">skladno z določili </w:t>
      </w:r>
      <w:r w:rsidR="00D5364A" w:rsidRPr="008C17F0">
        <w:rPr>
          <w:szCs w:val="20"/>
          <w:lang w:eastAsia="sl-SI"/>
        </w:rPr>
        <w:t xml:space="preserve">13. točko </w:t>
      </w:r>
      <w:r w:rsidR="00C44C1E" w:rsidRPr="008C17F0">
        <w:rPr>
          <w:szCs w:val="20"/>
          <w:lang w:eastAsia="sl-SI"/>
        </w:rPr>
        <w:t>prvega odstavka</w:t>
      </w:r>
      <w:r w:rsidR="00E20BA2" w:rsidRPr="008C17F0">
        <w:rPr>
          <w:szCs w:val="20"/>
          <w:lang w:eastAsia="sl-SI"/>
        </w:rPr>
        <w:t xml:space="preserve"> 4. člena Uredbe o zelenem javnem naročanju</w:t>
      </w:r>
      <w:r w:rsidR="00C44C1E" w:rsidRPr="008C17F0">
        <w:rPr>
          <w:szCs w:val="20"/>
          <w:lang w:eastAsia="sl-SI"/>
        </w:rPr>
        <w:t xml:space="preserve"> in s Prilogo 1: Natančnejša opredelitev predmetov, za katere je zeleno javno naročanje obvezno</w:t>
      </w:r>
      <w:r w:rsidR="00E20BA2" w:rsidRPr="008C17F0">
        <w:rPr>
          <w:szCs w:val="20"/>
          <w:lang w:eastAsia="sl-SI"/>
        </w:rPr>
        <w:t>, v točkah</w:t>
      </w:r>
      <w:r w:rsidR="00D5364A" w:rsidRPr="008C17F0">
        <w:rPr>
          <w:szCs w:val="20"/>
          <w:lang w:eastAsia="sl-SI"/>
        </w:rPr>
        <w:t xml:space="preserve"> od 54 do 56</w:t>
      </w:r>
      <w:r w:rsidR="00E20BA2" w:rsidRPr="008C17F0">
        <w:rPr>
          <w:szCs w:val="20"/>
          <w:lang w:eastAsia="sl-SI"/>
        </w:rPr>
        <w:t xml:space="preserve">, ki se nanašajo na predmet javnega naročila, je naročnik v razpisni dokumentaciji določil temeljne okoljske zahteve, ki jih je bilo mogoče upoštevati glede na predhodno izdelano projektno dokumentacijo. </w:t>
      </w:r>
    </w:p>
    <w:p w:rsidR="00DB5FB2" w:rsidRPr="008C17F0" w:rsidRDefault="00E20BA2" w:rsidP="00EE137E">
      <w:pPr>
        <w:numPr>
          <w:ilvl w:val="0"/>
          <w:numId w:val="14"/>
        </w:numPr>
        <w:spacing w:line="240" w:lineRule="auto"/>
        <w:rPr>
          <w:szCs w:val="20"/>
          <w:lang w:eastAsia="sl-SI"/>
        </w:rPr>
      </w:pPr>
      <w:r w:rsidRPr="008C17F0">
        <w:rPr>
          <w:szCs w:val="20"/>
        </w:rPr>
        <w:t xml:space="preserve">ima naročnik sredstva za plačilo po tej pogodbi predvidena </w:t>
      </w:r>
      <w:r w:rsidR="00656164" w:rsidRPr="008C17F0">
        <w:rPr>
          <w:szCs w:val="20"/>
        </w:rPr>
        <w:t>v finanč</w:t>
      </w:r>
      <w:r w:rsidR="00DB5FB2" w:rsidRPr="008C17F0">
        <w:rPr>
          <w:szCs w:val="20"/>
        </w:rPr>
        <w:t>nem planu naročnika za leto 2019,</w:t>
      </w:r>
    </w:p>
    <w:p w:rsidR="00DB5FB2" w:rsidRPr="008C17F0" w:rsidRDefault="00DB5FB2" w:rsidP="00EE137E">
      <w:pPr>
        <w:numPr>
          <w:ilvl w:val="0"/>
          <w:numId w:val="14"/>
        </w:numPr>
        <w:tabs>
          <w:tab w:val="left" w:pos="284"/>
        </w:tabs>
        <w:suppressAutoHyphens w:val="0"/>
        <w:spacing w:line="240" w:lineRule="auto"/>
        <w:rPr>
          <w:szCs w:val="20"/>
        </w:rPr>
      </w:pPr>
      <w:r w:rsidRPr="008C17F0">
        <w:rPr>
          <w:szCs w:val="20"/>
        </w:rPr>
        <w:lastRenderedPageBreak/>
        <w:t>izvajalec naročniku zagotavlja, da opravlja vse dejavnosti potrebne za izpolnjevanje prevzetih obveznosti po tej pogodbi in da izpolnjuje vse pogoje določene z veljavnimi predpisi za izvajanje svojih dejavnosti in za izpolnjevanje prevzetih obveznosti po tej pogodbi.</w:t>
      </w:r>
    </w:p>
    <w:p w:rsidR="00E20BA2" w:rsidRPr="008C17F0" w:rsidRDefault="00E20BA2" w:rsidP="00E20BA2">
      <w:pPr>
        <w:ind w:right="-286"/>
        <w:rPr>
          <w:b/>
          <w:bCs/>
          <w:szCs w:val="20"/>
        </w:rPr>
      </w:pPr>
    </w:p>
    <w:p w:rsidR="00E20BA2" w:rsidRPr="008C17F0" w:rsidRDefault="00E20BA2" w:rsidP="00E20BA2">
      <w:pPr>
        <w:ind w:right="-286"/>
        <w:rPr>
          <w:b/>
          <w:bCs/>
          <w:i/>
          <w:iCs/>
          <w:szCs w:val="20"/>
        </w:rPr>
      </w:pPr>
      <w:r w:rsidRPr="008C17F0">
        <w:rPr>
          <w:b/>
          <w:bCs/>
          <w:szCs w:val="20"/>
        </w:rPr>
        <w:t>Predmet pogodbe</w:t>
      </w:r>
    </w:p>
    <w:p w:rsidR="00E20BA2" w:rsidRPr="008C17F0" w:rsidRDefault="00E20BA2" w:rsidP="00E20BA2">
      <w:pPr>
        <w:ind w:left="360" w:right="-286"/>
        <w:jc w:val="center"/>
        <w:rPr>
          <w:i/>
          <w:iCs/>
          <w:szCs w:val="20"/>
        </w:rPr>
      </w:pPr>
      <w:r w:rsidRPr="008C17F0">
        <w:rPr>
          <w:szCs w:val="20"/>
        </w:rPr>
        <w:t>2. člen</w:t>
      </w:r>
    </w:p>
    <w:p w:rsidR="00E20BA2" w:rsidRPr="008C17F0" w:rsidRDefault="00E20BA2" w:rsidP="00E20BA2">
      <w:pPr>
        <w:ind w:right="-286"/>
        <w:rPr>
          <w:i/>
          <w:iCs/>
          <w:szCs w:val="20"/>
        </w:rPr>
      </w:pPr>
    </w:p>
    <w:p w:rsidR="00DB5FB2" w:rsidRPr="008C17F0" w:rsidRDefault="00DB5FB2" w:rsidP="00B059F8">
      <w:pPr>
        <w:rPr>
          <w:szCs w:val="20"/>
        </w:rPr>
      </w:pPr>
      <w:r w:rsidRPr="008C17F0">
        <w:rPr>
          <w:szCs w:val="20"/>
          <w:lang w:val="en-US"/>
        </w:rPr>
        <w:t xml:space="preserve">S to </w:t>
      </w:r>
      <w:proofErr w:type="spellStart"/>
      <w:r w:rsidRPr="008C17F0">
        <w:rPr>
          <w:szCs w:val="20"/>
          <w:lang w:val="en-US"/>
        </w:rPr>
        <w:t>pogodbo</w:t>
      </w:r>
      <w:proofErr w:type="spellEnd"/>
      <w:r w:rsidRPr="008C17F0">
        <w:rPr>
          <w:szCs w:val="20"/>
          <w:lang w:val="en-US"/>
        </w:rPr>
        <w:t xml:space="preserve"> </w:t>
      </w:r>
      <w:proofErr w:type="spellStart"/>
      <w:r w:rsidRPr="008C17F0">
        <w:rPr>
          <w:szCs w:val="20"/>
          <w:lang w:val="en-US"/>
        </w:rPr>
        <w:t>naro</w:t>
      </w:r>
      <w:proofErr w:type="spellEnd"/>
      <w:r w:rsidRPr="008C17F0">
        <w:rPr>
          <w:szCs w:val="20"/>
        </w:rPr>
        <w:t xml:space="preserve">čnik odda, izvajalec pa prevzame </w:t>
      </w:r>
      <w:r w:rsidR="00E94390" w:rsidRPr="008C17F0">
        <w:rPr>
          <w:b/>
          <w:bCs/>
          <w:szCs w:val="20"/>
        </w:rPr>
        <w:t>“IZDELAVA PROJEKTNE DOKUMENTACIJE ZA IZGRADNJO PRIZIDKA OB STAVB</w:t>
      </w:r>
      <w:r w:rsidR="00425CB2" w:rsidRPr="008C17F0">
        <w:rPr>
          <w:b/>
          <w:bCs/>
          <w:szCs w:val="20"/>
        </w:rPr>
        <w:t xml:space="preserve">I SREDNJE ŠOLE TEHNIŠKIH STROK </w:t>
      </w:r>
      <w:r w:rsidR="00E94390" w:rsidRPr="008C17F0">
        <w:rPr>
          <w:b/>
          <w:bCs/>
          <w:szCs w:val="20"/>
        </w:rPr>
        <w:t>ŠIŠKA”</w:t>
      </w:r>
      <w:r w:rsidRPr="008C17F0">
        <w:rPr>
          <w:szCs w:val="20"/>
        </w:rPr>
        <w:t xml:space="preserve">skladno s ponudbo z dne ………………, registrirano pri naročniku pod številko ……………………, ki je kot priloga sestavni del pogodbe, pri kateri se upoštevajo načela trajnostne gradnje in energetske učinkovitosti (pogodbena dela). </w:t>
      </w:r>
    </w:p>
    <w:p w:rsidR="00DB5FB2" w:rsidRPr="008C17F0" w:rsidRDefault="00DB5FB2" w:rsidP="00B059F8">
      <w:pPr>
        <w:rPr>
          <w:szCs w:val="20"/>
        </w:rPr>
      </w:pPr>
    </w:p>
    <w:p w:rsidR="00DB5FB2" w:rsidRPr="008C17F0" w:rsidRDefault="00355BF1" w:rsidP="00B059F8">
      <w:pPr>
        <w:rPr>
          <w:szCs w:val="20"/>
        </w:rPr>
      </w:pPr>
      <w:r w:rsidRPr="008C17F0">
        <w:rPr>
          <w:szCs w:val="20"/>
        </w:rPr>
        <w:t>Projektna dokumentacija</w:t>
      </w:r>
      <w:r w:rsidR="00DB5FB2" w:rsidRPr="008C17F0">
        <w:rPr>
          <w:szCs w:val="20"/>
        </w:rPr>
        <w:t xml:space="preserve"> </w:t>
      </w:r>
      <w:r w:rsidR="002D08A5" w:rsidRPr="008C17F0">
        <w:rPr>
          <w:szCs w:val="20"/>
        </w:rPr>
        <w:t>(</w:t>
      </w:r>
      <w:r w:rsidR="00CB39B4" w:rsidRPr="008C17F0">
        <w:rPr>
          <w:szCs w:val="20"/>
        </w:rPr>
        <w:t>IDP,</w:t>
      </w:r>
      <w:r w:rsidR="002D08A5" w:rsidRPr="008C17F0">
        <w:rPr>
          <w:szCs w:val="20"/>
        </w:rPr>
        <w:t xml:space="preserve"> IZP, DGD, PZI in PZR)</w:t>
      </w:r>
      <w:r w:rsidR="00DB5FB2" w:rsidRPr="008C17F0">
        <w:rPr>
          <w:szCs w:val="20"/>
        </w:rPr>
        <w:t xml:space="preserve"> mora biti izdelana v obsegu, ki omogoča kakovostno izbiro izvajalca, izvedbo in nadzor pogodbenih del.</w:t>
      </w:r>
    </w:p>
    <w:p w:rsidR="00E20BA2" w:rsidRPr="008C17F0" w:rsidRDefault="00E20BA2" w:rsidP="00B059F8">
      <w:pPr>
        <w:rPr>
          <w:szCs w:val="20"/>
        </w:rPr>
      </w:pPr>
    </w:p>
    <w:p w:rsidR="00E20BA2" w:rsidRPr="008C17F0" w:rsidRDefault="00B059F8" w:rsidP="00B059F8">
      <w:pPr>
        <w:jc w:val="center"/>
        <w:rPr>
          <w:szCs w:val="20"/>
        </w:rPr>
      </w:pPr>
      <w:r w:rsidRPr="008C17F0">
        <w:rPr>
          <w:szCs w:val="20"/>
        </w:rPr>
        <w:t>3.</w:t>
      </w:r>
      <w:r w:rsidR="00E20BA2" w:rsidRPr="008C17F0">
        <w:rPr>
          <w:szCs w:val="20"/>
        </w:rPr>
        <w:t>člen</w:t>
      </w:r>
    </w:p>
    <w:p w:rsidR="00E20BA2" w:rsidRPr="008C17F0" w:rsidRDefault="00E20BA2" w:rsidP="00B059F8">
      <w:pPr>
        <w:rPr>
          <w:szCs w:val="20"/>
        </w:rPr>
      </w:pPr>
    </w:p>
    <w:p w:rsidR="00E20BA2" w:rsidRPr="008C17F0" w:rsidRDefault="00E20BA2" w:rsidP="00B477AD">
      <w:pPr>
        <w:jc w:val="left"/>
        <w:rPr>
          <w:szCs w:val="20"/>
        </w:rPr>
      </w:pPr>
      <w:r w:rsidRPr="008C17F0">
        <w:rPr>
          <w:szCs w:val="20"/>
        </w:rPr>
        <w:t xml:space="preserve">Izvajalec se obvezuje, da bo izvršil pogodbena dela v skladu in v obsegu z naslednjimi dokumenti:  </w:t>
      </w:r>
    </w:p>
    <w:p w:rsidR="00E20BA2" w:rsidRPr="008C17F0" w:rsidRDefault="00E20BA2" w:rsidP="00B477AD">
      <w:pPr>
        <w:pStyle w:val="Odstavekseznama"/>
        <w:numPr>
          <w:ilvl w:val="0"/>
          <w:numId w:val="14"/>
        </w:numPr>
        <w:jc w:val="left"/>
        <w:rPr>
          <w:szCs w:val="20"/>
        </w:rPr>
      </w:pPr>
      <w:r w:rsidRPr="008C17F0">
        <w:rPr>
          <w:szCs w:val="20"/>
        </w:rPr>
        <w:t xml:space="preserve">ponudbo izvajalca št. ………… z dne …………...;   </w:t>
      </w:r>
    </w:p>
    <w:p w:rsidR="00E20BA2" w:rsidRPr="008C17F0" w:rsidRDefault="00E20BA2" w:rsidP="00B477AD">
      <w:pPr>
        <w:pStyle w:val="Odstavekseznama"/>
        <w:numPr>
          <w:ilvl w:val="0"/>
          <w:numId w:val="14"/>
        </w:numPr>
        <w:jc w:val="left"/>
        <w:rPr>
          <w:szCs w:val="20"/>
        </w:rPr>
      </w:pPr>
      <w:r w:rsidRPr="008C17F0">
        <w:rPr>
          <w:szCs w:val="20"/>
        </w:rPr>
        <w:t>razpisno dokumentacijo</w:t>
      </w:r>
      <w:r w:rsidR="00B477AD" w:rsidRPr="008C17F0">
        <w:rPr>
          <w:szCs w:val="20"/>
        </w:rPr>
        <w:t xml:space="preserve"> oktober</w:t>
      </w:r>
      <w:r w:rsidR="00DB5FB2" w:rsidRPr="008C17F0">
        <w:rPr>
          <w:szCs w:val="20"/>
        </w:rPr>
        <w:t xml:space="preserve"> 2019 z vsemi prilogami;</w:t>
      </w:r>
    </w:p>
    <w:p w:rsidR="00E20BA2" w:rsidRPr="008C17F0" w:rsidRDefault="00E20BA2" w:rsidP="00B477AD">
      <w:pPr>
        <w:pStyle w:val="Odstavekseznama"/>
        <w:numPr>
          <w:ilvl w:val="0"/>
          <w:numId w:val="14"/>
        </w:numPr>
        <w:jc w:val="left"/>
        <w:rPr>
          <w:szCs w:val="20"/>
        </w:rPr>
      </w:pPr>
      <w:r w:rsidRPr="008C17F0">
        <w:rPr>
          <w:szCs w:val="20"/>
        </w:rPr>
        <w:t>terminskim planom izvedbe pogodbenih del, ki je usklajen med izvajalcem in naročnikom.</w:t>
      </w:r>
    </w:p>
    <w:p w:rsidR="00DB5FB2" w:rsidRPr="008C17F0" w:rsidRDefault="00DB5FB2" w:rsidP="00B477AD">
      <w:pPr>
        <w:jc w:val="left"/>
        <w:rPr>
          <w:szCs w:val="20"/>
        </w:rPr>
      </w:pPr>
    </w:p>
    <w:p w:rsidR="00E20BA2" w:rsidRPr="008C17F0" w:rsidRDefault="00E20BA2" w:rsidP="00B477AD">
      <w:pPr>
        <w:jc w:val="left"/>
        <w:rPr>
          <w:szCs w:val="20"/>
        </w:rPr>
      </w:pPr>
      <w:r w:rsidRPr="008C17F0">
        <w:rPr>
          <w:szCs w:val="20"/>
        </w:rPr>
        <w:t>Dokumenti iz prejšnjega odstavka tega člena so kot priloge, sestavni deli te pogodbe.</w:t>
      </w:r>
    </w:p>
    <w:p w:rsidR="00B059F8" w:rsidRPr="008C17F0" w:rsidRDefault="00B059F8" w:rsidP="00B059F8">
      <w:pPr>
        <w:rPr>
          <w:szCs w:val="20"/>
        </w:rPr>
      </w:pPr>
    </w:p>
    <w:p w:rsidR="00DB5FB2" w:rsidRPr="008C17F0" w:rsidRDefault="00DB5FB2" w:rsidP="00B059F8">
      <w:pPr>
        <w:rPr>
          <w:b/>
          <w:szCs w:val="20"/>
        </w:rPr>
      </w:pPr>
      <w:r w:rsidRPr="008C17F0">
        <w:rPr>
          <w:b/>
          <w:szCs w:val="20"/>
        </w:rPr>
        <w:t>Obseg in vsebina pogodbenih del</w:t>
      </w:r>
    </w:p>
    <w:p w:rsidR="00DB5FB2" w:rsidRPr="008C17F0" w:rsidRDefault="00DB5FB2" w:rsidP="00B059F8">
      <w:pPr>
        <w:jc w:val="center"/>
        <w:rPr>
          <w:szCs w:val="20"/>
        </w:rPr>
      </w:pPr>
      <w:r w:rsidRPr="008C17F0">
        <w:rPr>
          <w:szCs w:val="20"/>
        </w:rPr>
        <w:t>4. člen</w:t>
      </w:r>
    </w:p>
    <w:p w:rsidR="00DB5FB2" w:rsidRPr="008C17F0" w:rsidRDefault="00DB5FB2" w:rsidP="00B059F8">
      <w:pPr>
        <w:rPr>
          <w:szCs w:val="20"/>
        </w:rPr>
      </w:pPr>
    </w:p>
    <w:p w:rsidR="007C3D78" w:rsidRPr="008C17F0" w:rsidRDefault="00DB5FB2" w:rsidP="00B059F8">
      <w:pPr>
        <w:rPr>
          <w:szCs w:val="20"/>
        </w:rPr>
      </w:pPr>
      <w:r w:rsidRPr="008C17F0">
        <w:rPr>
          <w:szCs w:val="20"/>
        </w:rPr>
        <w:t xml:space="preserve">Projektno dokumentacijo, ki je predmet te pogodbe, mora izvajalec izdelati skladno z določili Gradbenega zakona (Uradni list RS, št. 61/17 in 72/17 – popr.), </w:t>
      </w:r>
      <w:r w:rsidR="007C3D78" w:rsidRPr="008C17F0">
        <w:rPr>
          <w:szCs w:val="20"/>
        </w:rPr>
        <w:t>Uredbe</w:t>
      </w:r>
      <w:r w:rsidRPr="008C17F0">
        <w:rPr>
          <w:szCs w:val="20"/>
        </w:rPr>
        <w:t xml:space="preserve"> o zelenem javnem naročanju  (Uradni list RS, št. 51/17)</w:t>
      </w:r>
      <w:r w:rsidR="007C3D78" w:rsidRPr="008C17F0">
        <w:rPr>
          <w:szCs w:val="20"/>
        </w:rPr>
        <w:t>, Pravilnika o učinkoviti rabe energije v stavbah (Ur. l. RS št. 52/2010 in 61/17 – GZ) in Pravilnika o podrobnejši vsebini dokumentacije in obrazcih, povezanih z graditvijo objektov (Urani list RS, št. 36/18 in 51/18 – popr.)</w:t>
      </w:r>
      <w:r w:rsidR="004035B7" w:rsidRPr="008C17F0">
        <w:rPr>
          <w:szCs w:val="20"/>
        </w:rPr>
        <w:t>.</w:t>
      </w:r>
      <w:r w:rsidR="007C3D78" w:rsidRPr="008C17F0">
        <w:rPr>
          <w:szCs w:val="20"/>
        </w:rPr>
        <w:t xml:space="preserve"> </w:t>
      </w:r>
    </w:p>
    <w:p w:rsidR="0016083D" w:rsidRPr="008C17F0" w:rsidRDefault="0016083D" w:rsidP="00B059F8">
      <w:pPr>
        <w:rPr>
          <w:szCs w:val="20"/>
        </w:rPr>
      </w:pPr>
    </w:p>
    <w:p w:rsidR="004B6580" w:rsidRPr="008C17F0" w:rsidRDefault="00FE0819" w:rsidP="00B059F8">
      <w:pPr>
        <w:rPr>
          <w:szCs w:val="20"/>
        </w:rPr>
      </w:pPr>
      <w:r w:rsidRPr="008C17F0">
        <w:rPr>
          <w:szCs w:val="20"/>
        </w:rPr>
        <w:t>Pogodbena dela obsegajo</w:t>
      </w:r>
    </w:p>
    <w:p w:rsidR="00E51D66" w:rsidRPr="008C17F0" w:rsidRDefault="00E51D66" w:rsidP="00B059F8">
      <w:pPr>
        <w:rPr>
          <w:szCs w:val="20"/>
        </w:rPr>
      </w:pPr>
    </w:p>
    <w:p w:rsidR="007219A3" w:rsidRPr="008C17F0" w:rsidRDefault="007219A3" w:rsidP="007219A3">
      <w:pPr>
        <w:rPr>
          <w:color w:val="00000A"/>
          <w:szCs w:val="20"/>
        </w:rPr>
      </w:pPr>
      <w:r w:rsidRPr="008C17F0">
        <w:rPr>
          <w:color w:val="00000A"/>
          <w:szCs w:val="20"/>
        </w:rPr>
        <w:t>Cilj projektanta je priprava vseh faz projektne dokumentacije (Pri izdelavi projektne dokumentacije je potrebno upoštevati določila Pravilnika o podrobnejši vsebini dokumentacije in obrazcih, povezanih z graditvijo objektov (Ur. l. RS, št. 36/18 in 51/18 – popr.)):</w:t>
      </w:r>
    </w:p>
    <w:p w:rsidR="007219A3" w:rsidRPr="008C17F0" w:rsidRDefault="007219A3" w:rsidP="00B477AD">
      <w:r w:rsidRPr="008C17F0">
        <w:t> </w:t>
      </w:r>
    </w:p>
    <w:p w:rsidR="007219A3" w:rsidRPr="008C17F0" w:rsidRDefault="007219A3" w:rsidP="00B477AD">
      <w:r w:rsidRPr="008C17F0">
        <w:t>PRIPRAVLJALNA DELA:</w:t>
      </w:r>
    </w:p>
    <w:p w:rsidR="007219A3" w:rsidRPr="008C17F0" w:rsidRDefault="007219A3" w:rsidP="00B477AD">
      <w:r w:rsidRPr="008C17F0">
        <w:t>• izdelava posnetka obstoječega stanja celotnega objekta šole</w:t>
      </w:r>
    </w:p>
    <w:p w:rsidR="007219A3" w:rsidRPr="008C17F0" w:rsidRDefault="007219A3" w:rsidP="00B477AD">
      <w:r w:rsidRPr="008C17F0">
        <w:t>• izdelava poročila o materialno tehničnem stanju objekta s preveritvijo kvalitete nosilnih elementov konstrukcije obstoječega objekta (medetažne konstrukcije, stene, ostrešje,..) tam, kjer je po presoji pooblaščenega inženirja gradbenih konstrukcij to potrebno</w:t>
      </w:r>
    </w:p>
    <w:p w:rsidR="007219A3" w:rsidRPr="008C17F0" w:rsidRDefault="007219A3" w:rsidP="00B477AD">
      <w:r w:rsidRPr="008C17F0">
        <w:t>• izdelava geodetskega načrta</w:t>
      </w:r>
    </w:p>
    <w:p w:rsidR="007219A3" w:rsidRPr="008C17F0" w:rsidRDefault="007219A3" w:rsidP="00B477AD">
      <w:r w:rsidRPr="008C17F0">
        <w:t xml:space="preserve">• izdelava </w:t>
      </w:r>
      <w:proofErr w:type="spellStart"/>
      <w:r w:rsidRPr="008C17F0">
        <w:t>geotehničnega</w:t>
      </w:r>
      <w:proofErr w:type="spellEnd"/>
      <w:r w:rsidRPr="008C17F0">
        <w:t xml:space="preserve"> poročila s sondiranjem</w:t>
      </w:r>
    </w:p>
    <w:p w:rsidR="007219A3" w:rsidRPr="008C17F0" w:rsidRDefault="007219A3" w:rsidP="00B477AD">
      <w:r w:rsidRPr="008C17F0">
        <w:t>• zakoličenje obstoječih komunalnih vodov, na mestih, kjer se bodo izvajala dela.</w:t>
      </w:r>
    </w:p>
    <w:p w:rsidR="007219A3" w:rsidRPr="008C17F0" w:rsidRDefault="007219A3" w:rsidP="00B477AD">
      <w:r w:rsidRPr="008C17F0">
        <w:t> </w:t>
      </w:r>
    </w:p>
    <w:p w:rsidR="007219A3" w:rsidRPr="008C17F0" w:rsidRDefault="007219A3" w:rsidP="00B477AD">
      <w:r w:rsidRPr="008C17F0">
        <w:t xml:space="preserve">IDP (idejni projekt ) </w:t>
      </w:r>
    </w:p>
    <w:p w:rsidR="007219A3" w:rsidRPr="008C17F0" w:rsidRDefault="007219A3" w:rsidP="00B477AD">
      <w:r w:rsidRPr="008C17F0">
        <w:t>• izdelava idejnega projekta z oceno investicije za trakt z jedilnico in kuhinjo, za kolesarnico in vrtno lopo, za prenovo južnega trakta in za zunanjo ureditev</w:t>
      </w:r>
    </w:p>
    <w:p w:rsidR="007219A3" w:rsidRPr="008C17F0" w:rsidRDefault="007219A3" w:rsidP="00B477AD">
      <w:r w:rsidRPr="008C17F0">
        <w:t>• izdelava idejnega projekta energetske sanacije celotne stavbe</w:t>
      </w:r>
    </w:p>
    <w:p w:rsidR="007219A3" w:rsidRPr="008C17F0" w:rsidRDefault="007219A3" w:rsidP="00B477AD">
      <w:r w:rsidRPr="008C17F0">
        <w:t xml:space="preserve">Idejne rešitve je potrebno uskladiti z investitorjem in naročnikom. </w:t>
      </w:r>
    </w:p>
    <w:p w:rsidR="007219A3" w:rsidRPr="008C17F0" w:rsidRDefault="007219A3" w:rsidP="00B477AD">
      <w:r w:rsidRPr="008C17F0">
        <w:t> </w:t>
      </w:r>
    </w:p>
    <w:p w:rsidR="007219A3" w:rsidRPr="008C17F0" w:rsidRDefault="007219A3" w:rsidP="00B477AD">
      <w:r w:rsidRPr="008C17F0">
        <w:lastRenderedPageBreak/>
        <w:t xml:space="preserve">IZP (idejna zasnova za pridobitev projektnih in drugih pogojev) </w:t>
      </w:r>
    </w:p>
    <w:p w:rsidR="007219A3" w:rsidRPr="008C17F0" w:rsidRDefault="007219A3" w:rsidP="00B477AD">
      <w:r w:rsidRPr="008C17F0">
        <w:t>• izdelava idejne zasnove trakta z jedilnico in kuhinjo, kolesarnice in vrtne lope in prenova južnega trakta</w:t>
      </w:r>
    </w:p>
    <w:p w:rsidR="007219A3" w:rsidRPr="008C17F0" w:rsidRDefault="007219A3" w:rsidP="00B477AD">
      <w:r w:rsidRPr="008C17F0">
        <w:t>• izdelava idejne zasnove energetske sanacije celotne stavbe</w:t>
      </w:r>
    </w:p>
    <w:p w:rsidR="007219A3" w:rsidRPr="008C17F0" w:rsidRDefault="007219A3" w:rsidP="00B477AD">
      <w:r w:rsidRPr="008C17F0">
        <w:t>• pridobitev projektnih in drugih pogojev</w:t>
      </w:r>
    </w:p>
    <w:p w:rsidR="007219A3" w:rsidRPr="008C17F0" w:rsidRDefault="007219A3" w:rsidP="00B477AD">
      <w:r w:rsidRPr="008C17F0">
        <w:t> </w:t>
      </w:r>
    </w:p>
    <w:p w:rsidR="007219A3" w:rsidRPr="008C17F0" w:rsidRDefault="007219A3" w:rsidP="00B477AD">
      <w:r w:rsidRPr="008C17F0">
        <w:t>DGD (projektna dokumentacija za pridobitev mnenj in gradbenega dovoljenja)</w:t>
      </w:r>
    </w:p>
    <w:p w:rsidR="007219A3" w:rsidRPr="008C17F0" w:rsidRDefault="007219A3" w:rsidP="00B477AD">
      <w:r w:rsidRPr="008C17F0">
        <w:t xml:space="preserve">Izdelava dokumentacije z vsemi potrebnimi sestavinami in načrti skladno s Pravilnikom o podrobnejši vsebini dokumentacije in obrazcih, povezanih z graditvijo objektov (Ul. RS, št. 36/18 in 51/18 – </w:t>
      </w:r>
      <w:proofErr w:type="spellStart"/>
      <w:r w:rsidRPr="008C17F0">
        <w:t>popr</w:t>
      </w:r>
      <w:proofErr w:type="spellEnd"/>
      <w:r w:rsidRPr="008C17F0">
        <w:t>.) v obsegu po presoji vodje projekta oz. najmanj v obsegu določenem v 8. - 10. in 12. členu Pravilnika:</w:t>
      </w:r>
    </w:p>
    <w:p w:rsidR="007219A3" w:rsidRPr="008C17F0" w:rsidRDefault="007219A3" w:rsidP="00B477AD">
      <w:r w:rsidRPr="008C17F0">
        <w:t xml:space="preserve">• vodilni načrt – načrt arhitekture z dodanimi vsemi potrebnimi sestavinami iz načrtov </w:t>
      </w:r>
    </w:p>
    <w:p w:rsidR="007219A3" w:rsidRPr="008C17F0" w:rsidRDefault="007219A3" w:rsidP="00B477AD">
      <w:r w:rsidRPr="008C17F0">
        <w:t>drugih strok</w:t>
      </w:r>
    </w:p>
    <w:p w:rsidR="007219A3" w:rsidRPr="008C17F0" w:rsidRDefault="007219A3" w:rsidP="00B477AD">
      <w:r w:rsidRPr="008C17F0">
        <w:t xml:space="preserve">• </w:t>
      </w:r>
      <w:proofErr w:type="spellStart"/>
      <w:r w:rsidRPr="008C17F0">
        <w:t>mobilnostni</w:t>
      </w:r>
      <w:proofErr w:type="spellEnd"/>
      <w:r w:rsidRPr="008C17F0">
        <w:t xml:space="preserve"> načrt (°zaradi uskladitve parkirnih površin z zahtevami OPN)</w:t>
      </w:r>
    </w:p>
    <w:p w:rsidR="007219A3" w:rsidRPr="008C17F0" w:rsidRDefault="007219A3" w:rsidP="00B477AD">
      <w:r w:rsidRPr="008C17F0">
        <w:t>in vodenje projekta s pridobitvijo mnenj in gradbenega dovoljenja.</w:t>
      </w:r>
    </w:p>
    <w:p w:rsidR="007219A3" w:rsidRPr="008C17F0" w:rsidRDefault="007219A3" w:rsidP="00B477AD">
      <w:r w:rsidRPr="008C17F0">
        <w:t> </w:t>
      </w:r>
    </w:p>
    <w:p w:rsidR="007219A3" w:rsidRPr="008C17F0" w:rsidRDefault="007219A3" w:rsidP="00B477AD">
      <w:r w:rsidRPr="008C17F0">
        <w:t xml:space="preserve">PZI (projektna dokumentacija za izvedbo gradnje) </w:t>
      </w:r>
    </w:p>
    <w:p w:rsidR="007219A3" w:rsidRPr="008C17F0" w:rsidRDefault="007219A3" w:rsidP="00B477AD">
      <w:r w:rsidRPr="008C17F0">
        <w:t xml:space="preserve">Izdelava dokumentacije z vsemi potrebnimi sestavinami in načrti skladno s Pravilnikom o podrobnejši vsebini dokumentacije in obrazcih, povezanih z graditvijo objektov (Ul. RS, št. 36/18 in 51/18 – </w:t>
      </w:r>
      <w:proofErr w:type="spellStart"/>
      <w:r w:rsidRPr="008C17F0">
        <w:t>popr</w:t>
      </w:r>
      <w:proofErr w:type="spellEnd"/>
      <w:r w:rsidRPr="008C17F0">
        <w:t>.) v obsegu po presoji vodje projekta oz. najmanj v obsegu določenem v 16. - 19. členu Pravilnika:</w:t>
      </w:r>
    </w:p>
    <w:p w:rsidR="007219A3" w:rsidRPr="008C17F0" w:rsidRDefault="007219A3" w:rsidP="00B477AD">
      <w:r w:rsidRPr="008C17F0">
        <w:t>• vodilni načrt – načrt arhitekture – s prilogami 1A, 3, 2B in 4, zbirnim tehničnim poročilom, izkazi in grafičnimi prikazi</w:t>
      </w:r>
    </w:p>
    <w:p w:rsidR="007219A3" w:rsidRPr="008C17F0" w:rsidRDefault="007219A3" w:rsidP="00B477AD">
      <w:r w:rsidRPr="008C17F0">
        <w:t>• načrt energetske sanacije celotne stavbe</w:t>
      </w:r>
    </w:p>
    <w:p w:rsidR="007219A3" w:rsidRPr="008C17F0" w:rsidRDefault="007219A3" w:rsidP="00B477AD">
      <w:r w:rsidRPr="008C17F0">
        <w:t xml:space="preserve">• </w:t>
      </w:r>
      <w:proofErr w:type="spellStart"/>
      <w:r w:rsidRPr="008C17F0">
        <w:t>rušitveni</w:t>
      </w:r>
      <w:proofErr w:type="spellEnd"/>
      <w:r w:rsidRPr="008C17F0">
        <w:t xml:space="preserve"> načrt</w:t>
      </w:r>
    </w:p>
    <w:p w:rsidR="007219A3" w:rsidRPr="008C17F0" w:rsidRDefault="007219A3" w:rsidP="00B477AD">
      <w:r w:rsidRPr="008C17F0">
        <w:t>• načrt gradbenih konstrukcij</w:t>
      </w:r>
    </w:p>
    <w:p w:rsidR="007219A3" w:rsidRPr="008C17F0" w:rsidRDefault="007219A3" w:rsidP="00B477AD">
      <w:r w:rsidRPr="008C17F0">
        <w:t>• načrt zunanje ureditve oz. načrt krajinske arhitekture – ureditev ob novozgrajenih delih</w:t>
      </w:r>
    </w:p>
    <w:p w:rsidR="007219A3" w:rsidRPr="008C17F0" w:rsidRDefault="007219A3" w:rsidP="00B477AD">
      <w:r w:rsidRPr="008C17F0">
        <w:t>• načrt kanalizacije</w:t>
      </w:r>
    </w:p>
    <w:p w:rsidR="007219A3" w:rsidRPr="008C17F0" w:rsidRDefault="007219A3" w:rsidP="00B477AD">
      <w:r w:rsidRPr="008C17F0">
        <w:t xml:space="preserve">• načrt </w:t>
      </w:r>
      <w:proofErr w:type="spellStart"/>
      <w:r w:rsidRPr="008C17F0">
        <w:t>elektroinstalacij</w:t>
      </w:r>
      <w:proofErr w:type="spellEnd"/>
    </w:p>
    <w:p w:rsidR="007219A3" w:rsidRPr="008C17F0" w:rsidRDefault="007219A3" w:rsidP="00B477AD">
      <w:r w:rsidRPr="008C17F0">
        <w:t>• načrt strojnih instalacij</w:t>
      </w:r>
    </w:p>
    <w:p w:rsidR="007219A3" w:rsidRPr="008C17F0" w:rsidRDefault="007219A3" w:rsidP="00B477AD">
      <w:r w:rsidRPr="008C17F0">
        <w:t>• tehnološki načrt kuhinje</w:t>
      </w:r>
    </w:p>
    <w:p w:rsidR="007219A3" w:rsidRPr="008C17F0" w:rsidRDefault="007219A3" w:rsidP="00B477AD">
      <w:r w:rsidRPr="008C17F0">
        <w:t>• načrt požarne varnosti z izkazom za celotno stavbo</w:t>
      </w:r>
    </w:p>
    <w:p w:rsidR="007219A3" w:rsidRPr="008C17F0" w:rsidRDefault="007219A3" w:rsidP="00B477AD">
      <w:r w:rsidRPr="008C17F0">
        <w:t>• elaborat zaščite pred hrupom v stavbah z izkazom</w:t>
      </w:r>
    </w:p>
    <w:p w:rsidR="007219A3" w:rsidRPr="008C17F0" w:rsidRDefault="007219A3" w:rsidP="00B477AD">
      <w:r w:rsidRPr="008C17F0">
        <w:t>• elaborat učinkovite rabe energije v stavbah z izkazom</w:t>
      </w:r>
    </w:p>
    <w:p w:rsidR="007219A3" w:rsidRPr="008C17F0" w:rsidRDefault="007219A3" w:rsidP="00B477AD">
      <w:r w:rsidRPr="008C17F0">
        <w:t>• elaborat prostorske akustike</w:t>
      </w:r>
    </w:p>
    <w:p w:rsidR="007219A3" w:rsidRPr="008C17F0" w:rsidRDefault="007219A3" w:rsidP="00B477AD">
      <w:r w:rsidRPr="008C17F0">
        <w:t>• elaborat ravnanja z gradbenimi odpadki</w:t>
      </w:r>
    </w:p>
    <w:p w:rsidR="007219A3" w:rsidRPr="008C17F0" w:rsidRDefault="007219A3" w:rsidP="00B477AD">
      <w:r w:rsidRPr="008C17F0">
        <w:t>• varnostni načrt</w:t>
      </w:r>
    </w:p>
    <w:p w:rsidR="007219A3" w:rsidRPr="008C17F0" w:rsidRDefault="007219A3" w:rsidP="00B477AD">
      <w:r w:rsidRPr="008C17F0">
        <w:t>• načrt notranje opreme</w:t>
      </w:r>
    </w:p>
    <w:p w:rsidR="007219A3" w:rsidRPr="008C17F0" w:rsidRDefault="007219A3" w:rsidP="00B477AD">
      <w:r w:rsidRPr="008C17F0">
        <w:t>in vodenje projekta, vključno z izdelavo skupnega popisa GOI del in opreme s projektantsko oceno investicije</w:t>
      </w:r>
    </w:p>
    <w:p w:rsidR="007219A3" w:rsidRPr="008C17F0" w:rsidRDefault="007219A3" w:rsidP="00B477AD">
      <w:r w:rsidRPr="008C17F0">
        <w:t> </w:t>
      </w:r>
    </w:p>
    <w:p w:rsidR="007219A3" w:rsidRPr="008C17F0" w:rsidRDefault="007219A3" w:rsidP="00B477AD">
      <w:r w:rsidRPr="008C17F0">
        <w:t>PZR (projekt za razpis)</w:t>
      </w:r>
    </w:p>
    <w:p w:rsidR="007219A3" w:rsidRPr="008C17F0" w:rsidRDefault="007219A3" w:rsidP="00B477AD">
      <w:r w:rsidRPr="008C17F0">
        <w:t>Izdelava tehničnega dela razpisne dokumentacije za izbiro izvajalca v skladu z Zakonom o javnih naročilih in navodili investitorja obsega predvsem izdelavo popisa del in opreme z rekapitulacijo v ustrezni digitalni obliki ter izdelavo priloge s tehničnim opisom in osnovnimi grafičnimi prikazi predvidene gradnje.</w:t>
      </w:r>
    </w:p>
    <w:p w:rsidR="007219A3" w:rsidRPr="008C17F0" w:rsidRDefault="007219A3" w:rsidP="00B477AD">
      <w:r w:rsidRPr="008C17F0">
        <w:t>V fazi razpisa del za izvedbo (izbiranje izvajalca del) morajo biti projektanti na voljo prijavljenim morebitnim izvajalcem za tolmačenje posameznih delov projekta.</w:t>
      </w:r>
    </w:p>
    <w:p w:rsidR="007219A3" w:rsidRPr="008C17F0" w:rsidRDefault="007219A3" w:rsidP="007219A3">
      <w:pPr>
        <w:rPr>
          <w:szCs w:val="20"/>
        </w:rPr>
      </w:pPr>
    </w:p>
    <w:p w:rsidR="00E20BA2" w:rsidRPr="008C17F0" w:rsidRDefault="00E20BA2" w:rsidP="00E20BA2">
      <w:pPr>
        <w:pStyle w:val="Noga"/>
        <w:rPr>
          <w:b/>
          <w:bCs/>
          <w:i/>
          <w:iCs/>
          <w:szCs w:val="20"/>
        </w:rPr>
      </w:pPr>
      <w:r w:rsidRPr="008C17F0">
        <w:rPr>
          <w:b/>
          <w:bCs/>
          <w:szCs w:val="20"/>
        </w:rPr>
        <w:t>Cena pogodbenih del</w:t>
      </w:r>
    </w:p>
    <w:p w:rsidR="00E20BA2" w:rsidRPr="008C17F0" w:rsidRDefault="009F7539" w:rsidP="009F7539">
      <w:pPr>
        <w:pStyle w:val="Odstavekseznama"/>
        <w:suppressAutoHyphens w:val="0"/>
        <w:spacing w:line="240" w:lineRule="auto"/>
        <w:ind w:right="-286"/>
        <w:contextualSpacing w:val="0"/>
        <w:jc w:val="center"/>
        <w:rPr>
          <w:iCs/>
          <w:szCs w:val="20"/>
        </w:rPr>
      </w:pPr>
      <w:r w:rsidRPr="008C17F0">
        <w:rPr>
          <w:szCs w:val="20"/>
        </w:rPr>
        <w:t xml:space="preserve">5. </w:t>
      </w:r>
      <w:r w:rsidR="00E20BA2" w:rsidRPr="008C17F0">
        <w:rPr>
          <w:szCs w:val="20"/>
        </w:rPr>
        <w:t>člen</w:t>
      </w:r>
    </w:p>
    <w:p w:rsidR="00E20BA2" w:rsidRPr="008C17F0" w:rsidRDefault="00E20BA2" w:rsidP="00E20BA2">
      <w:pPr>
        <w:ind w:right="-286"/>
        <w:rPr>
          <w:i/>
          <w:iCs/>
          <w:szCs w:val="20"/>
        </w:rPr>
      </w:pPr>
    </w:p>
    <w:p w:rsidR="00E20BA2" w:rsidRPr="008C17F0" w:rsidRDefault="00E20BA2" w:rsidP="00E20BA2">
      <w:pPr>
        <w:rPr>
          <w:i/>
          <w:iCs/>
          <w:szCs w:val="20"/>
        </w:rPr>
      </w:pPr>
      <w:r w:rsidRPr="008C17F0">
        <w:rPr>
          <w:szCs w:val="20"/>
        </w:rPr>
        <w:t>Cena pogodbenih del je določena po sistemu »cena na enoto« na osnovi izvajalčevega ponudbenega predračuna/ponudbe št. …………. z dne …………. (v nadaljevanju: končna ponudba) in znaša:</w:t>
      </w:r>
    </w:p>
    <w:p w:rsidR="00E20BA2" w:rsidRPr="008C17F0" w:rsidRDefault="00E20BA2" w:rsidP="00E20BA2">
      <w:pPr>
        <w:tabs>
          <w:tab w:val="right" w:pos="8789"/>
        </w:tabs>
        <w:ind w:right="-286"/>
        <w:rPr>
          <w:i/>
          <w:iCs/>
          <w:szCs w:val="20"/>
        </w:rPr>
      </w:pPr>
    </w:p>
    <w:p w:rsidR="00E20BA2" w:rsidRPr="008C17F0" w:rsidRDefault="00E20BA2" w:rsidP="00E20BA2">
      <w:pPr>
        <w:tabs>
          <w:tab w:val="right" w:pos="9072"/>
        </w:tabs>
        <w:ind w:right="-2"/>
        <w:rPr>
          <w:i/>
          <w:iCs/>
          <w:szCs w:val="20"/>
        </w:rPr>
      </w:pPr>
      <w:r w:rsidRPr="008C17F0">
        <w:rPr>
          <w:szCs w:val="20"/>
        </w:rPr>
        <w:t>Cena pogodbenih del brez DDV</w:t>
      </w:r>
      <w:r w:rsidRPr="008C17F0">
        <w:rPr>
          <w:szCs w:val="20"/>
        </w:rPr>
        <w:tab/>
      </w:r>
      <w:r w:rsidR="00425CB2" w:rsidRPr="008C17F0">
        <w:rPr>
          <w:szCs w:val="20"/>
        </w:rPr>
        <w:t>……</w:t>
      </w:r>
      <w:r w:rsidRPr="008C17F0">
        <w:rPr>
          <w:szCs w:val="20"/>
        </w:rPr>
        <w:t>……. EUR</w:t>
      </w:r>
    </w:p>
    <w:p w:rsidR="00E20BA2" w:rsidRPr="008C17F0" w:rsidRDefault="00E20BA2" w:rsidP="00E20BA2">
      <w:pPr>
        <w:rPr>
          <w:i/>
          <w:iCs/>
          <w:szCs w:val="20"/>
        </w:rPr>
      </w:pPr>
      <w:r w:rsidRPr="008C17F0">
        <w:rPr>
          <w:szCs w:val="20"/>
        </w:rPr>
        <w:t>Cena pogodbenih del s popustom - brez DDV</w:t>
      </w:r>
      <w:r w:rsidRPr="008C17F0">
        <w:rPr>
          <w:szCs w:val="20"/>
        </w:rPr>
        <w:tab/>
        <w:t xml:space="preserve">                                                             …………. EUR</w:t>
      </w:r>
    </w:p>
    <w:p w:rsidR="00E20BA2" w:rsidRPr="008C17F0" w:rsidRDefault="00E20BA2" w:rsidP="00E20BA2">
      <w:pPr>
        <w:pStyle w:val="Telobesedila2"/>
        <w:jc w:val="left"/>
        <w:rPr>
          <w:szCs w:val="20"/>
          <w:u w:val="single"/>
        </w:rPr>
      </w:pPr>
      <w:r w:rsidRPr="008C17F0">
        <w:rPr>
          <w:szCs w:val="20"/>
          <w:u w:val="single"/>
        </w:rPr>
        <w:lastRenderedPageBreak/>
        <w:t>22 %</w:t>
      </w:r>
      <w:r w:rsidRPr="008C17F0">
        <w:rPr>
          <w:szCs w:val="20"/>
          <w:u w:val="single"/>
        </w:rPr>
        <w:tab/>
        <w:t xml:space="preserve"> DDV             </w:t>
      </w:r>
      <w:r w:rsidRPr="008C17F0">
        <w:rPr>
          <w:szCs w:val="20"/>
          <w:u w:val="single"/>
        </w:rPr>
        <w:tab/>
      </w:r>
      <w:r w:rsidRPr="008C17F0">
        <w:rPr>
          <w:szCs w:val="20"/>
          <w:u w:val="single"/>
        </w:rPr>
        <w:tab/>
      </w:r>
      <w:r w:rsidRPr="008C17F0">
        <w:rPr>
          <w:szCs w:val="20"/>
          <w:u w:val="single"/>
        </w:rPr>
        <w:tab/>
      </w:r>
      <w:r w:rsidRPr="008C17F0">
        <w:rPr>
          <w:szCs w:val="20"/>
          <w:u w:val="single"/>
        </w:rPr>
        <w:tab/>
      </w:r>
      <w:r w:rsidRPr="008C17F0">
        <w:rPr>
          <w:szCs w:val="20"/>
          <w:u w:val="single"/>
        </w:rPr>
        <w:tab/>
      </w:r>
      <w:r w:rsidRPr="008C17F0">
        <w:rPr>
          <w:szCs w:val="20"/>
          <w:u w:val="single"/>
        </w:rPr>
        <w:tab/>
        <w:t xml:space="preserve">  </w:t>
      </w:r>
      <w:r w:rsidRPr="008C17F0">
        <w:rPr>
          <w:szCs w:val="20"/>
          <w:u w:val="single"/>
        </w:rPr>
        <w:tab/>
      </w:r>
      <w:r w:rsidRPr="008C17F0">
        <w:rPr>
          <w:szCs w:val="20"/>
          <w:u w:val="single"/>
        </w:rPr>
        <w:tab/>
        <w:t xml:space="preserve">___    </w:t>
      </w:r>
      <w:r w:rsidR="00115D26" w:rsidRPr="008C17F0">
        <w:rPr>
          <w:szCs w:val="20"/>
          <w:u w:val="single"/>
        </w:rPr>
        <w:t xml:space="preserve"> </w:t>
      </w:r>
      <w:r w:rsidRPr="008C17F0">
        <w:rPr>
          <w:szCs w:val="20"/>
        </w:rPr>
        <w:t>…………. EUR</w:t>
      </w:r>
    </w:p>
    <w:p w:rsidR="00E20BA2" w:rsidRPr="008C17F0" w:rsidRDefault="00E20BA2" w:rsidP="00E20BA2">
      <w:pPr>
        <w:pStyle w:val="Telobesedila2"/>
        <w:rPr>
          <w:b/>
          <w:bCs/>
          <w:szCs w:val="20"/>
        </w:rPr>
      </w:pPr>
      <w:r w:rsidRPr="008C17F0">
        <w:rPr>
          <w:b/>
          <w:bCs/>
          <w:szCs w:val="20"/>
        </w:rPr>
        <w:t>SKUPAJ Z DDV</w:t>
      </w:r>
      <w:r w:rsidRPr="008C17F0">
        <w:rPr>
          <w:b/>
          <w:bCs/>
          <w:szCs w:val="20"/>
        </w:rPr>
        <w:tab/>
        <w:t xml:space="preserve">                                                                                 </w:t>
      </w:r>
      <w:r w:rsidR="00115D26" w:rsidRPr="008C17F0">
        <w:rPr>
          <w:b/>
          <w:bCs/>
          <w:szCs w:val="20"/>
        </w:rPr>
        <w:t xml:space="preserve">          </w:t>
      </w:r>
      <w:r w:rsidRPr="008C17F0">
        <w:rPr>
          <w:b/>
          <w:bCs/>
          <w:szCs w:val="20"/>
        </w:rPr>
        <w:t xml:space="preserve">  </w:t>
      </w:r>
      <w:r w:rsidRPr="008C17F0">
        <w:rPr>
          <w:szCs w:val="20"/>
        </w:rPr>
        <w:t>………….</w:t>
      </w:r>
      <w:r w:rsidRPr="008C17F0">
        <w:rPr>
          <w:b/>
          <w:bCs/>
          <w:szCs w:val="20"/>
        </w:rPr>
        <w:tab/>
        <w:t xml:space="preserve">  EUR</w:t>
      </w:r>
    </w:p>
    <w:p w:rsidR="00E20BA2" w:rsidRPr="008C17F0" w:rsidRDefault="00E20BA2" w:rsidP="00E20BA2">
      <w:pPr>
        <w:pStyle w:val="Telobesedila2"/>
        <w:rPr>
          <w:b/>
          <w:bCs/>
          <w:szCs w:val="20"/>
        </w:rPr>
      </w:pPr>
      <w:r w:rsidRPr="008C17F0">
        <w:rPr>
          <w:b/>
          <w:bCs/>
          <w:szCs w:val="20"/>
        </w:rPr>
        <w:t>---------------------------------------------------------------------------------------------------------------------------</w:t>
      </w:r>
    </w:p>
    <w:p w:rsidR="00E20BA2" w:rsidRPr="008C17F0" w:rsidRDefault="00E20BA2" w:rsidP="00E20BA2">
      <w:pPr>
        <w:pStyle w:val="Telobesedila"/>
        <w:ind w:right="-286"/>
        <w:rPr>
          <w:b w:val="0"/>
          <w:bCs/>
          <w:sz w:val="20"/>
        </w:rPr>
      </w:pPr>
      <w:r w:rsidRPr="008C17F0">
        <w:rPr>
          <w:b w:val="0"/>
          <w:sz w:val="20"/>
        </w:rPr>
        <w:t>(z besedo: ……………………………………………………… evrov ………/100 ).</w:t>
      </w:r>
    </w:p>
    <w:p w:rsidR="00E20BA2" w:rsidRPr="008C17F0" w:rsidRDefault="00E20BA2" w:rsidP="00E20BA2">
      <w:pPr>
        <w:ind w:right="-286"/>
        <w:rPr>
          <w:i/>
          <w:iCs/>
          <w:szCs w:val="20"/>
        </w:rPr>
      </w:pPr>
    </w:p>
    <w:p w:rsidR="00E20BA2" w:rsidRPr="008C17F0" w:rsidRDefault="00E20BA2" w:rsidP="00E20BA2">
      <w:pPr>
        <w:rPr>
          <w:i/>
          <w:iCs/>
          <w:szCs w:val="20"/>
        </w:rPr>
      </w:pPr>
      <w:r w:rsidRPr="008C17F0">
        <w:rPr>
          <w:szCs w:val="20"/>
        </w:rPr>
        <w:t>Cene na enoto in popust/i, dogovorjeni s to pogodbo, so fiksni ves čas izvedbe do uspešne primopredaje pogodbenih del.</w:t>
      </w:r>
    </w:p>
    <w:p w:rsidR="00E20BA2" w:rsidRPr="008C17F0" w:rsidRDefault="00E20BA2" w:rsidP="00E20BA2">
      <w:pPr>
        <w:rPr>
          <w:i/>
          <w:iCs/>
          <w:szCs w:val="20"/>
        </w:rPr>
      </w:pPr>
    </w:p>
    <w:p w:rsidR="00E20BA2" w:rsidRPr="008C17F0" w:rsidRDefault="00E20BA2" w:rsidP="00E20BA2">
      <w:pPr>
        <w:rPr>
          <w:szCs w:val="20"/>
        </w:rPr>
      </w:pPr>
      <w:r w:rsidRPr="008C17F0">
        <w:rPr>
          <w:szCs w:val="20"/>
        </w:rPr>
        <w:t xml:space="preserve">Za morebitna nepredvidena dela, ki niso zajeta v ponudbi izvajalca, kot izhaja iz prvega odstavka tega člena, oz. v tej pogodbi, bosta pogodbeni stranki sklenili pisni dodatek k pogodbi, cene pa se bodo oblikovale na osnovi kalkulativnih osnov iz ponudbe izvajalca. Če le-teh ni, bosta ceno za ta dela izvajalec in naročnik določila na osnovi naknadno dogovorjenih osnov. </w:t>
      </w:r>
    </w:p>
    <w:p w:rsidR="00E20BA2" w:rsidRPr="008C17F0" w:rsidRDefault="00E20BA2" w:rsidP="00E20BA2">
      <w:pPr>
        <w:rPr>
          <w:szCs w:val="20"/>
        </w:rPr>
      </w:pPr>
    </w:p>
    <w:p w:rsidR="00E20BA2" w:rsidRPr="008C17F0" w:rsidRDefault="00E20BA2" w:rsidP="00E20BA2">
      <w:pPr>
        <w:rPr>
          <w:i/>
          <w:iCs/>
          <w:szCs w:val="20"/>
        </w:rPr>
      </w:pPr>
      <w:r w:rsidRPr="008C17F0">
        <w:rPr>
          <w:szCs w:val="20"/>
        </w:rPr>
        <w:t xml:space="preserve">Končna cena pogodbenih del bo razvidna iz končnega obračuna del. Če bo vrednost izvedenih del nižja ali višja od pogodbene cene del, določene s to pogodbo, bosta pogodbeni stranki sklenili dodatek k tej pogodbi, s katerim bosta ugotovili pogodbeno ceno izvedenih del. </w:t>
      </w:r>
    </w:p>
    <w:p w:rsidR="00E20BA2" w:rsidRPr="008C17F0" w:rsidRDefault="00E20BA2" w:rsidP="00E20BA2">
      <w:pPr>
        <w:pStyle w:val="Noga"/>
        <w:rPr>
          <w:i/>
          <w:iCs/>
          <w:szCs w:val="20"/>
        </w:rPr>
      </w:pPr>
    </w:p>
    <w:p w:rsidR="005462B2" w:rsidRPr="008C17F0" w:rsidRDefault="005462B2" w:rsidP="005462B2">
      <w:pPr>
        <w:rPr>
          <w:bCs/>
          <w:szCs w:val="20"/>
        </w:rPr>
      </w:pPr>
      <w:r w:rsidRPr="008C17F0">
        <w:rPr>
          <w:bCs/>
          <w:szCs w:val="20"/>
        </w:rPr>
        <w:t>V ceno je zajeto</w:t>
      </w:r>
      <w:r w:rsidR="006A71BA" w:rsidRPr="008C17F0">
        <w:rPr>
          <w:bCs/>
          <w:szCs w:val="20"/>
        </w:rPr>
        <w:t xml:space="preserve"> tudi, kot tudi vse ostale obveznosti iz te pogodbe</w:t>
      </w:r>
      <w:r w:rsidRPr="008C17F0">
        <w:rPr>
          <w:bCs/>
          <w:szCs w:val="20"/>
        </w:rPr>
        <w:t>:</w:t>
      </w:r>
    </w:p>
    <w:p w:rsidR="00A82F86" w:rsidRPr="008C17F0" w:rsidRDefault="00A82F86" w:rsidP="00A82F86">
      <w:pPr>
        <w:suppressAutoHyphens w:val="0"/>
        <w:spacing w:line="240" w:lineRule="auto"/>
        <w:rPr>
          <w:color w:val="00000A"/>
          <w:szCs w:val="20"/>
          <w:lang w:eastAsia="sl-SI"/>
        </w:rPr>
      </w:pPr>
      <w:r w:rsidRPr="008C17F0">
        <w:rPr>
          <w:color w:val="00000A"/>
          <w:szCs w:val="20"/>
          <w:lang w:eastAsia="sl-SI"/>
        </w:rPr>
        <w:t>• 3 izvodi idejnega projekta IDP + digitalni zapis v .pdf formatu,</w:t>
      </w:r>
    </w:p>
    <w:p w:rsidR="00A82F86" w:rsidRPr="008C17F0" w:rsidRDefault="00A82F86" w:rsidP="00A82F86">
      <w:pPr>
        <w:suppressAutoHyphens w:val="0"/>
        <w:spacing w:line="240" w:lineRule="auto"/>
        <w:rPr>
          <w:color w:val="00000A"/>
          <w:szCs w:val="20"/>
          <w:lang w:eastAsia="sl-SI"/>
        </w:rPr>
      </w:pPr>
      <w:r w:rsidRPr="008C17F0">
        <w:rPr>
          <w:color w:val="00000A"/>
          <w:szCs w:val="20"/>
          <w:lang w:eastAsia="sl-SI"/>
        </w:rPr>
        <w:t>• 3 izvodi idejne zasnove IZP + digitalni zapis v .pdf formatu,</w:t>
      </w:r>
    </w:p>
    <w:p w:rsidR="00A82F86" w:rsidRPr="008C17F0" w:rsidRDefault="00A82F86" w:rsidP="00A82F86">
      <w:pPr>
        <w:suppressAutoHyphens w:val="0"/>
        <w:spacing w:line="240" w:lineRule="auto"/>
        <w:rPr>
          <w:color w:val="00000A"/>
          <w:szCs w:val="20"/>
          <w:lang w:eastAsia="sl-SI"/>
        </w:rPr>
      </w:pPr>
      <w:r w:rsidRPr="008C17F0">
        <w:rPr>
          <w:color w:val="00000A"/>
          <w:szCs w:val="20"/>
          <w:lang w:eastAsia="sl-SI"/>
        </w:rPr>
        <w:t>• 5 izvodov projektne dokumentacije DGD + digitalni zapis v .pdf formatu,</w:t>
      </w:r>
    </w:p>
    <w:p w:rsidR="00A82F86" w:rsidRPr="008C17F0" w:rsidRDefault="00A82F86" w:rsidP="00A82F86">
      <w:pPr>
        <w:suppressAutoHyphens w:val="0"/>
        <w:spacing w:line="240" w:lineRule="auto"/>
        <w:rPr>
          <w:color w:val="00000A"/>
          <w:szCs w:val="20"/>
          <w:lang w:eastAsia="sl-SI"/>
        </w:rPr>
      </w:pPr>
      <w:r w:rsidRPr="008C17F0">
        <w:rPr>
          <w:color w:val="00000A"/>
          <w:szCs w:val="20"/>
          <w:lang w:eastAsia="sl-SI"/>
        </w:rPr>
        <w:t>• 5 izvodov projektne dokumentacije PZI + digitalni zapis v .pdf formatu,</w:t>
      </w:r>
    </w:p>
    <w:p w:rsidR="00A82F86" w:rsidRPr="008C17F0" w:rsidRDefault="00A82F86" w:rsidP="00A82F86">
      <w:pPr>
        <w:suppressAutoHyphens w:val="0"/>
        <w:spacing w:line="240" w:lineRule="auto"/>
        <w:rPr>
          <w:color w:val="00000A"/>
          <w:szCs w:val="20"/>
          <w:lang w:eastAsia="sl-SI"/>
        </w:rPr>
      </w:pPr>
      <w:r w:rsidRPr="008C17F0">
        <w:rPr>
          <w:color w:val="00000A"/>
          <w:szCs w:val="20"/>
          <w:lang w:eastAsia="sl-SI"/>
        </w:rPr>
        <w:t xml:space="preserve">• izdelava projekta za razpis PZR - popisi del v elektronski obliki .xls ter tehnično poročilo </w:t>
      </w:r>
    </w:p>
    <w:p w:rsidR="00A82F86" w:rsidRPr="008C17F0" w:rsidRDefault="00A82F86" w:rsidP="00A82F86">
      <w:pPr>
        <w:suppressAutoHyphens w:val="0"/>
        <w:spacing w:line="240" w:lineRule="auto"/>
        <w:rPr>
          <w:color w:val="00000A"/>
          <w:szCs w:val="20"/>
          <w:lang w:eastAsia="sl-SI"/>
        </w:rPr>
      </w:pPr>
      <w:r w:rsidRPr="008C17F0">
        <w:rPr>
          <w:color w:val="00000A"/>
          <w:szCs w:val="20"/>
          <w:lang w:eastAsia="sl-SI"/>
        </w:rPr>
        <w:t>in karakteristični prikazi objekta v .pdf formatu</w:t>
      </w:r>
    </w:p>
    <w:p w:rsidR="00B059F8" w:rsidRPr="008C17F0" w:rsidRDefault="00B059F8" w:rsidP="00E20BA2">
      <w:pPr>
        <w:spacing w:after="200" w:line="276" w:lineRule="auto"/>
        <w:rPr>
          <w:b/>
          <w:bCs/>
          <w:szCs w:val="20"/>
        </w:rPr>
      </w:pPr>
    </w:p>
    <w:p w:rsidR="00E20BA2" w:rsidRPr="008C17F0" w:rsidRDefault="00E20BA2" w:rsidP="00E20BA2">
      <w:pPr>
        <w:spacing w:after="200" w:line="276" w:lineRule="auto"/>
        <w:rPr>
          <w:b/>
          <w:bCs/>
          <w:i/>
          <w:iCs/>
          <w:szCs w:val="20"/>
        </w:rPr>
      </w:pPr>
      <w:r w:rsidRPr="008C17F0">
        <w:rPr>
          <w:b/>
          <w:bCs/>
          <w:szCs w:val="20"/>
        </w:rPr>
        <w:t>Podizvajalci</w:t>
      </w:r>
    </w:p>
    <w:p w:rsidR="00E20BA2" w:rsidRPr="008C17F0" w:rsidRDefault="009F7539" w:rsidP="009F7539">
      <w:pPr>
        <w:pStyle w:val="Odstavekseznama"/>
        <w:suppressAutoHyphens w:val="0"/>
        <w:spacing w:line="240" w:lineRule="auto"/>
        <w:ind w:right="-286"/>
        <w:contextualSpacing w:val="0"/>
        <w:jc w:val="center"/>
        <w:rPr>
          <w:i/>
          <w:iCs/>
          <w:szCs w:val="20"/>
        </w:rPr>
      </w:pPr>
      <w:r w:rsidRPr="008C17F0">
        <w:rPr>
          <w:szCs w:val="20"/>
        </w:rPr>
        <w:t xml:space="preserve">6. </w:t>
      </w:r>
      <w:r w:rsidR="00E20BA2" w:rsidRPr="008C17F0">
        <w:rPr>
          <w:szCs w:val="20"/>
        </w:rPr>
        <w:t>člen</w:t>
      </w:r>
    </w:p>
    <w:p w:rsidR="00E20BA2" w:rsidRPr="008C17F0" w:rsidRDefault="00E20BA2" w:rsidP="00E20BA2">
      <w:pPr>
        <w:tabs>
          <w:tab w:val="num" w:pos="0"/>
        </w:tabs>
        <w:jc w:val="center"/>
        <w:rPr>
          <w:i/>
          <w:iCs/>
          <w:szCs w:val="20"/>
        </w:rPr>
      </w:pPr>
    </w:p>
    <w:p w:rsidR="00E20BA2" w:rsidRPr="008C17F0" w:rsidRDefault="00E20BA2" w:rsidP="00E20BA2">
      <w:pPr>
        <w:spacing w:line="276" w:lineRule="auto"/>
        <w:rPr>
          <w:i/>
          <w:iCs/>
          <w:szCs w:val="20"/>
        </w:rPr>
      </w:pPr>
      <w:r w:rsidRPr="008C17F0">
        <w:rPr>
          <w:szCs w:val="20"/>
        </w:rPr>
        <w:t>Izvajalec bo pogodbena dela izvedel skupaj z naslednjim/i podizvajalcem/i:</w:t>
      </w:r>
    </w:p>
    <w:p w:rsidR="00E20BA2" w:rsidRPr="008C17F0" w:rsidRDefault="00E20BA2" w:rsidP="00E20BA2">
      <w:pPr>
        <w:spacing w:line="276" w:lineRule="auto"/>
        <w:rPr>
          <w:szCs w:val="20"/>
        </w:rPr>
      </w:pPr>
      <w:r w:rsidRPr="008C17F0">
        <w:rPr>
          <w:szCs w:val="20"/>
        </w:rPr>
        <w:t xml:space="preserve">…………………………………………………………………………..... (naziv), </w:t>
      </w:r>
    </w:p>
    <w:p w:rsidR="00E20BA2" w:rsidRPr="008C17F0" w:rsidRDefault="00E20BA2" w:rsidP="00E20BA2">
      <w:pPr>
        <w:spacing w:line="276" w:lineRule="auto"/>
        <w:rPr>
          <w:szCs w:val="20"/>
        </w:rPr>
      </w:pPr>
      <w:r w:rsidRPr="008C17F0">
        <w:rPr>
          <w:szCs w:val="20"/>
        </w:rPr>
        <w:t xml:space="preserve">…………………………………………………………………………….. (polni naslov), </w:t>
      </w:r>
    </w:p>
    <w:p w:rsidR="00E20BA2" w:rsidRPr="008C17F0" w:rsidRDefault="00E20BA2" w:rsidP="00E20BA2">
      <w:pPr>
        <w:spacing w:line="276" w:lineRule="auto"/>
        <w:rPr>
          <w:szCs w:val="20"/>
        </w:rPr>
      </w:pPr>
      <w:r w:rsidRPr="008C17F0">
        <w:rPr>
          <w:szCs w:val="20"/>
        </w:rPr>
        <w:t xml:space="preserve">matična številka: …………………………………., </w:t>
      </w:r>
    </w:p>
    <w:p w:rsidR="00E20BA2" w:rsidRPr="008C17F0" w:rsidRDefault="00E20BA2" w:rsidP="00E20BA2">
      <w:pPr>
        <w:spacing w:line="276" w:lineRule="auto"/>
        <w:rPr>
          <w:szCs w:val="20"/>
        </w:rPr>
      </w:pPr>
      <w:r w:rsidRPr="008C17F0">
        <w:rPr>
          <w:szCs w:val="20"/>
        </w:rPr>
        <w:t xml:space="preserve">davčna številka/identifikacijska številka za DDV ……………….., </w:t>
      </w:r>
    </w:p>
    <w:p w:rsidR="00E20BA2" w:rsidRPr="008C17F0" w:rsidRDefault="00E20BA2" w:rsidP="00E20BA2">
      <w:pPr>
        <w:spacing w:line="276" w:lineRule="auto"/>
        <w:rPr>
          <w:szCs w:val="20"/>
        </w:rPr>
      </w:pPr>
      <w:r w:rsidRPr="008C17F0">
        <w:rPr>
          <w:szCs w:val="20"/>
        </w:rPr>
        <w:t>bo izvedel …………….……………………………….... (navesti predmet in vsako vrsto ter količino del, ki jih bo izvedel podizvajalec). Vrednost teh del znaša …………. EUR brez vključenega davka na dodatno vrednost oz. ………………… EUR z vključenim davkom na dodano vrednosti. Podizvajalec  bo dela izvedel …………………..…….. (navesti kraj izvedbe del) najkasneje do …………..…/ v roku ………..….. dni od …………</w:t>
      </w:r>
    </w:p>
    <w:p w:rsidR="00E20BA2" w:rsidRPr="008C17F0" w:rsidRDefault="00E20BA2" w:rsidP="00E20BA2">
      <w:pPr>
        <w:spacing w:line="276" w:lineRule="auto"/>
        <w:rPr>
          <w:i/>
          <w:iCs/>
          <w:szCs w:val="20"/>
        </w:rPr>
      </w:pPr>
    </w:p>
    <w:p w:rsidR="00E20BA2" w:rsidRPr="008C17F0" w:rsidRDefault="00E20BA2" w:rsidP="00E20BA2">
      <w:pPr>
        <w:spacing w:after="200" w:line="276" w:lineRule="auto"/>
        <w:rPr>
          <w:i/>
          <w:iCs/>
          <w:szCs w:val="20"/>
        </w:rPr>
      </w:pPr>
      <w:r w:rsidRPr="008C17F0">
        <w:rPr>
          <w:i/>
          <w:szCs w:val="20"/>
        </w:rPr>
        <w:t xml:space="preserve">(Opomba: Če je podizvajalcev več, se zgornje podatke navede za vsakega podizvajalca posebej in  preostalo besedilo tega člena ustrezno spremeni, glede na število podizvajalcev.)  </w:t>
      </w:r>
    </w:p>
    <w:p w:rsidR="00CF651E" w:rsidRPr="008C17F0" w:rsidRDefault="00CF651E" w:rsidP="00CF651E">
      <w:pPr>
        <w:keepLines/>
        <w:rPr>
          <w:szCs w:val="20"/>
        </w:rPr>
      </w:pPr>
      <w:r w:rsidRPr="008C17F0">
        <w:rPr>
          <w:szCs w:val="20"/>
        </w:rPr>
        <w:t>Izvajalec, ki izvaja javno naročilo z enim ali več podizvajalci, mora v celoti upoštevati obveznosti iz 94. člena ZJN-3 in zahteve iz naročnikove razpisne dokumentacije oktober 2018,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rsidR="00CF651E" w:rsidRPr="008C17F0" w:rsidRDefault="00CF651E" w:rsidP="00CF651E">
      <w:pPr>
        <w:keepLines/>
        <w:tabs>
          <w:tab w:val="left" w:pos="5280"/>
        </w:tabs>
        <w:rPr>
          <w:szCs w:val="20"/>
        </w:rPr>
      </w:pPr>
      <w:r w:rsidRPr="008C17F0">
        <w:rPr>
          <w:szCs w:val="20"/>
        </w:rPr>
        <w:tab/>
      </w:r>
    </w:p>
    <w:p w:rsidR="00CF651E" w:rsidRPr="008C17F0" w:rsidRDefault="00CF651E" w:rsidP="00CF651E">
      <w:pPr>
        <w:keepLines/>
        <w:rPr>
          <w:szCs w:val="20"/>
        </w:rPr>
      </w:pPr>
      <w:r w:rsidRPr="008C17F0">
        <w:rPr>
          <w:szCs w:val="20"/>
        </w:rPr>
        <w:lastRenderedPageBreak/>
        <w:t xml:space="preserve">Podizvajalec mora izpolnjevati vse pogoje in zahteve naročnika v zvezi s podizvajalci, ki so navedeni v razpisni dokumentaciji </w:t>
      </w:r>
      <w:r w:rsidR="00502E81">
        <w:rPr>
          <w:szCs w:val="20"/>
        </w:rPr>
        <w:t>oktober</w:t>
      </w:r>
      <w:r w:rsidRPr="008C17F0">
        <w:rPr>
          <w:szCs w:val="20"/>
        </w:rPr>
        <w:t xml:space="preserve"> 2019 ter izpolniti vse navedene priloge, ki se nanašajo na izpolnjevanje pogojev podizvajalcev.</w:t>
      </w:r>
    </w:p>
    <w:p w:rsidR="00CF651E" w:rsidRPr="008C17F0" w:rsidRDefault="00CF651E" w:rsidP="00CF651E">
      <w:pPr>
        <w:keepLines/>
        <w:rPr>
          <w:szCs w:val="20"/>
        </w:rPr>
      </w:pPr>
    </w:p>
    <w:p w:rsidR="00CF651E" w:rsidRPr="008C17F0" w:rsidRDefault="00CF651E" w:rsidP="00CF651E">
      <w:pPr>
        <w:keepLines/>
        <w:rPr>
          <w:szCs w:val="20"/>
        </w:rPr>
      </w:pPr>
      <w:r w:rsidRPr="008C17F0">
        <w:rPr>
          <w:szCs w:val="20"/>
        </w:rPr>
        <w:t xml:space="preserve">Izvajalec v razmerju do naročnika v celoti odgovarja za dobro izvedbo obveznosti iz </w:t>
      </w:r>
      <w:r w:rsidR="00DC1F5B" w:rsidRPr="008C17F0">
        <w:rPr>
          <w:szCs w:val="20"/>
        </w:rPr>
        <w:t>pogodbe</w:t>
      </w:r>
      <w:r w:rsidRPr="008C17F0">
        <w:rPr>
          <w:szCs w:val="20"/>
        </w:rPr>
        <w:t xml:space="preserve">, ne glede na število podizvajalcev. </w:t>
      </w:r>
    </w:p>
    <w:p w:rsidR="00CF651E" w:rsidRPr="008C17F0" w:rsidRDefault="00CF651E" w:rsidP="00CF651E">
      <w:pPr>
        <w:keepLines/>
        <w:rPr>
          <w:szCs w:val="20"/>
        </w:rPr>
      </w:pPr>
    </w:p>
    <w:p w:rsidR="00CF651E" w:rsidRPr="008C17F0" w:rsidRDefault="00CF651E" w:rsidP="00CF651E">
      <w:pPr>
        <w:keepLines/>
        <w:rPr>
          <w:szCs w:val="20"/>
        </w:rPr>
      </w:pPr>
      <w:r w:rsidRPr="008C17F0">
        <w:rPr>
          <w:szCs w:val="20"/>
        </w:rPr>
        <w:t xml:space="preserve">Izvajalec mora med izvajanjem pogodbe naročnika obvestiti o morebitnih spremembah informacij iz drugega odstavka 94. člena ZJN-3 in poslati informacije o novih podizvajalcih, ki jih namerava naknadno vključiti v izvedbo </w:t>
      </w:r>
      <w:r w:rsidR="00DC1F5B" w:rsidRPr="008C17F0">
        <w:rPr>
          <w:szCs w:val="20"/>
        </w:rPr>
        <w:t>pogodbe</w:t>
      </w:r>
      <w:r w:rsidRPr="008C17F0">
        <w:rPr>
          <w:szCs w:val="20"/>
        </w:rPr>
        <w:t xml:space="preserv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rsidR="00CF651E" w:rsidRPr="008C17F0" w:rsidRDefault="00CF651E" w:rsidP="00CF651E">
      <w:pPr>
        <w:keepLines/>
        <w:rPr>
          <w:szCs w:val="20"/>
        </w:rPr>
      </w:pPr>
    </w:p>
    <w:p w:rsidR="00CF651E" w:rsidRPr="008C17F0" w:rsidRDefault="00CF651E" w:rsidP="00CF651E">
      <w:pPr>
        <w:keepLines/>
        <w:rPr>
          <w:szCs w:val="20"/>
        </w:rPr>
      </w:pPr>
      <w:r w:rsidRPr="008C17F0">
        <w:rPr>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januar 2019. Naročnik bo o morebitni zavrnitvi novega podizvajalca obvestiti izvajalca najpozneje v desetih (10) dneh od prejema predloga. </w:t>
      </w:r>
    </w:p>
    <w:p w:rsidR="00CF651E" w:rsidRPr="008C17F0" w:rsidRDefault="00CF651E" w:rsidP="00CF651E">
      <w:pPr>
        <w:keepLines/>
        <w:rPr>
          <w:szCs w:val="20"/>
        </w:rPr>
      </w:pPr>
    </w:p>
    <w:p w:rsidR="00CF651E" w:rsidRPr="008C17F0" w:rsidRDefault="00CF651E" w:rsidP="00CF651E">
      <w:pPr>
        <w:keepLines/>
        <w:spacing w:after="120"/>
        <w:rPr>
          <w:szCs w:val="20"/>
        </w:rPr>
      </w:pPr>
      <w:r w:rsidRPr="008C17F0">
        <w:rPr>
          <w:szCs w:val="20"/>
        </w:rPr>
        <w:t>Izvajalec mora za podizvajalca, ki zahteva neposredno plačilo, ob vsakem računu priložiti:</w:t>
      </w:r>
    </w:p>
    <w:p w:rsidR="00CF651E" w:rsidRPr="008C17F0" w:rsidRDefault="00CF651E" w:rsidP="00EE137E">
      <w:pPr>
        <w:keepLines/>
        <w:numPr>
          <w:ilvl w:val="0"/>
          <w:numId w:val="18"/>
        </w:numPr>
        <w:spacing w:line="240" w:lineRule="auto"/>
        <w:rPr>
          <w:szCs w:val="20"/>
        </w:rPr>
      </w:pPr>
      <w:r w:rsidRPr="008C17F0">
        <w:rPr>
          <w:szCs w:val="20"/>
        </w:rPr>
        <w:t xml:space="preserve">račun podizvajalca za opravljene obveznosti iz </w:t>
      </w:r>
      <w:r w:rsidR="00DC1F5B" w:rsidRPr="008C17F0">
        <w:rPr>
          <w:szCs w:val="20"/>
        </w:rPr>
        <w:t>pogodbe</w:t>
      </w:r>
      <w:r w:rsidRPr="008C17F0">
        <w:rPr>
          <w:szCs w:val="20"/>
        </w:rPr>
        <w:t xml:space="preserve">, potrjen s strani izvajalca, na podlagi katerega naročnik izvede nakazilo za opravljene obveznosti iz </w:t>
      </w:r>
      <w:r w:rsidR="00DC1F5B" w:rsidRPr="008C17F0">
        <w:rPr>
          <w:szCs w:val="20"/>
        </w:rPr>
        <w:t>pogodbe</w:t>
      </w:r>
      <w:r w:rsidRPr="008C17F0" w:rsidDel="00654A1C">
        <w:rPr>
          <w:szCs w:val="20"/>
        </w:rPr>
        <w:t xml:space="preserve"> </w:t>
      </w:r>
      <w:r w:rsidRPr="008C17F0">
        <w:rPr>
          <w:szCs w:val="20"/>
        </w:rPr>
        <w:t xml:space="preserve">neposredno na račun podizvajalca ali </w:t>
      </w:r>
    </w:p>
    <w:p w:rsidR="00CF651E" w:rsidRPr="008C17F0" w:rsidRDefault="00CF651E" w:rsidP="00EE137E">
      <w:pPr>
        <w:keepLines/>
        <w:numPr>
          <w:ilvl w:val="0"/>
          <w:numId w:val="18"/>
        </w:numPr>
        <w:spacing w:line="240" w:lineRule="auto"/>
        <w:rPr>
          <w:szCs w:val="20"/>
        </w:rPr>
      </w:pPr>
      <w:r w:rsidRPr="008C17F0">
        <w:rPr>
          <w:szCs w:val="20"/>
        </w:rPr>
        <w:t xml:space="preserve">podpisano izjavo podizvajalca, naslovljeno na naročnika, o tem, da je ta seznanjen s konkretno izstavljenim računom izvajalca oziroma, da pri obveznostih iz </w:t>
      </w:r>
      <w:r w:rsidR="00DC1F5B" w:rsidRPr="008C17F0">
        <w:rPr>
          <w:szCs w:val="20"/>
        </w:rPr>
        <w:t>pogodbe</w:t>
      </w:r>
      <w:r w:rsidRPr="008C17F0">
        <w:rPr>
          <w:szCs w:val="20"/>
        </w:rPr>
        <w:t>, ki jih obravnava račun, ni sodeloval kot podizvajalec, ter da podizvajalec iz naslova tega računa izvajalca nima in ne bo imel do naročnika nobenih zahtevkov.</w:t>
      </w:r>
    </w:p>
    <w:p w:rsidR="00CF651E" w:rsidRPr="008C17F0" w:rsidRDefault="00CF651E" w:rsidP="00CF651E">
      <w:pPr>
        <w:keepLines/>
        <w:rPr>
          <w:szCs w:val="20"/>
        </w:rPr>
      </w:pPr>
    </w:p>
    <w:p w:rsidR="00CF651E" w:rsidRPr="008C17F0" w:rsidRDefault="00CF651E" w:rsidP="00CF651E">
      <w:pPr>
        <w:keepLines/>
        <w:rPr>
          <w:szCs w:val="20"/>
        </w:rPr>
      </w:pPr>
      <w:r w:rsidRPr="008C17F0">
        <w:rPr>
          <w:szCs w:val="20"/>
        </w:rPr>
        <w:t xml:space="preserve">V primeru, če nobeden od dokumentov iz prejšnjega odstavka za prijavljenega podizvajalca ni predložen, naročnik do dostavitve vseh dokumentov zadrži plačilo celotnega računa in s tem ne pride v zamudo pri plačilu. </w:t>
      </w:r>
    </w:p>
    <w:p w:rsidR="00CF651E" w:rsidRPr="008C17F0" w:rsidRDefault="00CF651E" w:rsidP="00CF651E">
      <w:pPr>
        <w:keepLines/>
        <w:rPr>
          <w:szCs w:val="20"/>
        </w:rPr>
      </w:pPr>
    </w:p>
    <w:p w:rsidR="00CF651E" w:rsidRPr="008C17F0" w:rsidRDefault="00CF651E" w:rsidP="00CF651E">
      <w:pPr>
        <w:keepLines/>
        <w:rPr>
          <w:szCs w:val="20"/>
        </w:rPr>
      </w:pPr>
      <w:r w:rsidRPr="008C17F0">
        <w:rPr>
          <w:szCs w:val="20"/>
        </w:rPr>
        <w:t xml:space="preserve">Naročnik bo potrjene račune podizvajalcev poravnal neposredno podizvajalcem na način in v roku, kot je dogovorjeno za plačilo izvajalcu. </w:t>
      </w:r>
    </w:p>
    <w:p w:rsidR="00CF651E" w:rsidRPr="008C17F0" w:rsidRDefault="00CF651E" w:rsidP="00CF651E">
      <w:pPr>
        <w:keepLines/>
        <w:rPr>
          <w:szCs w:val="20"/>
        </w:rPr>
      </w:pPr>
    </w:p>
    <w:p w:rsidR="00CF651E" w:rsidRPr="008C17F0" w:rsidRDefault="00CF651E" w:rsidP="00CF651E">
      <w:pPr>
        <w:keepLines/>
        <w:jc w:val="left"/>
        <w:rPr>
          <w:szCs w:val="20"/>
        </w:rPr>
      </w:pPr>
      <w:r w:rsidRPr="008C17F0">
        <w:rPr>
          <w:szCs w:val="20"/>
        </w:rPr>
        <w:t xml:space="preserve">Podizvajalec neposrednega plačila ne zahteva </w:t>
      </w:r>
    </w:p>
    <w:p w:rsidR="00CF651E" w:rsidRPr="008C17F0" w:rsidRDefault="00CF651E" w:rsidP="00CF651E">
      <w:pPr>
        <w:keepLines/>
        <w:rPr>
          <w:szCs w:val="20"/>
        </w:rPr>
      </w:pPr>
      <w:r w:rsidRPr="008C17F0">
        <w:rPr>
          <w:szCs w:val="20"/>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w:t>
      </w:r>
      <w:r w:rsidR="00DC1F5B" w:rsidRPr="008C17F0">
        <w:rPr>
          <w:szCs w:val="20"/>
        </w:rPr>
        <w:t>pogodbe</w:t>
      </w:r>
      <w:r w:rsidRPr="008C17F0">
        <w:rPr>
          <w:szCs w:val="20"/>
        </w:rPr>
        <w:t>. Če izvajalec naročniku na njegov poziv ne posreduje teh izjav, naročnik Državni revizijski komisiji za revizijo postopkov oddaje javnih naročil poda predlog za uvedbo postopka o prekršku iz 2. točke prvega odstavka 112. člena ZJN-3.</w:t>
      </w:r>
    </w:p>
    <w:p w:rsidR="00CF651E" w:rsidRPr="008C17F0" w:rsidRDefault="00CF651E" w:rsidP="00CF651E">
      <w:pPr>
        <w:keepLines/>
        <w:rPr>
          <w:szCs w:val="20"/>
        </w:rPr>
      </w:pPr>
    </w:p>
    <w:p w:rsidR="00CF651E" w:rsidRPr="008C17F0" w:rsidRDefault="00CF651E" w:rsidP="00CF651E">
      <w:pPr>
        <w:keepLines/>
        <w:jc w:val="left"/>
        <w:rPr>
          <w:szCs w:val="20"/>
        </w:rPr>
      </w:pPr>
      <w:r w:rsidRPr="008C17F0">
        <w:rPr>
          <w:szCs w:val="20"/>
        </w:rPr>
        <w:t>Izvajalec ne nastopa s podizvajalcem</w:t>
      </w:r>
    </w:p>
    <w:p w:rsidR="00CF651E" w:rsidRPr="008C17F0" w:rsidRDefault="00CF651E" w:rsidP="00CF651E">
      <w:pPr>
        <w:keepLines/>
        <w:rPr>
          <w:szCs w:val="20"/>
        </w:rPr>
      </w:pPr>
      <w:r w:rsidRPr="008C17F0">
        <w:rPr>
          <w:szCs w:val="20"/>
        </w:rPr>
        <w:t xml:space="preserve">Izvajalec ob predložitvi ponudbe in ob sklenitvi te pogodbe nima prijavljenih podizvajalcev za izvedbo </w:t>
      </w:r>
      <w:r w:rsidR="00DC1F5B" w:rsidRPr="008C17F0">
        <w:rPr>
          <w:szCs w:val="20"/>
        </w:rPr>
        <w:t>pogodbe</w:t>
      </w:r>
      <w:r w:rsidRPr="008C17F0">
        <w:rPr>
          <w:szCs w:val="20"/>
        </w:rPr>
        <w:t xml:space="preserve">. </w:t>
      </w:r>
    </w:p>
    <w:p w:rsidR="00CF651E" w:rsidRPr="008C17F0" w:rsidRDefault="00CF651E" w:rsidP="00CF651E">
      <w:pPr>
        <w:keepLines/>
        <w:rPr>
          <w:szCs w:val="20"/>
        </w:rPr>
      </w:pPr>
    </w:p>
    <w:p w:rsidR="00CF651E" w:rsidRPr="008C17F0" w:rsidRDefault="00CF651E" w:rsidP="00CF651E">
      <w:pPr>
        <w:keepLines/>
        <w:rPr>
          <w:szCs w:val="20"/>
        </w:rPr>
      </w:pPr>
      <w:r w:rsidRPr="008C17F0">
        <w:rPr>
          <w:szCs w:val="20"/>
        </w:rPr>
        <w:t xml:space="preserve">Izvajalec mora med izvajanjem </w:t>
      </w:r>
      <w:r w:rsidR="00DC1F5B" w:rsidRPr="008C17F0">
        <w:rPr>
          <w:szCs w:val="20"/>
        </w:rPr>
        <w:t>pogodbe</w:t>
      </w:r>
      <w:r w:rsidRPr="008C17F0">
        <w:rPr>
          <w:szCs w:val="20"/>
        </w:rPr>
        <w:t xml:space="preserv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rsidR="00CF651E" w:rsidRPr="008C17F0" w:rsidRDefault="00CF651E" w:rsidP="00CF651E">
      <w:pPr>
        <w:keepLines/>
        <w:rPr>
          <w:szCs w:val="20"/>
        </w:rPr>
      </w:pPr>
    </w:p>
    <w:p w:rsidR="00CF651E" w:rsidRPr="008C17F0" w:rsidRDefault="00CF651E" w:rsidP="00CF651E">
      <w:pPr>
        <w:keepLines/>
        <w:rPr>
          <w:szCs w:val="20"/>
        </w:rPr>
      </w:pPr>
      <w:r w:rsidRPr="008C17F0">
        <w:rPr>
          <w:szCs w:val="20"/>
        </w:rPr>
        <w:t xml:space="preserve">Naročnik bo zavrnil vsakega podizvajalca, ki ne izpolnjuje pogojev razpisne dokumentacije </w:t>
      </w:r>
      <w:r w:rsidR="00502E81">
        <w:rPr>
          <w:szCs w:val="20"/>
        </w:rPr>
        <w:t>oktober</w:t>
      </w:r>
      <w:r w:rsidR="00ED0E4F" w:rsidRPr="008C17F0">
        <w:rPr>
          <w:szCs w:val="20"/>
        </w:rPr>
        <w:t xml:space="preserve"> 2019, </w:t>
      </w:r>
      <w:r w:rsidRPr="008C17F0">
        <w:rPr>
          <w:szCs w:val="20"/>
        </w:rPr>
        <w:t xml:space="preserve">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w:t>
      </w:r>
      <w:r w:rsidR="00502E81">
        <w:rPr>
          <w:szCs w:val="20"/>
        </w:rPr>
        <w:t>oktober</w:t>
      </w:r>
      <w:r w:rsidR="00ED0E4F" w:rsidRPr="008C17F0">
        <w:rPr>
          <w:szCs w:val="20"/>
        </w:rPr>
        <w:t xml:space="preserve"> 2019</w:t>
      </w:r>
      <w:r w:rsidRPr="008C17F0">
        <w:rPr>
          <w:szCs w:val="20"/>
        </w:rPr>
        <w:t>. Naročnik bo o morebitni zavrnitvi novega podizvajalca obvestil izvajalca najpozneje v desetih (10) dneh od prejema predloga.</w:t>
      </w:r>
    </w:p>
    <w:p w:rsidR="00CF651E" w:rsidRPr="008C17F0" w:rsidRDefault="00CF651E" w:rsidP="00CF651E">
      <w:pPr>
        <w:keepLines/>
        <w:rPr>
          <w:szCs w:val="20"/>
        </w:rPr>
      </w:pPr>
    </w:p>
    <w:p w:rsidR="00CF651E" w:rsidRPr="008C17F0" w:rsidRDefault="00CF651E" w:rsidP="00CF651E">
      <w:pPr>
        <w:keepLines/>
        <w:rPr>
          <w:szCs w:val="20"/>
        </w:rPr>
      </w:pPr>
      <w:r w:rsidRPr="008C17F0">
        <w:rPr>
          <w:szCs w:val="20"/>
        </w:rPr>
        <w:t xml:space="preserve">Izvajalec v razmerju do naročnika v celoti odgovarja za dobro izvedbo obveznosti iz </w:t>
      </w:r>
      <w:r w:rsidR="00DC1F5B" w:rsidRPr="008C17F0">
        <w:rPr>
          <w:szCs w:val="20"/>
        </w:rPr>
        <w:t>pogodbe</w:t>
      </w:r>
      <w:r w:rsidRPr="008C17F0">
        <w:rPr>
          <w:szCs w:val="20"/>
        </w:rPr>
        <w:t>, ne glede na število podizvajalcev.</w:t>
      </w:r>
    </w:p>
    <w:p w:rsidR="00E20BA2" w:rsidRPr="008C17F0" w:rsidRDefault="00E20BA2" w:rsidP="00E20BA2">
      <w:pPr>
        <w:ind w:right="-2"/>
        <w:rPr>
          <w:i/>
          <w:iCs/>
          <w:color w:val="000000"/>
          <w:szCs w:val="20"/>
          <w:shd w:val="clear" w:color="auto" w:fill="FFFFFF"/>
        </w:rPr>
      </w:pPr>
    </w:p>
    <w:p w:rsidR="00E20BA2" w:rsidRPr="008C17F0" w:rsidRDefault="00E20BA2" w:rsidP="00E20BA2">
      <w:pPr>
        <w:spacing w:after="200" w:line="276" w:lineRule="auto"/>
        <w:rPr>
          <w:i/>
          <w:iCs/>
          <w:szCs w:val="20"/>
        </w:rPr>
      </w:pPr>
      <w:r w:rsidRPr="008C17F0">
        <w:rPr>
          <w:b/>
          <w:bCs/>
          <w:szCs w:val="20"/>
        </w:rPr>
        <w:t>Neposredna plačila podizvajalcem</w:t>
      </w:r>
    </w:p>
    <w:p w:rsidR="00E20BA2" w:rsidRPr="008C17F0" w:rsidRDefault="009F7539" w:rsidP="00E20BA2">
      <w:pPr>
        <w:numPr>
          <w:ilvl w:val="12"/>
          <w:numId w:val="0"/>
        </w:numPr>
        <w:jc w:val="center"/>
        <w:rPr>
          <w:i/>
          <w:iCs/>
          <w:szCs w:val="20"/>
        </w:rPr>
      </w:pPr>
      <w:r w:rsidRPr="008C17F0">
        <w:rPr>
          <w:szCs w:val="20"/>
        </w:rPr>
        <w:t>7</w:t>
      </w:r>
      <w:r w:rsidR="00E20BA2" w:rsidRPr="008C17F0">
        <w:rPr>
          <w:szCs w:val="20"/>
        </w:rPr>
        <w:t>. člen</w:t>
      </w:r>
    </w:p>
    <w:p w:rsidR="00E20BA2" w:rsidRPr="008C17F0" w:rsidRDefault="00E20BA2" w:rsidP="00E20BA2">
      <w:pPr>
        <w:pStyle w:val="Brezrazmikov"/>
        <w:rPr>
          <w:szCs w:val="20"/>
        </w:rPr>
      </w:pPr>
    </w:p>
    <w:p w:rsidR="00E20BA2" w:rsidRPr="008C17F0" w:rsidRDefault="00E20BA2" w:rsidP="00E20BA2">
      <w:pPr>
        <w:pStyle w:val="Brezrazmikov"/>
        <w:rPr>
          <w:iCs/>
          <w:szCs w:val="20"/>
        </w:rPr>
      </w:pPr>
      <w:r w:rsidRPr="008C17F0">
        <w:rPr>
          <w:iCs/>
          <w:szCs w:val="20"/>
        </w:rPr>
        <w:t>Izvajalec je naročniku v ponudbi priložil zahteve za neposredno plačilo za naslednjega podizvajalca oziroma naslednje podizvajalce:</w:t>
      </w:r>
    </w:p>
    <w:p w:rsidR="00E20BA2" w:rsidRPr="008C17F0" w:rsidRDefault="00E20BA2" w:rsidP="00E20BA2">
      <w:pPr>
        <w:spacing w:line="276" w:lineRule="auto"/>
        <w:rPr>
          <w:szCs w:val="20"/>
        </w:rPr>
      </w:pPr>
      <w:r w:rsidRPr="008C17F0">
        <w:rPr>
          <w:szCs w:val="20"/>
        </w:rPr>
        <w:t xml:space="preserve">…………………………………………………………………………..... (naziv), </w:t>
      </w:r>
    </w:p>
    <w:p w:rsidR="00E20BA2" w:rsidRPr="008C17F0" w:rsidRDefault="00E20BA2" w:rsidP="00E20BA2">
      <w:pPr>
        <w:spacing w:line="276" w:lineRule="auto"/>
        <w:rPr>
          <w:szCs w:val="20"/>
        </w:rPr>
      </w:pPr>
      <w:r w:rsidRPr="008C17F0">
        <w:rPr>
          <w:szCs w:val="20"/>
        </w:rPr>
        <w:t xml:space="preserve">…………………………………………………………………………….. (polni naslov), </w:t>
      </w:r>
    </w:p>
    <w:p w:rsidR="00E20BA2" w:rsidRPr="008C17F0" w:rsidRDefault="00E20BA2" w:rsidP="00E20BA2">
      <w:pPr>
        <w:spacing w:line="276" w:lineRule="auto"/>
        <w:rPr>
          <w:szCs w:val="20"/>
        </w:rPr>
      </w:pPr>
      <w:r w:rsidRPr="008C17F0">
        <w:rPr>
          <w:szCs w:val="20"/>
        </w:rPr>
        <w:t xml:space="preserve">matična številka: …………………………………., </w:t>
      </w:r>
    </w:p>
    <w:p w:rsidR="00E20BA2" w:rsidRPr="008C17F0" w:rsidRDefault="00E20BA2" w:rsidP="00E20BA2">
      <w:pPr>
        <w:spacing w:line="276" w:lineRule="auto"/>
        <w:rPr>
          <w:szCs w:val="20"/>
        </w:rPr>
      </w:pPr>
      <w:r w:rsidRPr="008C17F0">
        <w:rPr>
          <w:szCs w:val="20"/>
        </w:rPr>
        <w:t>davčna številka/identifikacijska številka za DDV: …………….……..</w:t>
      </w:r>
    </w:p>
    <w:p w:rsidR="00E20BA2" w:rsidRPr="008C17F0" w:rsidRDefault="00E20BA2" w:rsidP="00E20BA2">
      <w:pPr>
        <w:spacing w:after="200" w:line="276" w:lineRule="auto"/>
        <w:rPr>
          <w:i/>
          <w:szCs w:val="20"/>
        </w:rPr>
      </w:pPr>
      <w:r w:rsidRPr="008C17F0">
        <w:rPr>
          <w:i/>
          <w:szCs w:val="20"/>
        </w:rPr>
        <w:t xml:space="preserve">(Opomba: Če je podizvajalcev več, se zgornje podatke navede za vsakega podizvajalca posebej.)  </w:t>
      </w:r>
    </w:p>
    <w:p w:rsidR="00E20BA2" w:rsidRPr="008C17F0" w:rsidRDefault="00E20BA2" w:rsidP="00E20BA2">
      <w:pPr>
        <w:spacing w:after="200" w:line="276" w:lineRule="auto"/>
        <w:rPr>
          <w:i/>
          <w:iCs/>
          <w:szCs w:val="20"/>
        </w:rPr>
      </w:pPr>
      <w:r w:rsidRPr="008C17F0">
        <w:rPr>
          <w:szCs w:val="20"/>
        </w:rPr>
        <w:t>Izvajalec je naročniku za podizvajalce, ki so zahtevali neposredno plačilo za opravljena dela, priložil tudi soglasje, na podlagi katerega naročnik namesto izvajalca poravna podizvajalčevo terjatev do izvajalca.</w:t>
      </w:r>
    </w:p>
    <w:p w:rsidR="00425CB2" w:rsidRPr="008C17F0" w:rsidRDefault="00E20BA2" w:rsidP="00E20BA2">
      <w:pPr>
        <w:spacing w:after="200" w:line="276" w:lineRule="auto"/>
        <w:rPr>
          <w:szCs w:val="20"/>
        </w:rPr>
      </w:pPr>
      <w:r w:rsidRPr="008C17F0">
        <w:rPr>
          <w:szCs w:val="20"/>
        </w:rPr>
        <w:t xml:space="preserve">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 </w:t>
      </w:r>
    </w:p>
    <w:p w:rsidR="00E20BA2" w:rsidRPr="008C17F0" w:rsidRDefault="00E20BA2" w:rsidP="00E20BA2">
      <w:pPr>
        <w:ind w:right="-286"/>
        <w:rPr>
          <w:b/>
          <w:bCs/>
          <w:i/>
          <w:iCs/>
          <w:szCs w:val="20"/>
        </w:rPr>
      </w:pPr>
      <w:r w:rsidRPr="008C17F0">
        <w:rPr>
          <w:b/>
          <w:bCs/>
          <w:szCs w:val="20"/>
        </w:rPr>
        <w:t>Način obračuna in plačila pogodbenih del</w:t>
      </w:r>
    </w:p>
    <w:p w:rsidR="00E20BA2" w:rsidRPr="008C17F0" w:rsidRDefault="00E20BA2" w:rsidP="00E20BA2">
      <w:pPr>
        <w:ind w:right="-286"/>
        <w:rPr>
          <w:b/>
          <w:bCs/>
          <w:i/>
          <w:iCs/>
          <w:szCs w:val="20"/>
        </w:rPr>
      </w:pPr>
    </w:p>
    <w:p w:rsidR="00E20BA2" w:rsidRPr="008C17F0" w:rsidRDefault="009F7539" w:rsidP="00E20BA2">
      <w:pPr>
        <w:ind w:right="-286"/>
        <w:jc w:val="center"/>
        <w:rPr>
          <w:i/>
          <w:iCs/>
          <w:szCs w:val="20"/>
        </w:rPr>
      </w:pPr>
      <w:r w:rsidRPr="008C17F0">
        <w:rPr>
          <w:szCs w:val="20"/>
        </w:rPr>
        <w:t>8</w:t>
      </w:r>
      <w:r w:rsidR="00E20BA2" w:rsidRPr="008C17F0">
        <w:rPr>
          <w:szCs w:val="20"/>
        </w:rPr>
        <w:t>. člen</w:t>
      </w:r>
    </w:p>
    <w:p w:rsidR="005E3FD3" w:rsidRPr="008C17F0" w:rsidRDefault="005E3FD3" w:rsidP="00A42699">
      <w:pPr>
        <w:rPr>
          <w:szCs w:val="20"/>
        </w:rPr>
      </w:pPr>
    </w:p>
    <w:p w:rsidR="005E3FD3" w:rsidRPr="008C17F0" w:rsidRDefault="005E3FD3" w:rsidP="00A42699">
      <w:pPr>
        <w:numPr>
          <w:ilvl w:val="12"/>
          <w:numId w:val="0"/>
        </w:numPr>
        <w:rPr>
          <w:szCs w:val="20"/>
        </w:rPr>
      </w:pPr>
      <w:r w:rsidRPr="008C17F0">
        <w:rPr>
          <w:szCs w:val="20"/>
        </w:rPr>
        <w:t>Opravljena dela po tej pogodbi bo izvajalec obračunal</w:t>
      </w:r>
      <w:r w:rsidR="00A42699" w:rsidRPr="008C17F0">
        <w:rPr>
          <w:szCs w:val="20"/>
        </w:rPr>
        <w:t>i</w:t>
      </w:r>
      <w:r w:rsidRPr="008C17F0">
        <w:rPr>
          <w:szCs w:val="20"/>
        </w:rPr>
        <w:t xml:space="preserve"> po cenah na enoto iz ponudbenega predračuna in s popustom iz končne ponudbe ter po </w:t>
      </w:r>
      <w:r w:rsidR="00F14225" w:rsidRPr="008C17F0">
        <w:rPr>
          <w:szCs w:val="20"/>
        </w:rPr>
        <w:t xml:space="preserve">potrditvi e-računa </w:t>
      </w:r>
      <w:r w:rsidR="00F14225" w:rsidRPr="008C17F0">
        <w:rPr>
          <w:bCs/>
          <w:szCs w:val="20"/>
        </w:rPr>
        <w:t>s strani naročnika in nadzora.</w:t>
      </w:r>
    </w:p>
    <w:p w:rsidR="00A42699" w:rsidRPr="008C17F0" w:rsidRDefault="00A42699" w:rsidP="00A42699">
      <w:pPr>
        <w:numPr>
          <w:ilvl w:val="12"/>
          <w:numId w:val="0"/>
        </w:numPr>
        <w:rPr>
          <w:szCs w:val="20"/>
        </w:rPr>
      </w:pPr>
    </w:p>
    <w:p w:rsidR="00C82FAE" w:rsidRPr="008C17F0" w:rsidRDefault="00C82FAE" w:rsidP="00C82FAE">
      <w:pPr>
        <w:rPr>
          <w:bCs/>
          <w:szCs w:val="20"/>
        </w:rPr>
      </w:pPr>
      <w:r w:rsidRPr="008C17F0">
        <w:rPr>
          <w:bCs/>
          <w:szCs w:val="20"/>
        </w:rPr>
        <w:t>Ponudnik/Izvajalec bo obračunal opravljena dela naročniku ter izstavil e-račun o opravljenem delu, in sicer</w:t>
      </w:r>
      <w:r w:rsidR="00AE7B3B" w:rsidRPr="008C17F0">
        <w:rPr>
          <w:bCs/>
          <w:szCs w:val="20"/>
        </w:rPr>
        <w:t>:</w:t>
      </w:r>
      <w:r w:rsidRPr="008C17F0">
        <w:rPr>
          <w:bCs/>
          <w:szCs w:val="20"/>
        </w:rPr>
        <w:t xml:space="preserve"> </w:t>
      </w:r>
    </w:p>
    <w:p w:rsidR="008C6A95" w:rsidRPr="008C17F0" w:rsidRDefault="00C82FAE" w:rsidP="008C6A95">
      <w:pPr>
        <w:rPr>
          <w:bCs/>
          <w:color w:val="00000A"/>
          <w:szCs w:val="20"/>
          <w:lang w:eastAsia="sl-SI"/>
        </w:rPr>
      </w:pPr>
      <w:r w:rsidRPr="008C17F0">
        <w:rPr>
          <w:bCs/>
          <w:szCs w:val="20"/>
        </w:rPr>
        <w:t>•</w:t>
      </w:r>
      <w:r w:rsidRPr="008C17F0">
        <w:rPr>
          <w:bCs/>
          <w:szCs w:val="20"/>
        </w:rPr>
        <w:tab/>
      </w:r>
      <w:r w:rsidR="008C6A95" w:rsidRPr="008C17F0">
        <w:rPr>
          <w:bCs/>
          <w:color w:val="00000A"/>
          <w:szCs w:val="20"/>
          <w:lang w:eastAsia="sl-SI"/>
        </w:rPr>
        <w:t>e-račun po oddaji DGD projektne dokumentacije na Upravno enoto (40%), e-račun po oddaji PZI, PZR dokumentacije naročniku (40%) in e-račun po pridobljenem gradbenem dovoljenju (20%).</w:t>
      </w:r>
    </w:p>
    <w:p w:rsidR="005E3FD3" w:rsidRPr="008C17F0" w:rsidRDefault="005E3FD3" w:rsidP="003459D4">
      <w:pPr>
        <w:rPr>
          <w:szCs w:val="20"/>
        </w:rPr>
      </w:pPr>
    </w:p>
    <w:p w:rsidR="00C82FAE" w:rsidRPr="008C17F0" w:rsidRDefault="005E3FD3" w:rsidP="00C82FAE">
      <w:pPr>
        <w:pStyle w:val="Odstavekseznama1"/>
        <w:ind w:left="0"/>
        <w:jc w:val="both"/>
        <w:rPr>
          <w:sz w:val="20"/>
          <w:szCs w:val="20"/>
        </w:rPr>
      </w:pPr>
      <w:r w:rsidRPr="008C17F0">
        <w:rPr>
          <w:sz w:val="20"/>
          <w:szCs w:val="20"/>
        </w:rPr>
        <w:t>Rok plačila je 30 dni po prejemu e-računa</w:t>
      </w:r>
      <w:r w:rsidR="00C82FAE" w:rsidRPr="008C17F0">
        <w:rPr>
          <w:sz w:val="20"/>
          <w:szCs w:val="20"/>
        </w:rPr>
        <w:t xml:space="preserve"> in potrditvi e-računa s strani naročnika in nadzora</w:t>
      </w:r>
      <w:r w:rsidR="00A42699" w:rsidRPr="008C17F0">
        <w:rPr>
          <w:sz w:val="20"/>
          <w:szCs w:val="20"/>
        </w:rPr>
        <w:t>, ki ga izvajalec izstavi po izpolnitvi pogodbenih obveznosti navedenih v prejšnjem odstavku tega člena</w:t>
      </w:r>
      <w:r w:rsidR="00C82FAE" w:rsidRPr="008C17F0">
        <w:rPr>
          <w:sz w:val="20"/>
          <w:szCs w:val="20"/>
        </w:rPr>
        <w:t xml:space="preserve">.  </w:t>
      </w:r>
      <w:r w:rsidR="00C82FAE" w:rsidRPr="008C17F0">
        <w:rPr>
          <w:color w:val="000000"/>
          <w:sz w:val="20"/>
          <w:szCs w:val="20"/>
        </w:rPr>
        <w:t xml:space="preserve">Če zadnji dan plačilnega roka sovpada z dnem, ko je po zakonu dela prost dan, se za zadnji dan roka šteje naslednji delavnik. </w:t>
      </w:r>
    </w:p>
    <w:p w:rsidR="00C82FAE" w:rsidRPr="008C17F0" w:rsidRDefault="00C82FAE" w:rsidP="00C82FAE">
      <w:pPr>
        <w:autoSpaceDE w:val="0"/>
        <w:autoSpaceDN w:val="0"/>
        <w:adjustRightInd w:val="0"/>
        <w:rPr>
          <w:color w:val="000000"/>
          <w:szCs w:val="20"/>
          <w:lang w:val="en-US"/>
        </w:rPr>
      </w:pPr>
    </w:p>
    <w:p w:rsidR="00C82FAE" w:rsidRPr="008C17F0" w:rsidRDefault="00C82FAE" w:rsidP="00C82FAE">
      <w:pPr>
        <w:autoSpaceDE w:val="0"/>
        <w:autoSpaceDN w:val="0"/>
        <w:adjustRightInd w:val="0"/>
        <w:rPr>
          <w:color w:val="000000"/>
          <w:szCs w:val="20"/>
        </w:rPr>
      </w:pPr>
      <w:proofErr w:type="spellStart"/>
      <w:r w:rsidRPr="008C17F0">
        <w:rPr>
          <w:color w:val="000000"/>
          <w:szCs w:val="20"/>
          <w:lang w:val="en-US"/>
        </w:rPr>
        <w:t>Naro</w:t>
      </w:r>
      <w:r w:rsidRPr="008C17F0">
        <w:rPr>
          <w:color w:val="000000"/>
          <w:szCs w:val="20"/>
        </w:rPr>
        <w:t>čnik</w:t>
      </w:r>
      <w:proofErr w:type="spellEnd"/>
      <w:r w:rsidRPr="008C17F0">
        <w:rPr>
          <w:color w:val="000000"/>
          <w:szCs w:val="20"/>
        </w:rPr>
        <w:t xml:space="preserve"> je dolžan e-račun v roku 15 (petnajstih) dni po prejemu potrditi oziroma zavrniti. Če naročnik v roku 15 (petnajstih) dni e-računa niti ne potrdi niti ne zavrne, se po preteku tega roka šteje, da je e-račun potrjen.</w:t>
      </w:r>
    </w:p>
    <w:p w:rsidR="00C82FAE" w:rsidRPr="008C17F0" w:rsidRDefault="00C82FAE" w:rsidP="00C82FAE">
      <w:pPr>
        <w:autoSpaceDE w:val="0"/>
        <w:autoSpaceDN w:val="0"/>
        <w:adjustRightInd w:val="0"/>
        <w:rPr>
          <w:color w:val="000000"/>
          <w:szCs w:val="20"/>
          <w:lang w:val="en-US"/>
        </w:rPr>
      </w:pPr>
    </w:p>
    <w:p w:rsidR="00C82FAE" w:rsidRPr="008C17F0" w:rsidRDefault="00C82FAE" w:rsidP="00C82FAE">
      <w:pPr>
        <w:autoSpaceDE w:val="0"/>
        <w:autoSpaceDN w:val="0"/>
        <w:adjustRightInd w:val="0"/>
        <w:rPr>
          <w:color w:val="000000"/>
          <w:szCs w:val="20"/>
        </w:rPr>
      </w:pPr>
      <w:r w:rsidRPr="008C17F0">
        <w:rPr>
          <w:color w:val="000000"/>
          <w:szCs w:val="20"/>
          <w:lang w:val="en-US"/>
        </w:rPr>
        <w:t xml:space="preserve">V </w:t>
      </w:r>
      <w:proofErr w:type="spellStart"/>
      <w:r w:rsidRPr="008C17F0">
        <w:rPr>
          <w:color w:val="000000"/>
          <w:szCs w:val="20"/>
          <w:lang w:val="en-US"/>
        </w:rPr>
        <w:t>primeru</w:t>
      </w:r>
      <w:proofErr w:type="spellEnd"/>
      <w:r w:rsidRPr="008C17F0">
        <w:rPr>
          <w:color w:val="000000"/>
          <w:szCs w:val="20"/>
          <w:lang w:val="en-US"/>
        </w:rPr>
        <w:t xml:space="preserve">, da </w:t>
      </w:r>
      <w:proofErr w:type="spellStart"/>
      <w:r w:rsidRPr="008C17F0">
        <w:rPr>
          <w:color w:val="000000"/>
          <w:szCs w:val="20"/>
          <w:lang w:val="en-US"/>
        </w:rPr>
        <w:t>naro</w:t>
      </w:r>
      <w:proofErr w:type="spellEnd"/>
      <w:r w:rsidRPr="008C17F0">
        <w:rPr>
          <w:color w:val="000000"/>
          <w:szCs w:val="20"/>
        </w:rPr>
        <w:t xml:space="preserve">čnik dolgovanega zneska ne poravna pravočasno, lahko izvajalec obračuna  zakonske zamudne obresti. </w:t>
      </w:r>
    </w:p>
    <w:p w:rsidR="00C82FAE" w:rsidRPr="008C17F0" w:rsidRDefault="00C82FAE" w:rsidP="00A42699">
      <w:pPr>
        <w:numPr>
          <w:ilvl w:val="12"/>
          <w:numId w:val="0"/>
        </w:numPr>
        <w:rPr>
          <w:i/>
          <w:szCs w:val="20"/>
        </w:rPr>
      </w:pPr>
    </w:p>
    <w:p w:rsidR="005E3FD3" w:rsidRPr="008C17F0" w:rsidRDefault="005E3FD3" w:rsidP="00A42699">
      <w:pPr>
        <w:numPr>
          <w:ilvl w:val="12"/>
          <w:numId w:val="0"/>
        </w:numPr>
        <w:rPr>
          <w:i/>
          <w:szCs w:val="20"/>
        </w:rPr>
      </w:pPr>
      <w:r w:rsidRPr="008C17F0">
        <w:rPr>
          <w:i/>
          <w:szCs w:val="20"/>
        </w:rPr>
        <w:t xml:space="preserve">(Opomba: Te določbe se uporabljajo namesto zgornjih določb tega člena v primeru, če bo izvajalec nastopal s podizvajalci. V nasprotnem primeru se te določbe črtajo.) </w:t>
      </w:r>
    </w:p>
    <w:p w:rsidR="005E3FD3" w:rsidRPr="008C17F0" w:rsidRDefault="005E3FD3" w:rsidP="00A42699">
      <w:pPr>
        <w:rPr>
          <w:szCs w:val="20"/>
        </w:rPr>
      </w:pPr>
    </w:p>
    <w:p w:rsidR="00C82FAE" w:rsidRPr="008C17F0" w:rsidRDefault="005E3FD3" w:rsidP="00C82FAE">
      <w:pPr>
        <w:numPr>
          <w:ilvl w:val="12"/>
          <w:numId w:val="0"/>
        </w:numPr>
        <w:rPr>
          <w:szCs w:val="20"/>
        </w:rPr>
      </w:pPr>
      <w:r w:rsidRPr="008C17F0">
        <w:rPr>
          <w:szCs w:val="20"/>
        </w:rPr>
        <w:t>Opravljena dela po tej pogodbi bodo izvajalec in podizvajalci obračunavali po cenah na enoto iz ponudbenega predračuna in s popustom iz končne ponudbe ter</w:t>
      </w:r>
      <w:r w:rsidR="00C82FAE" w:rsidRPr="008C17F0">
        <w:rPr>
          <w:szCs w:val="20"/>
        </w:rPr>
        <w:t xml:space="preserve"> po potrditvi e-računa </w:t>
      </w:r>
      <w:r w:rsidR="00C82FAE" w:rsidRPr="008C17F0">
        <w:rPr>
          <w:bCs/>
          <w:szCs w:val="20"/>
        </w:rPr>
        <w:t>s strani naročnika in nadzora.</w:t>
      </w:r>
    </w:p>
    <w:p w:rsidR="005E3FD3" w:rsidRPr="008C17F0" w:rsidRDefault="005E3FD3" w:rsidP="00A42699">
      <w:pPr>
        <w:rPr>
          <w:szCs w:val="20"/>
        </w:rPr>
      </w:pPr>
    </w:p>
    <w:p w:rsidR="005E3FD3" w:rsidRPr="008C17F0" w:rsidRDefault="005E3FD3" w:rsidP="00A42699">
      <w:pPr>
        <w:rPr>
          <w:szCs w:val="20"/>
        </w:rPr>
      </w:pPr>
      <w:r w:rsidRPr="008C17F0">
        <w:rPr>
          <w:szCs w:val="20"/>
        </w:rPr>
        <w:t xml:space="preserve">Naročnik bo potrjen končni </w:t>
      </w:r>
      <w:r w:rsidR="00C82FAE" w:rsidRPr="008C17F0">
        <w:rPr>
          <w:szCs w:val="20"/>
        </w:rPr>
        <w:t>e-</w:t>
      </w:r>
      <w:r w:rsidRPr="008C17F0">
        <w:rPr>
          <w:szCs w:val="20"/>
        </w:rPr>
        <w:t>račun podizvajalcev poravnal neposredno podizvajalcem na način in v roku kot je dogovorjeno za plačilo izvajalcu, na njihov transakcijski račun:</w:t>
      </w:r>
    </w:p>
    <w:p w:rsidR="005E3FD3" w:rsidRPr="008C17F0" w:rsidRDefault="005E3FD3" w:rsidP="00EE137E">
      <w:pPr>
        <w:pStyle w:val="Odstavekseznama"/>
        <w:numPr>
          <w:ilvl w:val="0"/>
          <w:numId w:val="16"/>
        </w:numPr>
        <w:suppressAutoHyphens w:val="0"/>
        <w:spacing w:line="240" w:lineRule="auto"/>
        <w:ind w:left="142" w:hanging="142"/>
        <w:rPr>
          <w:szCs w:val="20"/>
        </w:rPr>
      </w:pPr>
      <w:r w:rsidRPr="008C17F0">
        <w:rPr>
          <w:szCs w:val="20"/>
        </w:rPr>
        <w:t>podizvajalcu ……………………………………………………… na transakcijski račun št. …………………..……. odprt pri ………………………………….</w:t>
      </w:r>
    </w:p>
    <w:p w:rsidR="005E3FD3" w:rsidRPr="008C17F0" w:rsidRDefault="005E3FD3" w:rsidP="00EE137E">
      <w:pPr>
        <w:pStyle w:val="Odstavekseznama"/>
        <w:numPr>
          <w:ilvl w:val="0"/>
          <w:numId w:val="16"/>
        </w:numPr>
        <w:suppressAutoHyphens w:val="0"/>
        <w:spacing w:line="240" w:lineRule="auto"/>
        <w:ind w:left="142" w:hanging="142"/>
        <w:rPr>
          <w:szCs w:val="20"/>
        </w:rPr>
      </w:pPr>
      <w:r w:rsidRPr="008C17F0">
        <w:rPr>
          <w:szCs w:val="20"/>
        </w:rPr>
        <w:t>podizvajalcu ……………………………………………………… na transakcijski račun št. …………………..……. odprt pri ………………………………….</w:t>
      </w:r>
    </w:p>
    <w:p w:rsidR="005E3FD3" w:rsidRPr="008C17F0" w:rsidRDefault="005E3FD3" w:rsidP="00A42699">
      <w:pPr>
        <w:pStyle w:val="Noga"/>
        <w:ind w:left="142"/>
        <w:rPr>
          <w:szCs w:val="20"/>
        </w:rPr>
      </w:pPr>
    </w:p>
    <w:p w:rsidR="005E3FD3" w:rsidRPr="008C17F0" w:rsidRDefault="005E3FD3" w:rsidP="00A42699">
      <w:pPr>
        <w:pStyle w:val="Noga"/>
        <w:rPr>
          <w:szCs w:val="20"/>
        </w:rPr>
      </w:pPr>
      <w:r w:rsidRPr="008C17F0">
        <w:rPr>
          <w:szCs w:val="20"/>
        </w:rPr>
        <w:t xml:space="preserve">(Opomba: Ta dikcija bo uporabljena v primeru, če bosta izvajalec in podizvajalec imela sklenjen dogovor o neposrednem plačilu.) </w:t>
      </w:r>
    </w:p>
    <w:p w:rsidR="00E20BA2" w:rsidRPr="008C17F0" w:rsidRDefault="00E20BA2" w:rsidP="00E20BA2">
      <w:pPr>
        <w:numPr>
          <w:ilvl w:val="12"/>
          <w:numId w:val="0"/>
        </w:numPr>
        <w:rPr>
          <w:i/>
          <w:iCs/>
          <w:szCs w:val="20"/>
        </w:rPr>
      </w:pPr>
    </w:p>
    <w:p w:rsidR="00E20BA2" w:rsidRPr="008C17F0" w:rsidRDefault="009F7539" w:rsidP="00E20BA2">
      <w:pPr>
        <w:pStyle w:val="Odstavekseznama"/>
        <w:ind w:left="357"/>
        <w:jc w:val="center"/>
        <w:rPr>
          <w:i/>
          <w:iCs/>
          <w:szCs w:val="20"/>
        </w:rPr>
      </w:pPr>
      <w:r w:rsidRPr="008C17F0">
        <w:rPr>
          <w:szCs w:val="20"/>
        </w:rPr>
        <w:t>9</w:t>
      </w:r>
      <w:r w:rsidR="00E20BA2" w:rsidRPr="008C17F0">
        <w:rPr>
          <w:szCs w:val="20"/>
        </w:rPr>
        <w:t>.  člen</w:t>
      </w:r>
    </w:p>
    <w:p w:rsidR="00A42699" w:rsidRPr="008C17F0" w:rsidRDefault="00A42699" w:rsidP="00E20BA2">
      <w:pPr>
        <w:numPr>
          <w:ilvl w:val="12"/>
          <w:numId w:val="0"/>
        </w:numPr>
        <w:rPr>
          <w:szCs w:val="20"/>
        </w:rPr>
      </w:pPr>
    </w:p>
    <w:p w:rsidR="00E20BA2" w:rsidRPr="008C17F0" w:rsidRDefault="00A42699" w:rsidP="00E20BA2">
      <w:pPr>
        <w:numPr>
          <w:ilvl w:val="12"/>
          <w:numId w:val="0"/>
        </w:numPr>
        <w:rPr>
          <w:b/>
          <w:bCs/>
          <w:i/>
          <w:iCs/>
          <w:szCs w:val="20"/>
        </w:rPr>
      </w:pPr>
      <w:r w:rsidRPr="008C17F0">
        <w:rPr>
          <w:szCs w:val="20"/>
        </w:rPr>
        <w:t xml:space="preserve">Izvajalec je dolžan </w:t>
      </w:r>
      <w:r w:rsidR="00C82FAE" w:rsidRPr="008C17F0">
        <w:rPr>
          <w:szCs w:val="20"/>
        </w:rPr>
        <w:t xml:space="preserve">e-račun </w:t>
      </w:r>
      <w:r w:rsidR="00E20BA2" w:rsidRPr="008C17F0">
        <w:rPr>
          <w:szCs w:val="20"/>
        </w:rPr>
        <w:t>skladno z veljavnimi predpisi v Republiki Sloveniji posredovati naročniku izključno v elektronski obliki (e-račun)</w:t>
      </w:r>
      <w:r w:rsidR="00E20BA2" w:rsidRPr="008C17F0">
        <w:rPr>
          <w:b/>
          <w:bCs/>
          <w:szCs w:val="20"/>
        </w:rPr>
        <w:t>. Izvajalec mora e-računu priložiti specifikacijo del po podizvajalcih, ki zahtevajo neposredno plačilo,  iz katere mora biti razviden naziv podizvajalca, davčna številka, znesek za plačilo in transakcijski račun na katerega se izvrši neposredno plačilo.</w:t>
      </w:r>
    </w:p>
    <w:p w:rsidR="00E20BA2" w:rsidRPr="008C17F0" w:rsidRDefault="00E20BA2" w:rsidP="00E20BA2">
      <w:pPr>
        <w:numPr>
          <w:ilvl w:val="12"/>
          <w:numId w:val="0"/>
        </w:numPr>
        <w:rPr>
          <w:b/>
          <w:bCs/>
          <w:i/>
          <w:iCs/>
          <w:szCs w:val="20"/>
        </w:rPr>
      </w:pPr>
    </w:p>
    <w:p w:rsidR="00E20BA2" w:rsidRPr="008C17F0" w:rsidRDefault="00E20BA2" w:rsidP="00E20BA2">
      <w:pPr>
        <w:numPr>
          <w:ilvl w:val="12"/>
          <w:numId w:val="0"/>
        </w:numPr>
        <w:rPr>
          <w:i/>
          <w:iCs/>
          <w:szCs w:val="20"/>
        </w:rPr>
      </w:pPr>
      <w:r w:rsidRPr="008C17F0">
        <w:rPr>
          <w:szCs w:val="20"/>
        </w:rPr>
        <w:t>Rok plačila (e-računa) je 30. (trideseti) dan po prejemu pravilno izstavljenega e-računa. Če zadnji dan plačilnega roka sovpada z dnem, ko je po zakonu dela prost dan, se za zadnji dan roka šteje naslednji delavnik.</w:t>
      </w:r>
    </w:p>
    <w:p w:rsidR="00E20BA2" w:rsidRPr="008C17F0" w:rsidRDefault="00E20BA2" w:rsidP="00E20BA2">
      <w:pPr>
        <w:numPr>
          <w:ilvl w:val="12"/>
          <w:numId w:val="0"/>
        </w:numPr>
        <w:rPr>
          <w:i/>
          <w:iCs/>
          <w:szCs w:val="20"/>
        </w:rPr>
      </w:pPr>
    </w:p>
    <w:p w:rsidR="00E20BA2" w:rsidRPr="008C17F0" w:rsidRDefault="00C82FAE" w:rsidP="00E20BA2">
      <w:pPr>
        <w:rPr>
          <w:i/>
          <w:iCs/>
          <w:szCs w:val="20"/>
        </w:rPr>
      </w:pPr>
      <w:r w:rsidRPr="008C17F0">
        <w:rPr>
          <w:szCs w:val="20"/>
        </w:rPr>
        <w:t>Naročnik bo potrjeni e-račun plačal</w:t>
      </w:r>
      <w:r w:rsidR="00E20BA2" w:rsidRPr="008C17F0">
        <w:rPr>
          <w:szCs w:val="20"/>
        </w:rPr>
        <w:t xml:space="preserve"> na transakcijski račun izvajalca številka IBAN SI56 </w:t>
      </w:r>
      <w:r w:rsidR="00E20BA2" w:rsidRPr="008C17F0">
        <w:rPr>
          <w:bCs/>
          <w:szCs w:val="20"/>
        </w:rPr>
        <w:t>…………………….</w:t>
      </w:r>
      <w:r w:rsidR="00E20BA2" w:rsidRPr="008C17F0">
        <w:rPr>
          <w:szCs w:val="20"/>
        </w:rPr>
        <w:t>, odprt pri …………….………………….</w:t>
      </w:r>
    </w:p>
    <w:p w:rsidR="00E20BA2" w:rsidRPr="008C17F0" w:rsidRDefault="00E20BA2" w:rsidP="00E20BA2">
      <w:pPr>
        <w:ind w:right="-286"/>
        <w:rPr>
          <w:i/>
          <w:iCs/>
          <w:szCs w:val="20"/>
        </w:rPr>
      </w:pPr>
    </w:p>
    <w:p w:rsidR="00E20BA2" w:rsidRPr="008C17F0" w:rsidRDefault="00E20BA2" w:rsidP="00E20BA2">
      <w:pPr>
        <w:rPr>
          <w:i/>
          <w:iCs/>
          <w:szCs w:val="20"/>
        </w:rPr>
      </w:pPr>
      <w:r w:rsidRPr="008C17F0">
        <w:rPr>
          <w:szCs w:val="20"/>
        </w:rPr>
        <w:t xml:space="preserve">Naročnik bo potrjene </w:t>
      </w:r>
      <w:r w:rsidR="00C82FAE" w:rsidRPr="008C17F0">
        <w:rPr>
          <w:szCs w:val="20"/>
        </w:rPr>
        <w:t>e-račune</w:t>
      </w:r>
      <w:r w:rsidRPr="008C17F0">
        <w:rPr>
          <w:szCs w:val="20"/>
        </w:rPr>
        <w:t xml:space="preserve"> podizvajalca/ev, ki zahtevajo neposredno plačilo s strani naročnika, poravnal podizvajalcu/em na način in v roku, kot je dogovorjeno za plačilo izvajalcu na njegov/njihov transakcijski račun:</w:t>
      </w:r>
    </w:p>
    <w:p w:rsidR="00E20BA2" w:rsidRPr="008C17F0" w:rsidRDefault="00E20BA2" w:rsidP="00E20BA2">
      <w:pPr>
        <w:rPr>
          <w:i/>
          <w:iCs/>
          <w:szCs w:val="20"/>
        </w:rPr>
      </w:pPr>
    </w:p>
    <w:p w:rsidR="00E20BA2" w:rsidRPr="008C17F0" w:rsidRDefault="00E20BA2" w:rsidP="00EE137E">
      <w:pPr>
        <w:numPr>
          <w:ilvl w:val="0"/>
          <w:numId w:val="13"/>
        </w:numPr>
        <w:suppressAutoHyphens w:val="0"/>
        <w:spacing w:line="276" w:lineRule="auto"/>
        <w:rPr>
          <w:i/>
          <w:iCs/>
          <w:szCs w:val="20"/>
        </w:rPr>
      </w:pPr>
      <w:r w:rsidRPr="008C17F0">
        <w:rPr>
          <w:szCs w:val="20"/>
        </w:rPr>
        <w:t>podizvajalcu …………………………. na transakcijski račun št. IBAN SI56 ………………… pri ………………………………..</w:t>
      </w:r>
    </w:p>
    <w:p w:rsidR="00E20BA2" w:rsidRPr="008C17F0" w:rsidRDefault="00E20BA2" w:rsidP="00E20BA2">
      <w:pPr>
        <w:spacing w:line="276" w:lineRule="auto"/>
        <w:rPr>
          <w:i/>
          <w:iCs/>
          <w:szCs w:val="20"/>
        </w:rPr>
      </w:pPr>
      <w:r w:rsidRPr="008C17F0">
        <w:rPr>
          <w:i/>
          <w:iCs/>
          <w:szCs w:val="20"/>
        </w:rPr>
        <w:t>(Opomba: Če je več podizvajalcev, ki so zahtevali neposredno plačilo s strani naročnika, se zgornje podatke navede za vsakega podizvajalca posebej).</w:t>
      </w:r>
    </w:p>
    <w:p w:rsidR="00E20BA2" w:rsidRPr="008C17F0" w:rsidRDefault="00E20BA2" w:rsidP="00E20BA2">
      <w:pPr>
        <w:spacing w:line="276" w:lineRule="auto"/>
        <w:rPr>
          <w:i/>
          <w:iCs/>
          <w:szCs w:val="20"/>
        </w:rPr>
      </w:pPr>
    </w:p>
    <w:p w:rsidR="00115D26" w:rsidRPr="008C17F0" w:rsidRDefault="00115D26" w:rsidP="00E20BA2">
      <w:pPr>
        <w:spacing w:line="276" w:lineRule="auto"/>
        <w:rPr>
          <w:i/>
          <w:iCs/>
          <w:szCs w:val="20"/>
        </w:rPr>
      </w:pPr>
    </w:p>
    <w:p w:rsidR="00E20BA2" w:rsidRPr="008C17F0" w:rsidRDefault="00E20BA2" w:rsidP="00E20BA2">
      <w:pPr>
        <w:ind w:right="-286"/>
        <w:rPr>
          <w:b/>
          <w:bCs/>
          <w:i/>
          <w:iCs/>
          <w:szCs w:val="20"/>
        </w:rPr>
      </w:pPr>
      <w:r w:rsidRPr="008C17F0">
        <w:rPr>
          <w:b/>
          <w:bCs/>
          <w:szCs w:val="20"/>
        </w:rPr>
        <w:t>Rok za izvedbo pogodbenih del</w:t>
      </w:r>
    </w:p>
    <w:p w:rsidR="00E20BA2" w:rsidRPr="008C17F0" w:rsidRDefault="00E20BA2" w:rsidP="00E20BA2">
      <w:pPr>
        <w:ind w:right="-286"/>
        <w:rPr>
          <w:i/>
          <w:iCs/>
          <w:szCs w:val="20"/>
        </w:rPr>
      </w:pPr>
    </w:p>
    <w:p w:rsidR="00E20BA2" w:rsidRPr="008C17F0" w:rsidRDefault="009F7539" w:rsidP="00E20BA2">
      <w:pPr>
        <w:ind w:left="360" w:right="-286"/>
        <w:jc w:val="center"/>
        <w:rPr>
          <w:i/>
          <w:iCs/>
          <w:szCs w:val="20"/>
        </w:rPr>
      </w:pPr>
      <w:r w:rsidRPr="008C17F0">
        <w:rPr>
          <w:szCs w:val="20"/>
        </w:rPr>
        <w:t>10</w:t>
      </w:r>
      <w:r w:rsidR="00E20BA2" w:rsidRPr="008C17F0">
        <w:rPr>
          <w:szCs w:val="20"/>
        </w:rPr>
        <w:t>. člen</w:t>
      </w:r>
    </w:p>
    <w:p w:rsidR="00E20BA2" w:rsidRPr="008C17F0" w:rsidRDefault="00E20BA2" w:rsidP="00E20BA2">
      <w:pPr>
        <w:rPr>
          <w:i/>
          <w:iCs/>
          <w:szCs w:val="20"/>
        </w:rPr>
      </w:pPr>
    </w:p>
    <w:p w:rsidR="005D0BA9" w:rsidRPr="008C17F0" w:rsidRDefault="005D0BA9" w:rsidP="00914370">
      <w:pPr>
        <w:autoSpaceDE w:val="0"/>
        <w:autoSpaceDN w:val="0"/>
        <w:adjustRightInd w:val="0"/>
        <w:rPr>
          <w:szCs w:val="20"/>
          <w:lang w:val="en-US"/>
        </w:rPr>
      </w:pPr>
      <w:proofErr w:type="spellStart"/>
      <w:r w:rsidRPr="008C17F0">
        <w:rPr>
          <w:szCs w:val="20"/>
          <w:lang w:val="en-US"/>
        </w:rPr>
        <w:t>Izvajalec</w:t>
      </w:r>
      <w:proofErr w:type="spellEnd"/>
      <w:r w:rsidRPr="008C17F0">
        <w:rPr>
          <w:szCs w:val="20"/>
          <w:lang w:val="en-US"/>
        </w:rPr>
        <w:t xml:space="preserve"> se </w:t>
      </w:r>
      <w:proofErr w:type="spellStart"/>
      <w:r w:rsidRPr="008C17F0">
        <w:rPr>
          <w:szCs w:val="20"/>
          <w:lang w:val="en-US"/>
        </w:rPr>
        <w:t>obvezuje</w:t>
      </w:r>
      <w:proofErr w:type="spellEnd"/>
      <w:r w:rsidRPr="008C17F0">
        <w:rPr>
          <w:szCs w:val="20"/>
          <w:lang w:val="en-US"/>
        </w:rPr>
        <w:t xml:space="preserve">, da </w:t>
      </w:r>
      <w:proofErr w:type="spellStart"/>
      <w:r w:rsidRPr="008C17F0">
        <w:rPr>
          <w:szCs w:val="20"/>
          <w:lang w:val="en-US"/>
        </w:rPr>
        <w:t>bo</w:t>
      </w:r>
      <w:proofErr w:type="spellEnd"/>
      <w:r w:rsidRPr="008C17F0">
        <w:rPr>
          <w:szCs w:val="20"/>
          <w:lang w:val="en-US"/>
        </w:rPr>
        <w:t xml:space="preserve"> </w:t>
      </w:r>
      <w:proofErr w:type="spellStart"/>
      <w:r w:rsidRPr="008C17F0">
        <w:rPr>
          <w:szCs w:val="20"/>
          <w:lang w:val="en-US"/>
        </w:rPr>
        <w:t>pričel</w:t>
      </w:r>
      <w:proofErr w:type="spellEnd"/>
      <w:r w:rsidRPr="008C17F0">
        <w:rPr>
          <w:szCs w:val="20"/>
          <w:lang w:val="en-US"/>
        </w:rPr>
        <w:t xml:space="preserve"> z </w:t>
      </w:r>
      <w:proofErr w:type="spellStart"/>
      <w:r w:rsidRPr="008C17F0">
        <w:rPr>
          <w:szCs w:val="20"/>
          <w:lang w:val="en-US"/>
        </w:rPr>
        <w:t>izvajanjem</w:t>
      </w:r>
      <w:proofErr w:type="spellEnd"/>
      <w:r w:rsidRPr="008C17F0">
        <w:rPr>
          <w:szCs w:val="20"/>
          <w:lang w:val="en-US"/>
        </w:rPr>
        <w:t xml:space="preserve"> </w:t>
      </w:r>
      <w:proofErr w:type="spellStart"/>
      <w:r w:rsidRPr="008C17F0">
        <w:rPr>
          <w:szCs w:val="20"/>
          <w:lang w:val="en-US"/>
        </w:rPr>
        <w:t>prevzetih</w:t>
      </w:r>
      <w:proofErr w:type="spellEnd"/>
      <w:r w:rsidRPr="008C17F0">
        <w:rPr>
          <w:szCs w:val="20"/>
          <w:lang w:val="en-US"/>
        </w:rPr>
        <w:t xml:space="preserve"> del </w:t>
      </w:r>
      <w:proofErr w:type="spellStart"/>
      <w:r w:rsidRPr="008C17F0">
        <w:rPr>
          <w:szCs w:val="20"/>
          <w:lang w:val="en-US"/>
        </w:rPr>
        <w:t>takoj</w:t>
      </w:r>
      <w:proofErr w:type="spellEnd"/>
      <w:r w:rsidRPr="008C17F0">
        <w:rPr>
          <w:szCs w:val="20"/>
          <w:lang w:val="en-US"/>
        </w:rPr>
        <w:t xml:space="preserve"> </w:t>
      </w:r>
      <w:proofErr w:type="spellStart"/>
      <w:r w:rsidRPr="008C17F0">
        <w:rPr>
          <w:szCs w:val="20"/>
          <w:lang w:val="en-US"/>
        </w:rPr>
        <w:t>po</w:t>
      </w:r>
      <w:proofErr w:type="spellEnd"/>
      <w:r w:rsidRPr="008C17F0">
        <w:rPr>
          <w:szCs w:val="20"/>
          <w:lang w:val="en-US"/>
        </w:rPr>
        <w:t xml:space="preserve"> </w:t>
      </w:r>
      <w:proofErr w:type="spellStart"/>
      <w:r w:rsidRPr="008C17F0">
        <w:rPr>
          <w:szCs w:val="20"/>
          <w:lang w:val="en-US"/>
        </w:rPr>
        <w:t>sklenitvi</w:t>
      </w:r>
      <w:proofErr w:type="spellEnd"/>
      <w:r w:rsidRPr="008C17F0">
        <w:rPr>
          <w:szCs w:val="20"/>
          <w:lang w:val="en-US"/>
        </w:rPr>
        <w:t xml:space="preserve"> </w:t>
      </w:r>
      <w:proofErr w:type="spellStart"/>
      <w:r w:rsidRPr="008C17F0">
        <w:rPr>
          <w:szCs w:val="20"/>
          <w:lang w:val="en-US"/>
        </w:rPr>
        <w:t>pogodbe</w:t>
      </w:r>
      <w:proofErr w:type="spellEnd"/>
      <w:r w:rsidRPr="008C17F0">
        <w:rPr>
          <w:szCs w:val="20"/>
          <w:lang w:val="en-US"/>
        </w:rPr>
        <w:t xml:space="preserve"> in </w:t>
      </w:r>
      <w:proofErr w:type="spellStart"/>
      <w:r w:rsidRPr="008C17F0">
        <w:rPr>
          <w:szCs w:val="20"/>
          <w:lang w:val="en-US"/>
        </w:rPr>
        <w:t>izdelal</w:t>
      </w:r>
      <w:proofErr w:type="spellEnd"/>
      <w:r w:rsidRPr="008C17F0">
        <w:rPr>
          <w:szCs w:val="20"/>
          <w:lang w:val="en-US"/>
        </w:rPr>
        <w:t xml:space="preserve"> </w:t>
      </w:r>
      <w:proofErr w:type="spellStart"/>
      <w:r w:rsidRPr="008C17F0">
        <w:rPr>
          <w:szCs w:val="20"/>
          <w:lang w:val="en-US"/>
        </w:rPr>
        <w:t>projektno</w:t>
      </w:r>
      <w:proofErr w:type="spellEnd"/>
      <w:r w:rsidRPr="008C17F0">
        <w:rPr>
          <w:szCs w:val="20"/>
          <w:lang w:val="en-US"/>
        </w:rPr>
        <w:t xml:space="preserve"> </w:t>
      </w:r>
      <w:proofErr w:type="spellStart"/>
      <w:r w:rsidRPr="008C17F0">
        <w:rPr>
          <w:szCs w:val="20"/>
          <w:lang w:val="en-US"/>
        </w:rPr>
        <w:t>dokumentacijo</w:t>
      </w:r>
      <w:proofErr w:type="spellEnd"/>
      <w:r w:rsidRPr="008C17F0">
        <w:rPr>
          <w:szCs w:val="20"/>
          <w:lang w:val="en-US"/>
        </w:rPr>
        <w:t xml:space="preserve">, v </w:t>
      </w:r>
      <w:proofErr w:type="spellStart"/>
      <w:r w:rsidRPr="008C17F0">
        <w:rPr>
          <w:szCs w:val="20"/>
          <w:lang w:val="en-US"/>
        </w:rPr>
        <w:t>skladu</w:t>
      </w:r>
      <w:proofErr w:type="spellEnd"/>
      <w:r w:rsidRPr="008C17F0">
        <w:rPr>
          <w:szCs w:val="20"/>
          <w:lang w:val="en-US"/>
        </w:rPr>
        <w:t xml:space="preserve"> s </w:t>
      </w:r>
      <w:proofErr w:type="spellStart"/>
      <w:r w:rsidRPr="008C17F0">
        <w:rPr>
          <w:szCs w:val="20"/>
          <w:lang w:val="en-US"/>
        </w:rPr>
        <w:t>terminskim</w:t>
      </w:r>
      <w:proofErr w:type="spellEnd"/>
      <w:r w:rsidRPr="008C17F0">
        <w:rPr>
          <w:szCs w:val="20"/>
          <w:lang w:val="en-US"/>
        </w:rPr>
        <w:t xml:space="preserve"> </w:t>
      </w:r>
      <w:proofErr w:type="spellStart"/>
      <w:r w:rsidRPr="008C17F0">
        <w:rPr>
          <w:szCs w:val="20"/>
          <w:lang w:val="en-US"/>
        </w:rPr>
        <w:t>planom</w:t>
      </w:r>
      <w:proofErr w:type="spellEnd"/>
      <w:r w:rsidRPr="008C17F0">
        <w:rPr>
          <w:szCs w:val="20"/>
          <w:lang w:val="en-US"/>
        </w:rPr>
        <w:t xml:space="preserve"> </w:t>
      </w:r>
      <w:proofErr w:type="spellStart"/>
      <w:r w:rsidRPr="008C17F0">
        <w:rPr>
          <w:szCs w:val="20"/>
          <w:lang w:val="en-US"/>
        </w:rPr>
        <w:t>naročnika</w:t>
      </w:r>
      <w:proofErr w:type="spellEnd"/>
      <w:r w:rsidRPr="008C17F0">
        <w:rPr>
          <w:szCs w:val="20"/>
          <w:lang w:val="en-US"/>
        </w:rPr>
        <w:t>/</w:t>
      </w:r>
      <w:proofErr w:type="spellStart"/>
      <w:r w:rsidRPr="008C17F0">
        <w:rPr>
          <w:szCs w:val="20"/>
          <w:lang w:val="en-US"/>
        </w:rPr>
        <w:t>investitorja</w:t>
      </w:r>
      <w:proofErr w:type="spellEnd"/>
      <w:r w:rsidRPr="008C17F0">
        <w:rPr>
          <w:szCs w:val="20"/>
          <w:lang w:val="en-US"/>
        </w:rPr>
        <w:t>, to je:</w:t>
      </w:r>
    </w:p>
    <w:p w:rsidR="00B477AD" w:rsidRPr="008C17F0" w:rsidRDefault="00B477AD" w:rsidP="00B477AD">
      <w:pPr>
        <w:rPr>
          <w:szCs w:val="20"/>
        </w:rPr>
      </w:pPr>
      <w:r w:rsidRPr="008C17F0">
        <w:rPr>
          <w:szCs w:val="20"/>
        </w:rPr>
        <w:t xml:space="preserve">20.12. 2019:  </w:t>
      </w:r>
      <w:r w:rsidRPr="008C17F0">
        <w:rPr>
          <w:szCs w:val="20"/>
        </w:rPr>
        <w:tab/>
        <w:t>izdelana idejna zasnova IZP in oddane vloge za pridobitev projektnih pogojev</w:t>
      </w:r>
    </w:p>
    <w:p w:rsidR="00B477AD" w:rsidRPr="008C17F0" w:rsidRDefault="00B477AD" w:rsidP="00B477AD">
      <w:pPr>
        <w:rPr>
          <w:szCs w:val="20"/>
        </w:rPr>
      </w:pPr>
      <w:r w:rsidRPr="008C17F0">
        <w:rPr>
          <w:szCs w:val="20"/>
        </w:rPr>
        <w:t>5. 2. 2020: </w:t>
      </w:r>
      <w:r w:rsidRPr="008C17F0">
        <w:rPr>
          <w:szCs w:val="20"/>
        </w:rPr>
        <w:tab/>
        <w:t>pridobljeni projektni pogoji</w:t>
      </w:r>
    </w:p>
    <w:p w:rsidR="00B477AD" w:rsidRPr="008C17F0" w:rsidRDefault="00B477AD" w:rsidP="00B477AD">
      <w:pPr>
        <w:rPr>
          <w:szCs w:val="20"/>
        </w:rPr>
      </w:pPr>
      <w:r w:rsidRPr="008C17F0">
        <w:rPr>
          <w:szCs w:val="20"/>
        </w:rPr>
        <w:t xml:space="preserve">20.2. 2020: </w:t>
      </w:r>
      <w:r w:rsidRPr="008C17F0">
        <w:rPr>
          <w:szCs w:val="20"/>
        </w:rPr>
        <w:tab/>
        <w:t xml:space="preserve">izdelan DGD in oddane vloge za pridobitev mnenj, DGD predan naročniku v </w:t>
      </w:r>
    </w:p>
    <w:p w:rsidR="00B477AD" w:rsidRPr="008C17F0" w:rsidRDefault="00B477AD" w:rsidP="00B477AD">
      <w:pPr>
        <w:ind w:left="1418"/>
        <w:rPr>
          <w:szCs w:val="20"/>
        </w:rPr>
      </w:pPr>
      <w:r w:rsidRPr="008C17F0">
        <w:rPr>
          <w:szCs w:val="20"/>
        </w:rPr>
        <w:t>pregled in potrditev  </w:t>
      </w:r>
    </w:p>
    <w:p w:rsidR="00B477AD" w:rsidRPr="008C17F0" w:rsidRDefault="00B477AD" w:rsidP="00B477AD">
      <w:pPr>
        <w:rPr>
          <w:szCs w:val="20"/>
        </w:rPr>
      </w:pPr>
      <w:r w:rsidRPr="008C17F0">
        <w:rPr>
          <w:szCs w:val="20"/>
        </w:rPr>
        <w:t xml:space="preserve">3.4.2020:   </w:t>
      </w:r>
      <w:r w:rsidRPr="008C17F0">
        <w:rPr>
          <w:szCs w:val="20"/>
        </w:rPr>
        <w:tab/>
        <w:t>pridobljena mnenja na DGD</w:t>
      </w:r>
    </w:p>
    <w:p w:rsidR="00B477AD" w:rsidRPr="008C17F0" w:rsidRDefault="00B477AD" w:rsidP="00B477AD">
      <w:pPr>
        <w:rPr>
          <w:szCs w:val="20"/>
        </w:rPr>
      </w:pPr>
      <w:r w:rsidRPr="008C17F0">
        <w:rPr>
          <w:szCs w:val="20"/>
        </w:rPr>
        <w:t xml:space="preserve">10.4. 2020:   </w:t>
      </w:r>
      <w:r w:rsidRPr="008C17F0">
        <w:rPr>
          <w:szCs w:val="20"/>
        </w:rPr>
        <w:tab/>
        <w:t>izdelan usklajen DGD in oddana vloga za GD na pristojno upravno enoto</w:t>
      </w:r>
    </w:p>
    <w:p w:rsidR="00B477AD" w:rsidRPr="008C17F0" w:rsidRDefault="00B477AD" w:rsidP="00B477AD">
      <w:pPr>
        <w:rPr>
          <w:szCs w:val="20"/>
        </w:rPr>
      </w:pPr>
      <w:r w:rsidRPr="008C17F0">
        <w:rPr>
          <w:szCs w:val="20"/>
        </w:rPr>
        <w:t xml:space="preserve">10.6. 2020:   </w:t>
      </w:r>
      <w:r w:rsidRPr="008C17F0">
        <w:rPr>
          <w:szCs w:val="20"/>
        </w:rPr>
        <w:tab/>
        <w:t>izdano gradbeno dovoljenje (predvideni rok)  </w:t>
      </w:r>
    </w:p>
    <w:p w:rsidR="00B477AD" w:rsidRPr="008C17F0" w:rsidRDefault="00B477AD" w:rsidP="00B477AD">
      <w:pPr>
        <w:rPr>
          <w:szCs w:val="20"/>
        </w:rPr>
      </w:pPr>
      <w:r w:rsidRPr="008C17F0">
        <w:rPr>
          <w:szCs w:val="20"/>
        </w:rPr>
        <w:t xml:space="preserve">17.6. 2020:   </w:t>
      </w:r>
      <w:r w:rsidRPr="008C17F0">
        <w:rPr>
          <w:szCs w:val="20"/>
        </w:rPr>
        <w:tab/>
        <w:t>izdelana PZI dokumentacija</w:t>
      </w:r>
    </w:p>
    <w:p w:rsidR="00B062B9" w:rsidRPr="008C17F0" w:rsidRDefault="00B062B9" w:rsidP="00B062B9">
      <w:pPr>
        <w:rPr>
          <w:iCs/>
          <w:szCs w:val="20"/>
        </w:rPr>
      </w:pPr>
    </w:p>
    <w:p w:rsidR="00E20BA2" w:rsidRPr="008C17F0" w:rsidRDefault="00E20BA2" w:rsidP="00E20BA2">
      <w:pPr>
        <w:rPr>
          <w:iCs/>
          <w:szCs w:val="20"/>
        </w:rPr>
      </w:pPr>
      <w:r w:rsidRPr="008C17F0">
        <w:rPr>
          <w:szCs w:val="20"/>
        </w:rPr>
        <w:t>Šteje se, da so dela po tej pogodbi končana, ko izvajalec izpolni vse svoje obveznosti po tej pogodbi, vključno z izročitvijo</w:t>
      </w:r>
      <w:r w:rsidR="00905597" w:rsidRPr="008C17F0">
        <w:rPr>
          <w:szCs w:val="20"/>
        </w:rPr>
        <w:t xml:space="preserve"> celotne dokumentacije</w:t>
      </w:r>
      <w:r w:rsidRPr="008C17F0">
        <w:rPr>
          <w:szCs w:val="20"/>
        </w:rPr>
        <w:t>.</w:t>
      </w:r>
    </w:p>
    <w:p w:rsidR="00E20BA2" w:rsidRPr="008C17F0" w:rsidRDefault="00E20BA2" w:rsidP="00E20BA2">
      <w:pPr>
        <w:rPr>
          <w:i/>
          <w:iCs/>
          <w:szCs w:val="20"/>
        </w:rPr>
      </w:pPr>
    </w:p>
    <w:p w:rsidR="00E20BA2" w:rsidRPr="008C17F0" w:rsidRDefault="00E20BA2" w:rsidP="00E20BA2">
      <w:pPr>
        <w:rPr>
          <w:i/>
          <w:iCs/>
          <w:szCs w:val="20"/>
        </w:rPr>
      </w:pPr>
      <w:r w:rsidRPr="008C17F0">
        <w:rPr>
          <w:szCs w:val="20"/>
        </w:rPr>
        <w:t>Če izvajalec zamuja z izvajanjem del glede na rok dokončanja del, je o tem dolžan pisno obvestiti naročnika takoj po nastanku teh razlogov oziroma najkasneje v roku 3 (treh) delovnih dni od nastanka razloga in v tem roku pisno zaprositi za njegovo primerno podaljšanje</w:t>
      </w:r>
      <w:r w:rsidR="00812065" w:rsidRPr="008C17F0">
        <w:rPr>
          <w:szCs w:val="20"/>
        </w:rPr>
        <w:t>, sicer podaljšanja ne more več zahtevati. Za podaljšanje roka se sklene dodatek k tej pogodbi</w:t>
      </w:r>
      <w:r w:rsidRPr="008C17F0">
        <w:rPr>
          <w:szCs w:val="20"/>
        </w:rPr>
        <w:t xml:space="preserve">. </w:t>
      </w:r>
    </w:p>
    <w:p w:rsidR="00E20BA2" w:rsidRPr="008C17F0" w:rsidRDefault="00E20BA2" w:rsidP="00E20BA2">
      <w:pPr>
        <w:rPr>
          <w:iCs/>
          <w:szCs w:val="20"/>
        </w:rPr>
      </w:pPr>
    </w:p>
    <w:p w:rsidR="00E20BA2" w:rsidRPr="008C17F0" w:rsidRDefault="00E20BA2" w:rsidP="00E20BA2">
      <w:pPr>
        <w:rPr>
          <w:i/>
          <w:iCs/>
          <w:szCs w:val="20"/>
        </w:rPr>
      </w:pPr>
      <w:r w:rsidRPr="008C17F0">
        <w:rPr>
          <w:szCs w:val="20"/>
        </w:rPr>
        <w:t>Izvajalec ima pravico zahtevati podaljšanje roka za izvajanje pogodbenih del, kadar zaradi spremenjenih okoliščin ali zaradi tega, ker naročnik ni izpolnil obveznosti, ni mogel izvajati del. Kot vzroki za podaljšanje roka se štejejo vzroki, določeni v 42. (dvainštirideseti) uzanci Posebnih gradbenih uzanc.</w:t>
      </w:r>
    </w:p>
    <w:p w:rsidR="00E20BA2" w:rsidRPr="008C17F0" w:rsidRDefault="00E20BA2" w:rsidP="00E20BA2">
      <w:pPr>
        <w:rPr>
          <w:i/>
          <w:iCs/>
          <w:szCs w:val="20"/>
        </w:rPr>
      </w:pPr>
    </w:p>
    <w:p w:rsidR="00E20BA2" w:rsidRPr="008C17F0" w:rsidRDefault="00E20BA2" w:rsidP="00E20BA2">
      <w:pPr>
        <w:rPr>
          <w:i/>
          <w:iCs/>
          <w:szCs w:val="20"/>
        </w:rPr>
      </w:pPr>
      <w:r w:rsidRPr="008C17F0">
        <w:rPr>
          <w:szCs w:val="20"/>
        </w:rPr>
        <w:t>Vzroke za podaljšanje roka, potrebni čas ter posledice ugotavljata naročnik (za naročnika nadzornik) in izvajalec sproti ter jih evidentirata v gradbenem dnevniku.</w:t>
      </w:r>
    </w:p>
    <w:p w:rsidR="003D2ED7" w:rsidRPr="008C17F0" w:rsidRDefault="003D2ED7" w:rsidP="00E20BA2">
      <w:pPr>
        <w:rPr>
          <w:i/>
          <w:iCs/>
          <w:szCs w:val="20"/>
        </w:rPr>
      </w:pPr>
    </w:p>
    <w:p w:rsidR="00E20BA2" w:rsidRPr="008C17F0" w:rsidRDefault="00E20BA2" w:rsidP="00E20BA2">
      <w:pPr>
        <w:ind w:right="-286"/>
        <w:rPr>
          <w:b/>
          <w:bCs/>
          <w:szCs w:val="20"/>
        </w:rPr>
      </w:pPr>
      <w:r w:rsidRPr="008C17F0">
        <w:rPr>
          <w:b/>
          <w:bCs/>
          <w:szCs w:val="20"/>
        </w:rPr>
        <w:t>Obveznosti naročnika</w:t>
      </w:r>
    </w:p>
    <w:p w:rsidR="00E20BA2" w:rsidRPr="008C17F0" w:rsidRDefault="00E20BA2" w:rsidP="00E20BA2">
      <w:pPr>
        <w:pStyle w:val="Odstavekseznama"/>
        <w:ind w:right="-286"/>
        <w:jc w:val="center"/>
        <w:rPr>
          <w:i/>
          <w:iCs/>
          <w:szCs w:val="20"/>
        </w:rPr>
      </w:pPr>
      <w:r w:rsidRPr="008C17F0">
        <w:rPr>
          <w:szCs w:val="20"/>
        </w:rPr>
        <w:t>1</w:t>
      </w:r>
      <w:r w:rsidR="009F7539" w:rsidRPr="008C17F0">
        <w:rPr>
          <w:szCs w:val="20"/>
        </w:rPr>
        <w:t>1</w:t>
      </w:r>
      <w:r w:rsidRPr="008C17F0">
        <w:rPr>
          <w:szCs w:val="20"/>
        </w:rPr>
        <w:t>. člen</w:t>
      </w:r>
    </w:p>
    <w:p w:rsidR="00C269A5" w:rsidRPr="008C17F0" w:rsidRDefault="00C269A5" w:rsidP="00E20BA2">
      <w:pPr>
        <w:rPr>
          <w:szCs w:val="20"/>
        </w:rPr>
      </w:pPr>
    </w:p>
    <w:p w:rsidR="005D31AC" w:rsidRPr="008C17F0" w:rsidRDefault="005D31AC" w:rsidP="005D31AC">
      <w:pPr>
        <w:autoSpaceDE w:val="0"/>
        <w:autoSpaceDN w:val="0"/>
        <w:adjustRightInd w:val="0"/>
        <w:rPr>
          <w:szCs w:val="20"/>
        </w:rPr>
      </w:pPr>
      <w:proofErr w:type="spellStart"/>
      <w:r w:rsidRPr="008C17F0">
        <w:rPr>
          <w:szCs w:val="20"/>
          <w:lang w:val="en-US"/>
        </w:rPr>
        <w:t>Naro</w:t>
      </w:r>
      <w:r w:rsidRPr="008C17F0">
        <w:rPr>
          <w:szCs w:val="20"/>
        </w:rPr>
        <w:t>čnik</w:t>
      </w:r>
      <w:proofErr w:type="spellEnd"/>
      <w:r w:rsidRPr="008C17F0">
        <w:rPr>
          <w:szCs w:val="20"/>
        </w:rPr>
        <w:t xml:space="preserve"> se obvezuje, da bo:</w:t>
      </w:r>
    </w:p>
    <w:p w:rsidR="005D31AC" w:rsidRPr="008C17F0" w:rsidRDefault="005D31AC" w:rsidP="00EE137E">
      <w:pPr>
        <w:numPr>
          <w:ilvl w:val="0"/>
          <w:numId w:val="17"/>
        </w:numPr>
        <w:suppressAutoHyphens w:val="0"/>
        <w:autoSpaceDE w:val="0"/>
        <w:autoSpaceDN w:val="0"/>
        <w:adjustRightInd w:val="0"/>
        <w:spacing w:line="240" w:lineRule="auto"/>
        <w:ind w:left="720" w:hanging="360"/>
        <w:rPr>
          <w:szCs w:val="20"/>
          <w:lang w:val="en-US"/>
        </w:rPr>
      </w:pPr>
      <w:proofErr w:type="spellStart"/>
      <w:r w:rsidRPr="008C17F0">
        <w:rPr>
          <w:szCs w:val="20"/>
          <w:lang w:val="en-US"/>
        </w:rPr>
        <w:t>uvedel</w:t>
      </w:r>
      <w:proofErr w:type="spellEnd"/>
      <w:r w:rsidRPr="008C17F0">
        <w:rPr>
          <w:szCs w:val="20"/>
          <w:lang w:val="en-US"/>
        </w:rPr>
        <w:t xml:space="preserve"> </w:t>
      </w:r>
      <w:proofErr w:type="spellStart"/>
      <w:r w:rsidRPr="008C17F0">
        <w:rPr>
          <w:szCs w:val="20"/>
          <w:lang w:val="en-US"/>
        </w:rPr>
        <w:t>izvajalca</w:t>
      </w:r>
      <w:proofErr w:type="spellEnd"/>
      <w:r w:rsidRPr="008C17F0">
        <w:rPr>
          <w:szCs w:val="20"/>
          <w:lang w:val="en-US"/>
        </w:rPr>
        <w:t xml:space="preserve"> v </w:t>
      </w:r>
      <w:proofErr w:type="spellStart"/>
      <w:r w:rsidRPr="008C17F0">
        <w:rPr>
          <w:szCs w:val="20"/>
          <w:lang w:val="en-US"/>
        </w:rPr>
        <w:t>delo</w:t>
      </w:r>
      <w:proofErr w:type="spellEnd"/>
      <w:r w:rsidRPr="008C17F0">
        <w:rPr>
          <w:szCs w:val="20"/>
          <w:lang w:val="en-US"/>
        </w:rPr>
        <w:t xml:space="preserve"> </w:t>
      </w:r>
      <w:proofErr w:type="spellStart"/>
      <w:r w:rsidRPr="008C17F0">
        <w:rPr>
          <w:szCs w:val="20"/>
          <w:lang w:val="en-US"/>
        </w:rPr>
        <w:t>oziroma</w:t>
      </w:r>
      <w:proofErr w:type="spellEnd"/>
      <w:r w:rsidRPr="008C17F0">
        <w:rPr>
          <w:szCs w:val="20"/>
          <w:lang w:val="en-US"/>
        </w:rPr>
        <w:t xml:space="preserve"> </w:t>
      </w:r>
      <w:proofErr w:type="spellStart"/>
      <w:r w:rsidRPr="008C17F0">
        <w:rPr>
          <w:szCs w:val="20"/>
          <w:lang w:val="en-US"/>
        </w:rPr>
        <w:t>izvajalcu</w:t>
      </w:r>
      <w:proofErr w:type="spellEnd"/>
      <w:r w:rsidRPr="008C17F0">
        <w:rPr>
          <w:szCs w:val="20"/>
          <w:lang w:val="en-US"/>
        </w:rPr>
        <w:t xml:space="preserve"> dal </w:t>
      </w:r>
      <w:proofErr w:type="spellStart"/>
      <w:r w:rsidRPr="008C17F0">
        <w:rPr>
          <w:szCs w:val="20"/>
          <w:lang w:val="en-US"/>
        </w:rPr>
        <w:t>na</w:t>
      </w:r>
      <w:proofErr w:type="spellEnd"/>
      <w:r w:rsidRPr="008C17F0">
        <w:rPr>
          <w:szCs w:val="20"/>
          <w:lang w:val="en-US"/>
        </w:rPr>
        <w:t xml:space="preserve"> </w:t>
      </w:r>
      <w:proofErr w:type="spellStart"/>
      <w:r w:rsidRPr="008C17F0">
        <w:rPr>
          <w:szCs w:val="20"/>
          <w:lang w:val="en-US"/>
        </w:rPr>
        <w:t>razpolago</w:t>
      </w:r>
      <w:proofErr w:type="spellEnd"/>
      <w:r w:rsidRPr="008C17F0">
        <w:rPr>
          <w:szCs w:val="20"/>
          <w:lang w:val="en-US"/>
        </w:rPr>
        <w:t xml:space="preserve"> </w:t>
      </w:r>
      <w:proofErr w:type="spellStart"/>
      <w:r w:rsidRPr="008C17F0">
        <w:rPr>
          <w:szCs w:val="20"/>
          <w:lang w:val="en-US"/>
        </w:rPr>
        <w:t>vso</w:t>
      </w:r>
      <w:proofErr w:type="spellEnd"/>
      <w:r w:rsidRPr="008C17F0">
        <w:rPr>
          <w:szCs w:val="20"/>
          <w:lang w:val="en-US"/>
        </w:rPr>
        <w:t xml:space="preserve"> </w:t>
      </w:r>
      <w:proofErr w:type="spellStart"/>
      <w:r w:rsidRPr="008C17F0">
        <w:rPr>
          <w:szCs w:val="20"/>
          <w:lang w:val="en-US"/>
        </w:rPr>
        <w:t>dokumentacijo</w:t>
      </w:r>
      <w:proofErr w:type="spellEnd"/>
      <w:r w:rsidRPr="008C17F0">
        <w:rPr>
          <w:szCs w:val="20"/>
          <w:lang w:val="en-US"/>
        </w:rPr>
        <w:t xml:space="preserve"> in </w:t>
      </w:r>
      <w:proofErr w:type="spellStart"/>
      <w:r w:rsidRPr="008C17F0">
        <w:rPr>
          <w:szCs w:val="20"/>
          <w:lang w:val="en-US"/>
        </w:rPr>
        <w:t>informacije</w:t>
      </w:r>
      <w:proofErr w:type="spellEnd"/>
      <w:r w:rsidRPr="008C17F0">
        <w:rPr>
          <w:szCs w:val="20"/>
          <w:lang w:val="en-US"/>
        </w:rPr>
        <w:t xml:space="preserve"> s </w:t>
      </w:r>
      <w:proofErr w:type="spellStart"/>
      <w:r w:rsidRPr="008C17F0">
        <w:rPr>
          <w:szCs w:val="20"/>
          <w:lang w:val="en-US"/>
        </w:rPr>
        <w:t>katerimi</w:t>
      </w:r>
      <w:proofErr w:type="spellEnd"/>
      <w:r w:rsidRPr="008C17F0">
        <w:rPr>
          <w:szCs w:val="20"/>
          <w:lang w:val="en-US"/>
        </w:rPr>
        <w:t xml:space="preserve"> </w:t>
      </w:r>
      <w:proofErr w:type="spellStart"/>
      <w:r w:rsidRPr="008C17F0">
        <w:rPr>
          <w:szCs w:val="20"/>
          <w:lang w:val="en-US"/>
        </w:rPr>
        <w:t>razpolaga</w:t>
      </w:r>
      <w:proofErr w:type="spellEnd"/>
      <w:r w:rsidRPr="008C17F0">
        <w:rPr>
          <w:szCs w:val="20"/>
          <w:lang w:val="en-US"/>
        </w:rPr>
        <w:t xml:space="preserve"> in so </w:t>
      </w:r>
      <w:proofErr w:type="spellStart"/>
      <w:r w:rsidRPr="008C17F0">
        <w:rPr>
          <w:szCs w:val="20"/>
          <w:lang w:val="en-US"/>
        </w:rPr>
        <w:t>potrebne</w:t>
      </w:r>
      <w:proofErr w:type="spellEnd"/>
      <w:r w:rsidRPr="008C17F0">
        <w:rPr>
          <w:szCs w:val="20"/>
          <w:lang w:val="en-US"/>
        </w:rPr>
        <w:t xml:space="preserve"> za </w:t>
      </w:r>
      <w:proofErr w:type="spellStart"/>
      <w:r w:rsidRPr="008C17F0">
        <w:rPr>
          <w:szCs w:val="20"/>
          <w:lang w:val="en-US"/>
        </w:rPr>
        <w:t>izdelavo</w:t>
      </w:r>
      <w:proofErr w:type="spellEnd"/>
      <w:r w:rsidRPr="008C17F0">
        <w:rPr>
          <w:szCs w:val="20"/>
          <w:lang w:val="en-US"/>
        </w:rPr>
        <w:t xml:space="preserve"> </w:t>
      </w:r>
      <w:proofErr w:type="spellStart"/>
      <w:r w:rsidRPr="008C17F0">
        <w:rPr>
          <w:szCs w:val="20"/>
          <w:lang w:val="en-US"/>
        </w:rPr>
        <w:t>projektne</w:t>
      </w:r>
      <w:proofErr w:type="spellEnd"/>
      <w:r w:rsidRPr="008C17F0">
        <w:rPr>
          <w:szCs w:val="20"/>
          <w:lang w:val="en-US"/>
        </w:rPr>
        <w:t xml:space="preserve"> </w:t>
      </w:r>
      <w:proofErr w:type="spellStart"/>
      <w:r w:rsidRPr="008C17F0">
        <w:rPr>
          <w:szCs w:val="20"/>
          <w:lang w:val="en-US"/>
        </w:rPr>
        <w:t>dokumentacije</w:t>
      </w:r>
      <w:proofErr w:type="spellEnd"/>
      <w:r w:rsidRPr="008C17F0">
        <w:rPr>
          <w:szCs w:val="20"/>
          <w:lang w:val="en-US"/>
        </w:rPr>
        <w:t>;</w:t>
      </w:r>
    </w:p>
    <w:p w:rsidR="005D31AC" w:rsidRPr="008C17F0" w:rsidRDefault="005D31AC" w:rsidP="00EE137E">
      <w:pPr>
        <w:numPr>
          <w:ilvl w:val="0"/>
          <w:numId w:val="17"/>
        </w:numPr>
        <w:suppressAutoHyphens w:val="0"/>
        <w:autoSpaceDE w:val="0"/>
        <w:autoSpaceDN w:val="0"/>
        <w:adjustRightInd w:val="0"/>
        <w:spacing w:line="240" w:lineRule="auto"/>
        <w:ind w:left="720" w:hanging="360"/>
        <w:rPr>
          <w:szCs w:val="20"/>
        </w:rPr>
      </w:pPr>
      <w:proofErr w:type="spellStart"/>
      <w:r w:rsidRPr="008C17F0">
        <w:rPr>
          <w:szCs w:val="20"/>
          <w:lang w:val="en-US"/>
        </w:rPr>
        <w:t>teko</w:t>
      </w:r>
      <w:proofErr w:type="spellEnd"/>
      <w:r w:rsidRPr="008C17F0">
        <w:rPr>
          <w:szCs w:val="20"/>
        </w:rPr>
        <w:t>če spremljal in nadziral projektiranje in potrjeval, po potrebi, projektne rešitve;</w:t>
      </w:r>
    </w:p>
    <w:p w:rsidR="005D31AC" w:rsidRPr="008C17F0" w:rsidRDefault="005D31AC" w:rsidP="00EE137E">
      <w:pPr>
        <w:numPr>
          <w:ilvl w:val="0"/>
          <w:numId w:val="17"/>
        </w:numPr>
        <w:suppressAutoHyphens w:val="0"/>
        <w:autoSpaceDE w:val="0"/>
        <w:autoSpaceDN w:val="0"/>
        <w:adjustRightInd w:val="0"/>
        <w:spacing w:line="240" w:lineRule="auto"/>
        <w:ind w:left="720" w:hanging="360"/>
        <w:rPr>
          <w:szCs w:val="20"/>
        </w:rPr>
      </w:pPr>
      <w:proofErr w:type="spellStart"/>
      <w:r w:rsidRPr="008C17F0">
        <w:rPr>
          <w:szCs w:val="20"/>
          <w:lang w:val="en-US"/>
        </w:rPr>
        <w:t>pravo</w:t>
      </w:r>
      <w:proofErr w:type="spellEnd"/>
      <w:r w:rsidRPr="008C17F0">
        <w:rPr>
          <w:szCs w:val="20"/>
        </w:rPr>
        <w:t>časno obveščal izvajalca o vseh spremembah in novo nastalih situacijah, ki bi lahko vplivale na izvršitev pogodbenih del;</w:t>
      </w:r>
    </w:p>
    <w:p w:rsidR="005D31AC" w:rsidRPr="008C17F0" w:rsidRDefault="005D31AC" w:rsidP="00EE137E">
      <w:pPr>
        <w:numPr>
          <w:ilvl w:val="0"/>
          <w:numId w:val="17"/>
        </w:numPr>
        <w:suppressAutoHyphens w:val="0"/>
        <w:autoSpaceDE w:val="0"/>
        <w:autoSpaceDN w:val="0"/>
        <w:adjustRightInd w:val="0"/>
        <w:spacing w:line="240" w:lineRule="auto"/>
        <w:ind w:left="720" w:hanging="360"/>
        <w:rPr>
          <w:color w:val="000000"/>
          <w:szCs w:val="20"/>
        </w:rPr>
      </w:pPr>
      <w:proofErr w:type="spellStart"/>
      <w:r w:rsidRPr="008C17F0">
        <w:rPr>
          <w:szCs w:val="20"/>
          <w:lang w:val="en-US"/>
        </w:rPr>
        <w:t>sodeloval</w:t>
      </w:r>
      <w:proofErr w:type="spellEnd"/>
      <w:r w:rsidRPr="008C17F0">
        <w:rPr>
          <w:szCs w:val="20"/>
          <w:lang w:val="en-US"/>
        </w:rPr>
        <w:t xml:space="preserve"> z </w:t>
      </w:r>
      <w:proofErr w:type="spellStart"/>
      <w:r w:rsidRPr="008C17F0">
        <w:rPr>
          <w:szCs w:val="20"/>
          <w:lang w:val="en-US"/>
        </w:rPr>
        <w:t>izvajalcem</w:t>
      </w:r>
      <w:proofErr w:type="spellEnd"/>
      <w:r w:rsidRPr="008C17F0">
        <w:rPr>
          <w:szCs w:val="20"/>
          <w:lang w:val="en-US"/>
        </w:rPr>
        <w:t xml:space="preserve"> s </w:t>
      </w:r>
      <w:proofErr w:type="spellStart"/>
      <w:r w:rsidRPr="008C17F0">
        <w:rPr>
          <w:szCs w:val="20"/>
          <w:lang w:val="en-US"/>
        </w:rPr>
        <w:t>ciljem</w:t>
      </w:r>
      <w:proofErr w:type="spellEnd"/>
      <w:r w:rsidRPr="008C17F0">
        <w:rPr>
          <w:szCs w:val="20"/>
          <w:lang w:val="en-US"/>
        </w:rPr>
        <w:t xml:space="preserve">, da </w:t>
      </w:r>
      <w:proofErr w:type="spellStart"/>
      <w:r w:rsidRPr="008C17F0">
        <w:rPr>
          <w:szCs w:val="20"/>
          <w:lang w:val="en-US"/>
        </w:rPr>
        <w:t>prevzete</w:t>
      </w:r>
      <w:proofErr w:type="spellEnd"/>
      <w:r w:rsidRPr="008C17F0">
        <w:rPr>
          <w:szCs w:val="20"/>
          <w:lang w:val="en-US"/>
        </w:rPr>
        <w:t xml:space="preserve"> </w:t>
      </w:r>
      <w:proofErr w:type="spellStart"/>
      <w:r w:rsidRPr="008C17F0">
        <w:rPr>
          <w:szCs w:val="20"/>
          <w:lang w:val="en-US"/>
        </w:rPr>
        <w:t>obveznosti</w:t>
      </w:r>
      <w:proofErr w:type="spellEnd"/>
      <w:r w:rsidRPr="008C17F0">
        <w:rPr>
          <w:szCs w:val="20"/>
          <w:lang w:val="en-US"/>
        </w:rPr>
        <w:t xml:space="preserve"> </w:t>
      </w:r>
      <w:proofErr w:type="spellStart"/>
      <w:r w:rsidRPr="008C17F0">
        <w:rPr>
          <w:szCs w:val="20"/>
          <w:lang w:val="en-US"/>
        </w:rPr>
        <w:t>izvrši</w:t>
      </w:r>
      <w:proofErr w:type="spellEnd"/>
      <w:r w:rsidRPr="008C17F0">
        <w:rPr>
          <w:szCs w:val="20"/>
          <w:lang w:val="en-US"/>
        </w:rPr>
        <w:t xml:space="preserve"> </w:t>
      </w:r>
      <w:proofErr w:type="spellStart"/>
      <w:r w:rsidRPr="008C17F0">
        <w:rPr>
          <w:szCs w:val="20"/>
          <w:lang w:val="en-US"/>
        </w:rPr>
        <w:t>pravo</w:t>
      </w:r>
      <w:proofErr w:type="spellEnd"/>
      <w:r w:rsidRPr="008C17F0">
        <w:rPr>
          <w:szCs w:val="20"/>
        </w:rPr>
        <w:t>časno in v skladu s pogodbo.</w:t>
      </w:r>
    </w:p>
    <w:p w:rsidR="005D31AC" w:rsidRPr="008C17F0" w:rsidRDefault="005D31AC" w:rsidP="00C269A5">
      <w:pPr>
        <w:rPr>
          <w:szCs w:val="20"/>
        </w:rPr>
      </w:pPr>
    </w:p>
    <w:p w:rsidR="00C269A5" w:rsidRPr="008C17F0" w:rsidRDefault="00C269A5" w:rsidP="00C269A5">
      <w:pPr>
        <w:rPr>
          <w:szCs w:val="20"/>
        </w:rPr>
      </w:pPr>
      <w:r w:rsidRPr="008C17F0">
        <w:rPr>
          <w:szCs w:val="20"/>
        </w:rPr>
        <w:t>Naročnik je prav tako  dolžan poravnati svojo finančno obveznost do izvajalca.</w:t>
      </w:r>
    </w:p>
    <w:p w:rsidR="003D2ED7" w:rsidRPr="008C17F0" w:rsidRDefault="003D2ED7" w:rsidP="00E20BA2">
      <w:pPr>
        <w:ind w:right="-286"/>
        <w:rPr>
          <w:b/>
          <w:bCs/>
          <w:i/>
          <w:iCs/>
          <w:szCs w:val="20"/>
        </w:rPr>
      </w:pPr>
    </w:p>
    <w:p w:rsidR="00E20BA2" w:rsidRPr="008C17F0" w:rsidRDefault="00E20BA2" w:rsidP="00E20BA2">
      <w:pPr>
        <w:ind w:right="-286"/>
        <w:rPr>
          <w:b/>
          <w:bCs/>
          <w:i/>
          <w:iCs/>
          <w:szCs w:val="20"/>
        </w:rPr>
      </w:pPr>
      <w:r w:rsidRPr="008C17F0">
        <w:rPr>
          <w:b/>
          <w:bCs/>
          <w:szCs w:val="20"/>
        </w:rPr>
        <w:t>Obveznosti izvajalca</w:t>
      </w:r>
    </w:p>
    <w:p w:rsidR="00E20BA2" w:rsidRPr="008C17F0" w:rsidRDefault="00E20BA2" w:rsidP="00E20BA2">
      <w:pPr>
        <w:pStyle w:val="Odstavekseznama"/>
        <w:ind w:right="-286"/>
        <w:jc w:val="center"/>
        <w:rPr>
          <w:szCs w:val="20"/>
        </w:rPr>
      </w:pPr>
      <w:r w:rsidRPr="008C17F0">
        <w:rPr>
          <w:szCs w:val="20"/>
        </w:rPr>
        <w:t>12. člen</w:t>
      </w:r>
    </w:p>
    <w:p w:rsidR="005D31AC" w:rsidRPr="008C17F0" w:rsidRDefault="005D31AC" w:rsidP="005D31AC">
      <w:pPr>
        <w:autoSpaceDE w:val="0"/>
        <w:autoSpaceDN w:val="0"/>
        <w:adjustRightInd w:val="0"/>
        <w:rPr>
          <w:szCs w:val="20"/>
          <w:lang w:val="en-US"/>
        </w:rPr>
      </w:pPr>
      <w:proofErr w:type="spellStart"/>
      <w:r w:rsidRPr="008C17F0">
        <w:rPr>
          <w:szCs w:val="20"/>
          <w:lang w:val="en-US"/>
        </w:rPr>
        <w:t>Izvajalec</w:t>
      </w:r>
      <w:proofErr w:type="spellEnd"/>
      <w:r w:rsidRPr="008C17F0">
        <w:rPr>
          <w:szCs w:val="20"/>
          <w:lang w:val="en-US"/>
        </w:rPr>
        <w:t xml:space="preserve"> se </w:t>
      </w:r>
      <w:proofErr w:type="spellStart"/>
      <w:r w:rsidRPr="008C17F0">
        <w:rPr>
          <w:szCs w:val="20"/>
          <w:lang w:val="en-US"/>
        </w:rPr>
        <w:t>obvezuje</w:t>
      </w:r>
      <w:proofErr w:type="spellEnd"/>
      <w:r w:rsidRPr="008C17F0">
        <w:rPr>
          <w:szCs w:val="20"/>
          <w:lang w:val="en-US"/>
        </w:rPr>
        <w:t xml:space="preserve">, da </w:t>
      </w:r>
      <w:proofErr w:type="spellStart"/>
      <w:r w:rsidRPr="008C17F0">
        <w:rPr>
          <w:szCs w:val="20"/>
          <w:lang w:val="en-US"/>
        </w:rPr>
        <w:t>bo</w:t>
      </w:r>
      <w:proofErr w:type="spellEnd"/>
      <w:r w:rsidRPr="008C17F0">
        <w:rPr>
          <w:szCs w:val="20"/>
          <w:lang w:val="en-US"/>
        </w:rPr>
        <w:t>:</w:t>
      </w:r>
    </w:p>
    <w:p w:rsidR="005D31AC" w:rsidRPr="008C17F0" w:rsidRDefault="005D31AC" w:rsidP="00EE137E">
      <w:pPr>
        <w:numPr>
          <w:ilvl w:val="0"/>
          <w:numId w:val="17"/>
        </w:numPr>
        <w:suppressAutoHyphens w:val="0"/>
        <w:autoSpaceDE w:val="0"/>
        <w:autoSpaceDN w:val="0"/>
        <w:adjustRightInd w:val="0"/>
        <w:spacing w:line="240" w:lineRule="auto"/>
        <w:ind w:left="720" w:hanging="360"/>
        <w:rPr>
          <w:szCs w:val="20"/>
        </w:rPr>
      </w:pPr>
      <w:proofErr w:type="spellStart"/>
      <w:r w:rsidRPr="008C17F0">
        <w:rPr>
          <w:szCs w:val="20"/>
          <w:lang w:val="en-US"/>
        </w:rPr>
        <w:t>prevzeta</w:t>
      </w:r>
      <w:proofErr w:type="spellEnd"/>
      <w:r w:rsidRPr="008C17F0">
        <w:rPr>
          <w:szCs w:val="20"/>
          <w:lang w:val="en-US"/>
        </w:rPr>
        <w:t xml:space="preserve"> </w:t>
      </w:r>
      <w:proofErr w:type="spellStart"/>
      <w:r w:rsidRPr="008C17F0">
        <w:rPr>
          <w:szCs w:val="20"/>
          <w:lang w:val="en-US"/>
        </w:rPr>
        <w:t>dela</w:t>
      </w:r>
      <w:proofErr w:type="spellEnd"/>
      <w:r w:rsidRPr="008C17F0">
        <w:rPr>
          <w:szCs w:val="20"/>
          <w:lang w:val="en-US"/>
        </w:rPr>
        <w:t xml:space="preserve"> </w:t>
      </w:r>
      <w:proofErr w:type="spellStart"/>
      <w:r w:rsidRPr="008C17F0">
        <w:rPr>
          <w:szCs w:val="20"/>
          <w:lang w:val="en-US"/>
        </w:rPr>
        <w:t>izvršil</w:t>
      </w:r>
      <w:proofErr w:type="spellEnd"/>
      <w:r w:rsidRPr="008C17F0">
        <w:rPr>
          <w:szCs w:val="20"/>
          <w:lang w:val="en-US"/>
        </w:rPr>
        <w:t xml:space="preserve"> </w:t>
      </w:r>
      <w:proofErr w:type="spellStart"/>
      <w:r w:rsidRPr="008C17F0">
        <w:rPr>
          <w:szCs w:val="20"/>
          <w:lang w:val="en-US"/>
        </w:rPr>
        <w:t>pravo</w:t>
      </w:r>
      <w:proofErr w:type="spellEnd"/>
      <w:r w:rsidRPr="008C17F0">
        <w:rPr>
          <w:szCs w:val="20"/>
        </w:rPr>
        <w:t xml:space="preserve">časno, strokovno pravilno, vestno in kvalitetno, ob sodelovanju z naročnikom in upoštevanju njegovih ekonomskih in tehničnih pogojev ter v skladu z vsemi veljavnimi predpisi, standardi in normativi ter prostorskimi akti, pri čemer bo upošteval zlasti: </w:t>
      </w:r>
    </w:p>
    <w:p w:rsidR="005D31AC" w:rsidRPr="008C17F0" w:rsidRDefault="005D31AC" w:rsidP="00EE137E">
      <w:pPr>
        <w:numPr>
          <w:ilvl w:val="0"/>
          <w:numId w:val="17"/>
        </w:numPr>
        <w:suppressAutoHyphens w:val="0"/>
        <w:autoSpaceDE w:val="0"/>
        <w:autoSpaceDN w:val="0"/>
        <w:adjustRightInd w:val="0"/>
        <w:spacing w:line="240" w:lineRule="auto"/>
        <w:ind w:left="1429" w:hanging="360"/>
        <w:jc w:val="left"/>
        <w:rPr>
          <w:szCs w:val="20"/>
          <w:lang w:val="en-US"/>
        </w:rPr>
      </w:pPr>
      <w:r w:rsidRPr="008C17F0">
        <w:rPr>
          <w:szCs w:val="20"/>
          <w:lang w:val="en-US"/>
        </w:rPr>
        <w:t xml:space="preserve">Gradbeni </w:t>
      </w:r>
      <w:proofErr w:type="spellStart"/>
      <w:r w:rsidRPr="008C17F0">
        <w:rPr>
          <w:szCs w:val="20"/>
          <w:lang w:val="en-US"/>
        </w:rPr>
        <w:t>zakon</w:t>
      </w:r>
      <w:proofErr w:type="spellEnd"/>
      <w:r w:rsidRPr="008C17F0">
        <w:rPr>
          <w:szCs w:val="20"/>
          <w:lang w:val="en-US"/>
        </w:rPr>
        <w:t xml:space="preserve"> in </w:t>
      </w:r>
      <w:proofErr w:type="spellStart"/>
      <w:r w:rsidRPr="008C17F0">
        <w:rPr>
          <w:szCs w:val="20"/>
          <w:lang w:val="en-US"/>
        </w:rPr>
        <w:t>na</w:t>
      </w:r>
      <w:proofErr w:type="spellEnd"/>
      <w:r w:rsidRPr="008C17F0">
        <w:rPr>
          <w:szCs w:val="20"/>
          <w:lang w:val="en-US"/>
        </w:rPr>
        <w:t xml:space="preserve"> </w:t>
      </w:r>
      <w:proofErr w:type="spellStart"/>
      <w:r w:rsidRPr="008C17F0">
        <w:rPr>
          <w:szCs w:val="20"/>
          <w:lang w:val="en-US"/>
        </w:rPr>
        <w:t>podlagi</w:t>
      </w:r>
      <w:proofErr w:type="spellEnd"/>
      <w:r w:rsidRPr="008C17F0">
        <w:rPr>
          <w:szCs w:val="20"/>
          <w:lang w:val="en-US"/>
        </w:rPr>
        <w:t xml:space="preserve"> </w:t>
      </w:r>
      <w:proofErr w:type="spellStart"/>
      <w:r w:rsidRPr="008C17F0">
        <w:rPr>
          <w:szCs w:val="20"/>
          <w:lang w:val="en-US"/>
        </w:rPr>
        <w:t>tega</w:t>
      </w:r>
      <w:proofErr w:type="spellEnd"/>
      <w:r w:rsidRPr="008C17F0">
        <w:rPr>
          <w:szCs w:val="20"/>
          <w:lang w:val="en-US"/>
        </w:rPr>
        <w:t xml:space="preserve"> </w:t>
      </w:r>
      <w:proofErr w:type="spellStart"/>
      <w:r w:rsidRPr="008C17F0">
        <w:rPr>
          <w:szCs w:val="20"/>
          <w:lang w:val="en-US"/>
        </w:rPr>
        <w:t>zakona</w:t>
      </w:r>
      <w:proofErr w:type="spellEnd"/>
      <w:r w:rsidRPr="008C17F0">
        <w:rPr>
          <w:szCs w:val="20"/>
          <w:lang w:val="en-US"/>
        </w:rPr>
        <w:t xml:space="preserve"> </w:t>
      </w:r>
      <w:proofErr w:type="spellStart"/>
      <w:r w:rsidRPr="008C17F0">
        <w:rPr>
          <w:szCs w:val="20"/>
          <w:lang w:val="en-US"/>
        </w:rPr>
        <w:t>morebitne</w:t>
      </w:r>
      <w:proofErr w:type="spellEnd"/>
      <w:r w:rsidRPr="008C17F0">
        <w:rPr>
          <w:szCs w:val="20"/>
          <w:lang w:val="en-US"/>
        </w:rPr>
        <w:t xml:space="preserve"> </w:t>
      </w:r>
      <w:proofErr w:type="spellStart"/>
      <w:r w:rsidRPr="008C17F0">
        <w:rPr>
          <w:szCs w:val="20"/>
          <w:lang w:val="en-US"/>
        </w:rPr>
        <w:t>izdane</w:t>
      </w:r>
      <w:proofErr w:type="spellEnd"/>
      <w:r w:rsidRPr="008C17F0">
        <w:rPr>
          <w:szCs w:val="20"/>
          <w:lang w:val="en-US"/>
        </w:rPr>
        <w:t xml:space="preserve"> </w:t>
      </w:r>
      <w:proofErr w:type="spellStart"/>
      <w:r w:rsidRPr="008C17F0">
        <w:rPr>
          <w:szCs w:val="20"/>
          <w:lang w:val="en-US"/>
        </w:rPr>
        <w:t>predpise</w:t>
      </w:r>
      <w:proofErr w:type="spellEnd"/>
      <w:r w:rsidRPr="008C17F0">
        <w:rPr>
          <w:szCs w:val="20"/>
          <w:lang w:val="en-US"/>
        </w:rPr>
        <w:t>,</w:t>
      </w:r>
    </w:p>
    <w:p w:rsidR="005D31AC" w:rsidRPr="008C17F0" w:rsidRDefault="005D31AC" w:rsidP="00EE137E">
      <w:pPr>
        <w:numPr>
          <w:ilvl w:val="0"/>
          <w:numId w:val="17"/>
        </w:numPr>
        <w:suppressAutoHyphens w:val="0"/>
        <w:autoSpaceDE w:val="0"/>
        <w:autoSpaceDN w:val="0"/>
        <w:adjustRightInd w:val="0"/>
        <w:spacing w:line="240" w:lineRule="auto"/>
        <w:ind w:left="1429" w:hanging="360"/>
        <w:jc w:val="left"/>
        <w:rPr>
          <w:szCs w:val="20"/>
          <w:lang w:val="en-US"/>
        </w:rPr>
      </w:pPr>
      <w:r w:rsidRPr="008C17F0">
        <w:rPr>
          <w:szCs w:val="20"/>
        </w:rPr>
        <w:t>Uredbo o zelenem javnem naročanju,</w:t>
      </w:r>
    </w:p>
    <w:p w:rsidR="005D31AC" w:rsidRPr="008C17F0" w:rsidRDefault="005D31AC" w:rsidP="00EE137E">
      <w:pPr>
        <w:numPr>
          <w:ilvl w:val="0"/>
          <w:numId w:val="17"/>
        </w:numPr>
        <w:suppressAutoHyphens w:val="0"/>
        <w:autoSpaceDE w:val="0"/>
        <w:autoSpaceDN w:val="0"/>
        <w:adjustRightInd w:val="0"/>
        <w:spacing w:line="240" w:lineRule="auto"/>
        <w:ind w:left="1429" w:hanging="360"/>
        <w:jc w:val="left"/>
        <w:rPr>
          <w:szCs w:val="20"/>
          <w:lang w:val="en-US"/>
        </w:rPr>
      </w:pPr>
      <w:r w:rsidRPr="008C17F0">
        <w:rPr>
          <w:szCs w:val="20"/>
        </w:rPr>
        <w:t>Pravilnik o učinkoviti rabe energije v stavbah,</w:t>
      </w:r>
    </w:p>
    <w:p w:rsidR="005D31AC" w:rsidRPr="008C17F0" w:rsidRDefault="005D31AC" w:rsidP="00EE137E">
      <w:pPr>
        <w:numPr>
          <w:ilvl w:val="0"/>
          <w:numId w:val="17"/>
        </w:numPr>
        <w:suppressAutoHyphens w:val="0"/>
        <w:autoSpaceDE w:val="0"/>
        <w:autoSpaceDN w:val="0"/>
        <w:adjustRightInd w:val="0"/>
        <w:spacing w:line="240" w:lineRule="auto"/>
        <w:ind w:left="1429" w:hanging="360"/>
        <w:jc w:val="left"/>
        <w:rPr>
          <w:szCs w:val="20"/>
          <w:lang w:val="en-US"/>
        </w:rPr>
      </w:pPr>
      <w:r w:rsidRPr="008C17F0">
        <w:rPr>
          <w:bCs/>
          <w:szCs w:val="20"/>
        </w:rPr>
        <w:t>Pravilnik o podrobnejši vsebini dokumentacije in obrazcih, povezanih z graditvijo objektov,</w:t>
      </w:r>
    </w:p>
    <w:p w:rsidR="005D31AC" w:rsidRPr="008C17F0" w:rsidRDefault="005D31AC" w:rsidP="00EE137E">
      <w:pPr>
        <w:numPr>
          <w:ilvl w:val="0"/>
          <w:numId w:val="17"/>
        </w:numPr>
        <w:suppressAutoHyphens w:val="0"/>
        <w:autoSpaceDE w:val="0"/>
        <w:autoSpaceDN w:val="0"/>
        <w:adjustRightInd w:val="0"/>
        <w:spacing w:line="240" w:lineRule="auto"/>
        <w:ind w:left="1429" w:hanging="360"/>
        <w:jc w:val="left"/>
        <w:rPr>
          <w:szCs w:val="20"/>
          <w:lang w:val="en-US"/>
        </w:rPr>
      </w:pPr>
      <w:proofErr w:type="spellStart"/>
      <w:r w:rsidRPr="008C17F0">
        <w:rPr>
          <w:szCs w:val="20"/>
          <w:lang w:val="en-US"/>
        </w:rPr>
        <w:t>veljavne</w:t>
      </w:r>
      <w:proofErr w:type="spellEnd"/>
      <w:r w:rsidRPr="008C17F0">
        <w:rPr>
          <w:szCs w:val="20"/>
          <w:lang w:val="en-US"/>
        </w:rPr>
        <w:t xml:space="preserve"> </w:t>
      </w:r>
      <w:proofErr w:type="spellStart"/>
      <w:r w:rsidRPr="008C17F0">
        <w:rPr>
          <w:szCs w:val="20"/>
          <w:lang w:val="en-US"/>
        </w:rPr>
        <w:t>prostorske</w:t>
      </w:r>
      <w:proofErr w:type="spellEnd"/>
      <w:r w:rsidRPr="008C17F0">
        <w:rPr>
          <w:szCs w:val="20"/>
          <w:lang w:val="en-US"/>
        </w:rPr>
        <w:t xml:space="preserve"> </w:t>
      </w:r>
      <w:proofErr w:type="spellStart"/>
      <w:r w:rsidRPr="008C17F0">
        <w:rPr>
          <w:szCs w:val="20"/>
          <w:lang w:val="en-US"/>
        </w:rPr>
        <w:t>akte</w:t>
      </w:r>
      <w:proofErr w:type="spellEnd"/>
      <w:r w:rsidRPr="008C17F0">
        <w:rPr>
          <w:szCs w:val="20"/>
          <w:lang w:val="en-US"/>
        </w:rPr>
        <w:t xml:space="preserve"> za </w:t>
      </w:r>
      <w:proofErr w:type="spellStart"/>
      <w:r w:rsidRPr="008C17F0">
        <w:rPr>
          <w:szCs w:val="20"/>
          <w:lang w:val="en-US"/>
        </w:rPr>
        <w:t>obmo</w:t>
      </w:r>
      <w:r w:rsidRPr="008C17F0">
        <w:rPr>
          <w:szCs w:val="20"/>
        </w:rPr>
        <w:t>čje</w:t>
      </w:r>
      <w:proofErr w:type="spellEnd"/>
      <w:r w:rsidRPr="008C17F0">
        <w:rPr>
          <w:szCs w:val="20"/>
        </w:rPr>
        <w:t>, ki je predmet urejanja po tej pogodbi,</w:t>
      </w:r>
    </w:p>
    <w:p w:rsidR="005D31AC" w:rsidRPr="008C17F0" w:rsidRDefault="005D31AC" w:rsidP="00EE137E">
      <w:pPr>
        <w:numPr>
          <w:ilvl w:val="0"/>
          <w:numId w:val="17"/>
        </w:numPr>
        <w:suppressAutoHyphens w:val="0"/>
        <w:autoSpaceDE w:val="0"/>
        <w:autoSpaceDN w:val="0"/>
        <w:adjustRightInd w:val="0"/>
        <w:spacing w:line="240" w:lineRule="auto"/>
        <w:ind w:left="1429" w:hanging="360"/>
        <w:jc w:val="left"/>
        <w:rPr>
          <w:szCs w:val="20"/>
          <w:lang w:val="en-US"/>
        </w:rPr>
      </w:pPr>
      <w:proofErr w:type="spellStart"/>
      <w:r w:rsidRPr="008C17F0">
        <w:rPr>
          <w:szCs w:val="20"/>
          <w:lang w:val="en-US"/>
        </w:rPr>
        <w:t>pogoje</w:t>
      </w:r>
      <w:proofErr w:type="spellEnd"/>
      <w:r w:rsidRPr="008C17F0">
        <w:rPr>
          <w:szCs w:val="20"/>
          <w:lang w:val="en-US"/>
        </w:rPr>
        <w:t xml:space="preserve"> </w:t>
      </w:r>
      <w:proofErr w:type="spellStart"/>
      <w:r w:rsidRPr="008C17F0">
        <w:rPr>
          <w:szCs w:val="20"/>
          <w:lang w:val="en-US"/>
        </w:rPr>
        <w:t>kulturne</w:t>
      </w:r>
      <w:proofErr w:type="spellEnd"/>
      <w:r w:rsidRPr="008C17F0">
        <w:rPr>
          <w:szCs w:val="20"/>
          <w:lang w:val="en-US"/>
        </w:rPr>
        <w:t xml:space="preserve"> </w:t>
      </w:r>
      <w:proofErr w:type="spellStart"/>
      <w:r w:rsidRPr="008C17F0">
        <w:rPr>
          <w:szCs w:val="20"/>
          <w:lang w:val="en-US"/>
        </w:rPr>
        <w:t>dediš</w:t>
      </w:r>
      <w:proofErr w:type="spellEnd"/>
      <w:r w:rsidRPr="008C17F0">
        <w:rPr>
          <w:szCs w:val="20"/>
        </w:rPr>
        <w:t>čine, vodovarstvenega območja in varovalne pasove energetskih vodov,</w:t>
      </w:r>
    </w:p>
    <w:p w:rsidR="005D31AC" w:rsidRPr="008C17F0" w:rsidRDefault="005D31AC" w:rsidP="00EE137E">
      <w:pPr>
        <w:numPr>
          <w:ilvl w:val="0"/>
          <w:numId w:val="17"/>
        </w:numPr>
        <w:suppressAutoHyphens w:val="0"/>
        <w:autoSpaceDE w:val="0"/>
        <w:autoSpaceDN w:val="0"/>
        <w:adjustRightInd w:val="0"/>
        <w:spacing w:line="240" w:lineRule="auto"/>
        <w:ind w:left="1429" w:hanging="360"/>
        <w:jc w:val="left"/>
        <w:rPr>
          <w:szCs w:val="20"/>
        </w:rPr>
      </w:pPr>
      <w:proofErr w:type="spellStart"/>
      <w:r w:rsidRPr="008C17F0">
        <w:rPr>
          <w:szCs w:val="20"/>
          <w:lang w:val="en-US"/>
        </w:rPr>
        <w:t>veljavno</w:t>
      </w:r>
      <w:proofErr w:type="spellEnd"/>
      <w:r w:rsidRPr="008C17F0">
        <w:rPr>
          <w:szCs w:val="20"/>
          <w:lang w:val="en-US"/>
        </w:rPr>
        <w:t xml:space="preserve"> </w:t>
      </w:r>
      <w:proofErr w:type="spellStart"/>
      <w:r w:rsidRPr="008C17F0">
        <w:rPr>
          <w:szCs w:val="20"/>
          <w:lang w:val="en-US"/>
        </w:rPr>
        <w:t>zakonodajo</w:t>
      </w:r>
      <w:proofErr w:type="spellEnd"/>
      <w:r w:rsidRPr="008C17F0">
        <w:rPr>
          <w:szCs w:val="20"/>
          <w:lang w:val="en-US"/>
        </w:rPr>
        <w:t xml:space="preserve"> s </w:t>
      </w:r>
      <w:proofErr w:type="spellStart"/>
      <w:r w:rsidRPr="008C17F0">
        <w:rPr>
          <w:szCs w:val="20"/>
          <w:lang w:val="en-US"/>
        </w:rPr>
        <w:t>podro</w:t>
      </w:r>
      <w:proofErr w:type="spellEnd"/>
      <w:r w:rsidRPr="008C17F0">
        <w:rPr>
          <w:szCs w:val="20"/>
        </w:rPr>
        <w:t xml:space="preserve">čja energetske učinkovitosti objektov; </w:t>
      </w:r>
    </w:p>
    <w:p w:rsidR="00161958" w:rsidRPr="008C17F0" w:rsidRDefault="00161958" w:rsidP="00EE137E">
      <w:pPr>
        <w:numPr>
          <w:ilvl w:val="0"/>
          <w:numId w:val="17"/>
        </w:numPr>
        <w:suppressAutoHyphens w:val="0"/>
        <w:autoSpaceDE w:val="0"/>
        <w:autoSpaceDN w:val="0"/>
        <w:adjustRightInd w:val="0"/>
        <w:spacing w:line="240" w:lineRule="auto"/>
        <w:ind w:left="720" w:hanging="360"/>
        <w:rPr>
          <w:szCs w:val="20"/>
        </w:rPr>
      </w:pPr>
      <w:r w:rsidRPr="008C17F0">
        <w:rPr>
          <w:color w:val="000000"/>
          <w:szCs w:val="20"/>
        </w:rPr>
        <w:t>da bo v celotnem procesu deloval v skladu z veljavno okoljsko zakonodajo in tehnološkimi postopki, običaji in prakso, predvidel ekološko prijazne materiale, uporabljal okolju prijazno tehnologijo, določila veljavne Uredbe o zelenem javnem naročanju ter upoštevanje standardov za dostop za invalidne osebe ali standarde za gradbene objekte, namenjene vsem uporabnikom;</w:t>
      </w:r>
    </w:p>
    <w:p w:rsidR="005D31AC" w:rsidRPr="008C17F0" w:rsidRDefault="005D31AC" w:rsidP="00EE137E">
      <w:pPr>
        <w:numPr>
          <w:ilvl w:val="0"/>
          <w:numId w:val="17"/>
        </w:numPr>
        <w:suppressAutoHyphens w:val="0"/>
        <w:autoSpaceDE w:val="0"/>
        <w:autoSpaceDN w:val="0"/>
        <w:adjustRightInd w:val="0"/>
        <w:spacing w:line="240" w:lineRule="auto"/>
        <w:ind w:left="720" w:hanging="360"/>
        <w:rPr>
          <w:szCs w:val="20"/>
        </w:rPr>
      </w:pPr>
      <w:proofErr w:type="spellStart"/>
      <w:r w:rsidRPr="008C17F0">
        <w:rPr>
          <w:szCs w:val="20"/>
          <w:lang w:val="en-US"/>
        </w:rPr>
        <w:lastRenderedPageBreak/>
        <w:t>naro</w:t>
      </w:r>
      <w:r w:rsidRPr="008C17F0">
        <w:rPr>
          <w:szCs w:val="20"/>
        </w:rPr>
        <w:t>čniku</w:t>
      </w:r>
      <w:proofErr w:type="spellEnd"/>
      <w:r w:rsidRPr="008C17F0">
        <w:rPr>
          <w:szCs w:val="20"/>
        </w:rPr>
        <w:t xml:space="preserve"> kadarkoli omogočil vpogled v izvajanje pogodbenih del in upošteval njegova navodila o posameznih vprašanjih;</w:t>
      </w:r>
    </w:p>
    <w:p w:rsidR="005D31AC" w:rsidRPr="008C17F0" w:rsidRDefault="005D31AC" w:rsidP="00EE137E">
      <w:pPr>
        <w:numPr>
          <w:ilvl w:val="0"/>
          <w:numId w:val="17"/>
        </w:numPr>
        <w:suppressAutoHyphens w:val="0"/>
        <w:autoSpaceDE w:val="0"/>
        <w:autoSpaceDN w:val="0"/>
        <w:adjustRightInd w:val="0"/>
        <w:spacing w:line="240" w:lineRule="auto"/>
        <w:ind w:left="720" w:hanging="360"/>
        <w:rPr>
          <w:szCs w:val="20"/>
        </w:rPr>
      </w:pPr>
      <w:proofErr w:type="spellStart"/>
      <w:r w:rsidRPr="008C17F0">
        <w:rPr>
          <w:szCs w:val="20"/>
          <w:lang w:val="en-US"/>
        </w:rPr>
        <w:t>na</w:t>
      </w:r>
      <w:proofErr w:type="spellEnd"/>
      <w:r w:rsidRPr="008C17F0">
        <w:rPr>
          <w:szCs w:val="20"/>
          <w:lang w:val="en-US"/>
        </w:rPr>
        <w:t xml:space="preserve"> </w:t>
      </w:r>
      <w:proofErr w:type="spellStart"/>
      <w:r w:rsidRPr="008C17F0">
        <w:rPr>
          <w:szCs w:val="20"/>
          <w:lang w:val="en-US"/>
        </w:rPr>
        <w:t>pobudo</w:t>
      </w:r>
      <w:proofErr w:type="spellEnd"/>
      <w:r w:rsidRPr="008C17F0">
        <w:rPr>
          <w:szCs w:val="20"/>
          <w:lang w:val="en-US"/>
        </w:rPr>
        <w:t xml:space="preserve"> </w:t>
      </w:r>
      <w:proofErr w:type="spellStart"/>
      <w:r w:rsidRPr="008C17F0">
        <w:rPr>
          <w:szCs w:val="20"/>
          <w:lang w:val="en-US"/>
        </w:rPr>
        <w:t>naro</w:t>
      </w:r>
      <w:proofErr w:type="spellEnd"/>
      <w:r w:rsidRPr="008C17F0">
        <w:rPr>
          <w:szCs w:val="20"/>
        </w:rPr>
        <w:t>čnika v fazi izdelave projektne dokumentacije dajal pojasnila v zvezi z njeno izdelavo;</w:t>
      </w:r>
    </w:p>
    <w:p w:rsidR="005D31AC" w:rsidRPr="008C17F0" w:rsidRDefault="005D31AC" w:rsidP="00EE137E">
      <w:pPr>
        <w:numPr>
          <w:ilvl w:val="0"/>
          <w:numId w:val="17"/>
        </w:numPr>
        <w:suppressAutoHyphens w:val="0"/>
        <w:autoSpaceDE w:val="0"/>
        <w:autoSpaceDN w:val="0"/>
        <w:adjustRightInd w:val="0"/>
        <w:spacing w:line="240" w:lineRule="auto"/>
        <w:ind w:left="720" w:hanging="360"/>
        <w:rPr>
          <w:szCs w:val="20"/>
          <w:lang w:val="en-US"/>
        </w:rPr>
      </w:pPr>
      <w:proofErr w:type="spellStart"/>
      <w:r w:rsidRPr="008C17F0">
        <w:rPr>
          <w:szCs w:val="20"/>
          <w:lang w:val="en-US"/>
        </w:rPr>
        <w:t>sodeloval</w:t>
      </w:r>
      <w:proofErr w:type="spellEnd"/>
      <w:r w:rsidRPr="008C17F0">
        <w:rPr>
          <w:szCs w:val="20"/>
          <w:lang w:val="en-US"/>
        </w:rPr>
        <w:t xml:space="preserve"> </w:t>
      </w:r>
      <w:proofErr w:type="spellStart"/>
      <w:r w:rsidRPr="008C17F0">
        <w:rPr>
          <w:szCs w:val="20"/>
          <w:lang w:val="en-US"/>
        </w:rPr>
        <w:t>pri</w:t>
      </w:r>
      <w:proofErr w:type="spellEnd"/>
      <w:r w:rsidRPr="008C17F0">
        <w:rPr>
          <w:szCs w:val="20"/>
          <w:lang w:val="en-US"/>
        </w:rPr>
        <w:t xml:space="preserve"> </w:t>
      </w:r>
      <w:proofErr w:type="spellStart"/>
      <w:r w:rsidRPr="008C17F0">
        <w:rPr>
          <w:szCs w:val="20"/>
          <w:lang w:val="en-US"/>
        </w:rPr>
        <w:t>usklajevanju</w:t>
      </w:r>
      <w:proofErr w:type="spellEnd"/>
      <w:r w:rsidRPr="008C17F0">
        <w:rPr>
          <w:szCs w:val="20"/>
          <w:lang w:val="en-US"/>
        </w:rPr>
        <w:t xml:space="preserve"> </w:t>
      </w:r>
      <w:proofErr w:type="spellStart"/>
      <w:r w:rsidRPr="008C17F0">
        <w:rPr>
          <w:szCs w:val="20"/>
          <w:lang w:val="en-US"/>
        </w:rPr>
        <w:t>podatkov</w:t>
      </w:r>
      <w:proofErr w:type="spellEnd"/>
      <w:r w:rsidRPr="008C17F0">
        <w:rPr>
          <w:szCs w:val="20"/>
          <w:lang w:val="en-US"/>
        </w:rPr>
        <w:t xml:space="preserve">, </w:t>
      </w:r>
      <w:proofErr w:type="spellStart"/>
      <w:r w:rsidRPr="008C17F0">
        <w:rPr>
          <w:szCs w:val="20"/>
          <w:lang w:val="en-US"/>
        </w:rPr>
        <w:t>potrebnih</w:t>
      </w:r>
      <w:proofErr w:type="spellEnd"/>
      <w:r w:rsidRPr="008C17F0">
        <w:rPr>
          <w:szCs w:val="20"/>
          <w:lang w:val="en-US"/>
        </w:rPr>
        <w:t xml:space="preserve"> za </w:t>
      </w:r>
      <w:proofErr w:type="spellStart"/>
      <w:r w:rsidRPr="008C17F0">
        <w:rPr>
          <w:szCs w:val="20"/>
          <w:lang w:val="en-US"/>
        </w:rPr>
        <w:t>projektiranje</w:t>
      </w:r>
      <w:proofErr w:type="spellEnd"/>
      <w:r w:rsidRPr="008C17F0">
        <w:rPr>
          <w:szCs w:val="20"/>
          <w:lang w:val="en-US"/>
        </w:rPr>
        <w:t>;</w:t>
      </w:r>
    </w:p>
    <w:p w:rsidR="005D31AC" w:rsidRPr="008C17F0" w:rsidRDefault="005D31AC" w:rsidP="00EE137E">
      <w:pPr>
        <w:numPr>
          <w:ilvl w:val="0"/>
          <w:numId w:val="17"/>
        </w:numPr>
        <w:suppressAutoHyphens w:val="0"/>
        <w:autoSpaceDE w:val="0"/>
        <w:autoSpaceDN w:val="0"/>
        <w:adjustRightInd w:val="0"/>
        <w:spacing w:line="240" w:lineRule="auto"/>
        <w:ind w:left="720" w:hanging="360"/>
        <w:rPr>
          <w:szCs w:val="20"/>
        </w:rPr>
      </w:pPr>
      <w:proofErr w:type="spellStart"/>
      <w:r w:rsidRPr="008C17F0">
        <w:rPr>
          <w:szCs w:val="20"/>
          <w:lang w:val="en-US"/>
        </w:rPr>
        <w:t>naro</w:t>
      </w:r>
      <w:r w:rsidRPr="008C17F0">
        <w:rPr>
          <w:szCs w:val="20"/>
        </w:rPr>
        <w:t>čnika</w:t>
      </w:r>
      <w:proofErr w:type="spellEnd"/>
      <w:r w:rsidRPr="008C17F0">
        <w:rPr>
          <w:szCs w:val="20"/>
        </w:rPr>
        <w:t xml:space="preserve"> sproti obveščal o vsem, kar bi lahko vplivalo na izvršitev prevzetih obveznosti;</w:t>
      </w:r>
    </w:p>
    <w:p w:rsidR="00161958" w:rsidRPr="008C17F0" w:rsidRDefault="00161958" w:rsidP="00EE137E">
      <w:pPr>
        <w:numPr>
          <w:ilvl w:val="0"/>
          <w:numId w:val="17"/>
        </w:numPr>
        <w:suppressAutoHyphens w:val="0"/>
        <w:autoSpaceDE w:val="0"/>
        <w:autoSpaceDN w:val="0"/>
        <w:adjustRightInd w:val="0"/>
        <w:spacing w:line="240" w:lineRule="auto"/>
        <w:ind w:left="720" w:hanging="360"/>
        <w:rPr>
          <w:szCs w:val="20"/>
        </w:rPr>
      </w:pPr>
      <w:r w:rsidRPr="008C17F0">
        <w:rPr>
          <w:color w:val="000000"/>
          <w:szCs w:val="20"/>
        </w:rPr>
        <w:t>da bo poročal o napredku pri izvajanju del na vsak pisni poziv naročnika v vsebini in obsegu, ki jo določi naročnik,</w:t>
      </w:r>
    </w:p>
    <w:p w:rsidR="005D31AC" w:rsidRPr="008C17F0" w:rsidRDefault="005D31AC" w:rsidP="00EE137E">
      <w:pPr>
        <w:numPr>
          <w:ilvl w:val="0"/>
          <w:numId w:val="17"/>
        </w:numPr>
        <w:suppressAutoHyphens w:val="0"/>
        <w:autoSpaceDE w:val="0"/>
        <w:autoSpaceDN w:val="0"/>
        <w:adjustRightInd w:val="0"/>
        <w:spacing w:line="240" w:lineRule="auto"/>
        <w:ind w:left="720" w:hanging="360"/>
        <w:rPr>
          <w:szCs w:val="20"/>
        </w:rPr>
      </w:pPr>
      <w:proofErr w:type="spellStart"/>
      <w:r w:rsidRPr="008C17F0">
        <w:rPr>
          <w:szCs w:val="20"/>
          <w:lang w:val="en-US"/>
        </w:rPr>
        <w:t>dajal</w:t>
      </w:r>
      <w:proofErr w:type="spellEnd"/>
      <w:r w:rsidRPr="008C17F0">
        <w:rPr>
          <w:szCs w:val="20"/>
          <w:lang w:val="en-US"/>
        </w:rPr>
        <w:t xml:space="preserve"> </w:t>
      </w:r>
      <w:proofErr w:type="spellStart"/>
      <w:r w:rsidRPr="008C17F0">
        <w:rPr>
          <w:szCs w:val="20"/>
          <w:lang w:val="en-US"/>
        </w:rPr>
        <w:t>naro</w:t>
      </w:r>
      <w:proofErr w:type="spellEnd"/>
      <w:r w:rsidRPr="008C17F0">
        <w:rPr>
          <w:szCs w:val="20"/>
        </w:rPr>
        <w:t>čniku v okviru pogodbene cene in brez dodatnih plačil vsa pojasnila in tolmačenja projektne dokumentacije;</w:t>
      </w:r>
    </w:p>
    <w:p w:rsidR="005D31AC" w:rsidRPr="008C17F0" w:rsidRDefault="005D31AC" w:rsidP="00EE137E">
      <w:pPr>
        <w:numPr>
          <w:ilvl w:val="0"/>
          <w:numId w:val="17"/>
        </w:numPr>
        <w:suppressAutoHyphens w:val="0"/>
        <w:autoSpaceDE w:val="0"/>
        <w:autoSpaceDN w:val="0"/>
        <w:adjustRightInd w:val="0"/>
        <w:spacing w:line="240" w:lineRule="auto"/>
        <w:ind w:left="720" w:hanging="360"/>
        <w:rPr>
          <w:szCs w:val="20"/>
        </w:rPr>
      </w:pPr>
      <w:proofErr w:type="spellStart"/>
      <w:r w:rsidRPr="008C17F0">
        <w:rPr>
          <w:szCs w:val="20"/>
          <w:lang w:val="en-US"/>
        </w:rPr>
        <w:t>na</w:t>
      </w:r>
      <w:proofErr w:type="spellEnd"/>
      <w:r w:rsidRPr="008C17F0">
        <w:rPr>
          <w:szCs w:val="20"/>
          <w:lang w:val="en-US"/>
        </w:rPr>
        <w:t xml:space="preserve"> </w:t>
      </w:r>
      <w:proofErr w:type="spellStart"/>
      <w:r w:rsidRPr="008C17F0">
        <w:rPr>
          <w:szCs w:val="20"/>
          <w:lang w:val="en-US"/>
        </w:rPr>
        <w:t>svoje</w:t>
      </w:r>
      <w:proofErr w:type="spellEnd"/>
      <w:r w:rsidRPr="008C17F0">
        <w:rPr>
          <w:szCs w:val="20"/>
          <w:lang w:val="en-US"/>
        </w:rPr>
        <w:t xml:space="preserve"> </w:t>
      </w:r>
      <w:proofErr w:type="spellStart"/>
      <w:r w:rsidRPr="008C17F0">
        <w:rPr>
          <w:szCs w:val="20"/>
          <w:lang w:val="en-US"/>
        </w:rPr>
        <w:t>stroške</w:t>
      </w:r>
      <w:proofErr w:type="spellEnd"/>
      <w:r w:rsidRPr="008C17F0">
        <w:rPr>
          <w:szCs w:val="20"/>
          <w:lang w:val="en-US"/>
        </w:rPr>
        <w:t xml:space="preserve"> in v </w:t>
      </w:r>
      <w:proofErr w:type="spellStart"/>
      <w:r w:rsidRPr="008C17F0">
        <w:rPr>
          <w:szCs w:val="20"/>
          <w:lang w:val="en-US"/>
        </w:rPr>
        <w:t>roku</w:t>
      </w:r>
      <w:proofErr w:type="spellEnd"/>
      <w:r w:rsidRPr="008C17F0">
        <w:rPr>
          <w:szCs w:val="20"/>
          <w:lang w:val="en-US"/>
        </w:rPr>
        <w:t xml:space="preserve">, </w:t>
      </w:r>
      <w:proofErr w:type="spellStart"/>
      <w:r w:rsidRPr="008C17F0">
        <w:rPr>
          <w:szCs w:val="20"/>
          <w:lang w:val="en-US"/>
        </w:rPr>
        <w:t>sporazumno</w:t>
      </w:r>
      <w:proofErr w:type="spellEnd"/>
      <w:r w:rsidRPr="008C17F0">
        <w:rPr>
          <w:szCs w:val="20"/>
          <w:lang w:val="en-US"/>
        </w:rPr>
        <w:t xml:space="preserve"> </w:t>
      </w:r>
      <w:proofErr w:type="spellStart"/>
      <w:r w:rsidRPr="008C17F0">
        <w:rPr>
          <w:szCs w:val="20"/>
          <w:lang w:val="en-US"/>
        </w:rPr>
        <w:t>dolo</w:t>
      </w:r>
      <w:proofErr w:type="spellEnd"/>
      <w:r w:rsidRPr="008C17F0">
        <w:rPr>
          <w:szCs w:val="20"/>
        </w:rPr>
        <w:t>čenem med pogodbenima strankama, izvršil dopolnitve in spremembe projektne dokumentacije, če se ugotovi, da je glede na predmet in obseg pogodbe pomanjkljiva;</w:t>
      </w:r>
    </w:p>
    <w:p w:rsidR="005D31AC" w:rsidRPr="008C17F0" w:rsidRDefault="005D31AC" w:rsidP="00EE137E">
      <w:pPr>
        <w:numPr>
          <w:ilvl w:val="0"/>
          <w:numId w:val="17"/>
        </w:numPr>
        <w:suppressAutoHyphens w:val="0"/>
        <w:autoSpaceDE w:val="0"/>
        <w:autoSpaceDN w:val="0"/>
        <w:adjustRightInd w:val="0"/>
        <w:spacing w:line="240" w:lineRule="auto"/>
        <w:ind w:left="720" w:hanging="360"/>
        <w:rPr>
          <w:szCs w:val="20"/>
        </w:rPr>
      </w:pPr>
      <w:r w:rsidRPr="008C17F0">
        <w:rPr>
          <w:szCs w:val="20"/>
          <w:lang w:val="en-US"/>
        </w:rPr>
        <w:t xml:space="preserve">za </w:t>
      </w:r>
      <w:proofErr w:type="spellStart"/>
      <w:r w:rsidRPr="008C17F0">
        <w:rPr>
          <w:szCs w:val="20"/>
          <w:lang w:val="en-US"/>
        </w:rPr>
        <w:t>vsak</w:t>
      </w:r>
      <w:proofErr w:type="spellEnd"/>
      <w:r w:rsidRPr="008C17F0">
        <w:rPr>
          <w:szCs w:val="20"/>
          <w:lang w:val="en-US"/>
        </w:rPr>
        <w:t xml:space="preserve"> </w:t>
      </w:r>
      <w:proofErr w:type="spellStart"/>
      <w:r w:rsidRPr="008C17F0">
        <w:rPr>
          <w:szCs w:val="20"/>
          <w:lang w:val="en-US"/>
        </w:rPr>
        <w:t>predlog</w:t>
      </w:r>
      <w:proofErr w:type="spellEnd"/>
      <w:r w:rsidRPr="008C17F0">
        <w:rPr>
          <w:szCs w:val="20"/>
          <w:lang w:val="en-US"/>
        </w:rPr>
        <w:t xml:space="preserve"> </w:t>
      </w:r>
      <w:proofErr w:type="spellStart"/>
      <w:r w:rsidRPr="008C17F0">
        <w:rPr>
          <w:szCs w:val="20"/>
          <w:lang w:val="en-US"/>
        </w:rPr>
        <w:t>spremembe</w:t>
      </w:r>
      <w:proofErr w:type="spellEnd"/>
      <w:r w:rsidRPr="008C17F0">
        <w:rPr>
          <w:szCs w:val="20"/>
          <w:lang w:val="en-US"/>
        </w:rPr>
        <w:t xml:space="preserve"> </w:t>
      </w:r>
      <w:proofErr w:type="spellStart"/>
      <w:r w:rsidRPr="008C17F0">
        <w:rPr>
          <w:szCs w:val="20"/>
          <w:lang w:val="en-US"/>
        </w:rPr>
        <w:t>projektne</w:t>
      </w:r>
      <w:proofErr w:type="spellEnd"/>
      <w:r w:rsidRPr="008C17F0">
        <w:rPr>
          <w:szCs w:val="20"/>
          <w:lang w:val="en-US"/>
        </w:rPr>
        <w:t xml:space="preserve"> </w:t>
      </w:r>
      <w:proofErr w:type="spellStart"/>
      <w:r w:rsidRPr="008C17F0">
        <w:rPr>
          <w:szCs w:val="20"/>
          <w:lang w:val="en-US"/>
        </w:rPr>
        <w:t>dokumentacije</w:t>
      </w:r>
      <w:proofErr w:type="spellEnd"/>
      <w:r w:rsidRPr="008C17F0">
        <w:rPr>
          <w:szCs w:val="20"/>
          <w:lang w:val="en-US"/>
        </w:rPr>
        <w:t xml:space="preserve">, za </w:t>
      </w:r>
      <w:proofErr w:type="spellStart"/>
      <w:r w:rsidRPr="008C17F0">
        <w:rPr>
          <w:szCs w:val="20"/>
          <w:lang w:val="en-US"/>
        </w:rPr>
        <w:t>katerega</w:t>
      </w:r>
      <w:proofErr w:type="spellEnd"/>
      <w:r w:rsidRPr="008C17F0">
        <w:rPr>
          <w:szCs w:val="20"/>
          <w:lang w:val="en-US"/>
        </w:rPr>
        <w:t xml:space="preserve"> </w:t>
      </w:r>
      <w:proofErr w:type="spellStart"/>
      <w:r w:rsidRPr="008C17F0">
        <w:rPr>
          <w:szCs w:val="20"/>
          <w:lang w:val="en-US"/>
        </w:rPr>
        <w:t>misli</w:t>
      </w:r>
      <w:proofErr w:type="spellEnd"/>
      <w:r w:rsidRPr="008C17F0">
        <w:rPr>
          <w:szCs w:val="20"/>
          <w:lang w:val="en-US"/>
        </w:rPr>
        <w:t xml:space="preserve">, da je </w:t>
      </w:r>
      <w:proofErr w:type="spellStart"/>
      <w:r w:rsidRPr="008C17F0">
        <w:rPr>
          <w:szCs w:val="20"/>
          <w:lang w:val="en-US"/>
        </w:rPr>
        <w:t>smotrn</w:t>
      </w:r>
      <w:proofErr w:type="spellEnd"/>
      <w:r w:rsidRPr="008C17F0">
        <w:rPr>
          <w:szCs w:val="20"/>
          <w:lang w:val="en-US"/>
        </w:rPr>
        <w:t xml:space="preserve">, </w:t>
      </w:r>
      <w:proofErr w:type="spellStart"/>
      <w:r w:rsidRPr="008C17F0">
        <w:rPr>
          <w:szCs w:val="20"/>
          <w:lang w:val="en-US"/>
        </w:rPr>
        <w:t>priskrbel</w:t>
      </w:r>
      <w:proofErr w:type="spellEnd"/>
      <w:r w:rsidRPr="008C17F0">
        <w:rPr>
          <w:szCs w:val="20"/>
          <w:lang w:val="en-US"/>
        </w:rPr>
        <w:t xml:space="preserve"> </w:t>
      </w:r>
      <w:proofErr w:type="spellStart"/>
      <w:r w:rsidRPr="008C17F0">
        <w:rPr>
          <w:szCs w:val="20"/>
          <w:lang w:val="en-US"/>
        </w:rPr>
        <w:t>soglasje</w:t>
      </w:r>
      <w:proofErr w:type="spellEnd"/>
      <w:r w:rsidRPr="008C17F0">
        <w:rPr>
          <w:szCs w:val="20"/>
          <w:lang w:val="en-US"/>
        </w:rPr>
        <w:t xml:space="preserve"> </w:t>
      </w:r>
      <w:proofErr w:type="spellStart"/>
      <w:r w:rsidRPr="008C17F0">
        <w:rPr>
          <w:szCs w:val="20"/>
          <w:lang w:val="en-US"/>
        </w:rPr>
        <w:t>naro</w:t>
      </w:r>
      <w:proofErr w:type="spellEnd"/>
      <w:r w:rsidRPr="008C17F0">
        <w:rPr>
          <w:szCs w:val="20"/>
        </w:rPr>
        <w:t>čnika;</w:t>
      </w:r>
    </w:p>
    <w:p w:rsidR="00161958" w:rsidRPr="008C17F0" w:rsidRDefault="00161958" w:rsidP="00EE137E">
      <w:pPr>
        <w:numPr>
          <w:ilvl w:val="0"/>
          <w:numId w:val="17"/>
        </w:numPr>
        <w:suppressAutoHyphens w:val="0"/>
        <w:autoSpaceDE w:val="0"/>
        <w:autoSpaceDN w:val="0"/>
        <w:adjustRightInd w:val="0"/>
        <w:spacing w:line="240" w:lineRule="auto"/>
        <w:ind w:left="720" w:hanging="360"/>
        <w:rPr>
          <w:szCs w:val="20"/>
        </w:rPr>
      </w:pPr>
      <w:r w:rsidRPr="008C17F0">
        <w:rPr>
          <w:color w:val="000000"/>
          <w:szCs w:val="20"/>
        </w:rPr>
        <w:t xml:space="preserve">da bo na lastne stroške pridobil projektne pogoje in </w:t>
      </w:r>
      <w:r w:rsidR="00ED0E4F" w:rsidRPr="008C17F0">
        <w:rPr>
          <w:color w:val="000000"/>
          <w:szCs w:val="20"/>
        </w:rPr>
        <w:t>mnenja</w:t>
      </w:r>
      <w:r w:rsidRPr="008C17F0">
        <w:rPr>
          <w:color w:val="000000"/>
          <w:szCs w:val="20"/>
        </w:rPr>
        <w:t xml:space="preserve"> v zvezi s predmetom pogodbe;</w:t>
      </w:r>
    </w:p>
    <w:p w:rsidR="00161958" w:rsidRPr="008C17F0" w:rsidRDefault="00161958" w:rsidP="00EE137E">
      <w:pPr>
        <w:numPr>
          <w:ilvl w:val="0"/>
          <w:numId w:val="17"/>
        </w:numPr>
        <w:suppressAutoHyphens w:val="0"/>
        <w:autoSpaceDE w:val="0"/>
        <w:autoSpaceDN w:val="0"/>
        <w:adjustRightInd w:val="0"/>
        <w:spacing w:line="240" w:lineRule="auto"/>
        <w:ind w:left="720" w:hanging="360"/>
        <w:rPr>
          <w:szCs w:val="20"/>
        </w:rPr>
      </w:pPr>
      <w:r w:rsidRPr="008C17F0">
        <w:rPr>
          <w:color w:val="000000"/>
          <w:szCs w:val="20"/>
        </w:rPr>
        <w:t>redno udeleževati sestankov, ki jih sklicuje naročnik oz. njegov pooblaščeni zastopnik, predstavnik naročnika in nadzornik;</w:t>
      </w:r>
    </w:p>
    <w:p w:rsidR="00161958" w:rsidRPr="008C17F0" w:rsidRDefault="00161958" w:rsidP="00EE137E">
      <w:pPr>
        <w:numPr>
          <w:ilvl w:val="0"/>
          <w:numId w:val="17"/>
        </w:numPr>
        <w:suppressAutoHyphens w:val="0"/>
        <w:autoSpaceDE w:val="0"/>
        <w:autoSpaceDN w:val="0"/>
        <w:adjustRightInd w:val="0"/>
        <w:spacing w:line="240" w:lineRule="auto"/>
        <w:ind w:left="720" w:hanging="360"/>
        <w:rPr>
          <w:szCs w:val="20"/>
        </w:rPr>
      </w:pPr>
      <w:r w:rsidRPr="008C17F0">
        <w:rPr>
          <w:color w:val="000000"/>
          <w:szCs w:val="20"/>
        </w:rPr>
        <w:t>redno dostavljati  14 dnevna poročila o napredovanju del;</w:t>
      </w:r>
    </w:p>
    <w:p w:rsidR="00161958" w:rsidRPr="008C17F0" w:rsidRDefault="00161958" w:rsidP="00EE137E">
      <w:pPr>
        <w:numPr>
          <w:ilvl w:val="0"/>
          <w:numId w:val="17"/>
        </w:numPr>
        <w:suppressAutoHyphens w:val="0"/>
        <w:autoSpaceDE w:val="0"/>
        <w:autoSpaceDN w:val="0"/>
        <w:adjustRightInd w:val="0"/>
        <w:spacing w:line="240" w:lineRule="auto"/>
        <w:ind w:left="720" w:hanging="360"/>
        <w:rPr>
          <w:szCs w:val="20"/>
        </w:rPr>
      </w:pPr>
      <w:r w:rsidRPr="008C17F0">
        <w:rPr>
          <w:color w:val="000000"/>
          <w:szCs w:val="20"/>
        </w:rPr>
        <w:t>da bo izvedel druga spremljajoča dela, ki so potrebna za izvedbo predmeta pogodbe, ne glede na njihovo vrsto in obseg in ne glede na to ali so ali niso izrecno navedena v tej pogodbi oz. razpisni dokumentaciji in pogodbenih specifikacijah, pri čemer se uporabljajo določila te pogodbe (določila o fiksni ceni in ostala določila);</w:t>
      </w:r>
    </w:p>
    <w:p w:rsidR="005D31AC" w:rsidRPr="008C17F0" w:rsidRDefault="005D31AC" w:rsidP="00EE137E">
      <w:pPr>
        <w:numPr>
          <w:ilvl w:val="0"/>
          <w:numId w:val="17"/>
        </w:numPr>
        <w:suppressAutoHyphens w:val="0"/>
        <w:autoSpaceDE w:val="0"/>
        <w:autoSpaceDN w:val="0"/>
        <w:adjustRightInd w:val="0"/>
        <w:spacing w:line="240" w:lineRule="auto"/>
        <w:ind w:left="720" w:hanging="360"/>
        <w:rPr>
          <w:szCs w:val="20"/>
        </w:rPr>
      </w:pPr>
      <w:proofErr w:type="spellStart"/>
      <w:r w:rsidRPr="008C17F0">
        <w:rPr>
          <w:szCs w:val="20"/>
          <w:lang w:val="en-US"/>
        </w:rPr>
        <w:t>storil</w:t>
      </w:r>
      <w:proofErr w:type="spellEnd"/>
      <w:r w:rsidRPr="008C17F0">
        <w:rPr>
          <w:szCs w:val="20"/>
          <w:lang w:val="en-US"/>
        </w:rPr>
        <w:t xml:space="preserve"> </w:t>
      </w:r>
      <w:proofErr w:type="spellStart"/>
      <w:r w:rsidRPr="008C17F0">
        <w:rPr>
          <w:szCs w:val="20"/>
          <w:lang w:val="en-US"/>
        </w:rPr>
        <w:t>vse</w:t>
      </w:r>
      <w:proofErr w:type="spellEnd"/>
      <w:r w:rsidRPr="008C17F0">
        <w:rPr>
          <w:szCs w:val="20"/>
          <w:lang w:val="en-US"/>
        </w:rPr>
        <w:t xml:space="preserve">, </w:t>
      </w:r>
      <w:proofErr w:type="spellStart"/>
      <w:r w:rsidRPr="008C17F0">
        <w:rPr>
          <w:szCs w:val="20"/>
          <w:lang w:val="en-US"/>
        </w:rPr>
        <w:t>kar</w:t>
      </w:r>
      <w:proofErr w:type="spellEnd"/>
      <w:r w:rsidRPr="008C17F0">
        <w:rPr>
          <w:szCs w:val="20"/>
          <w:lang w:val="en-US"/>
        </w:rPr>
        <w:t xml:space="preserve"> </w:t>
      </w:r>
      <w:proofErr w:type="spellStart"/>
      <w:r w:rsidRPr="008C17F0">
        <w:rPr>
          <w:szCs w:val="20"/>
          <w:lang w:val="en-US"/>
        </w:rPr>
        <w:t>spada</w:t>
      </w:r>
      <w:proofErr w:type="spellEnd"/>
      <w:r w:rsidRPr="008C17F0">
        <w:rPr>
          <w:szCs w:val="20"/>
          <w:lang w:val="en-US"/>
        </w:rPr>
        <w:t xml:space="preserve"> v </w:t>
      </w:r>
      <w:proofErr w:type="spellStart"/>
      <w:r w:rsidRPr="008C17F0">
        <w:rPr>
          <w:szCs w:val="20"/>
          <w:lang w:val="en-US"/>
        </w:rPr>
        <w:t>obseg</w:t>
      </w:r>
      <w:proofErr w:type="spellEnd"/>
      <w:r w:rsidRPr="008C17F0">
        <w:rPr>
          <w:szCs w:val="20"/>
          <w:lang w:val="en-US"/>
        </w:rPr>
        <w:t xml:space="preserve"> </w:t>
      </w:r>
      <w:proofErr w:type="spellStart"/>
      <w:r w:rsidRPr="008C17F0">
        <w:rPr>
          <w:szCs w:val="20"/>
          <w:lang w:val="en-US"/>
        </w:rPr>
        <w:t>prevzetih</w:t>
      </w:r>
      <w:proofErr w:type="spellEnd"/>
      <w:r w:rsidRPr="008C17F0">
        <w:rPr>
          <w:szCs w:val="20"/>
          <w:lang w:val="en-US"/>
        </w:rPr>
        <w:t xml:space="preserve"> </w:t>
      </w:r>
      <w:proofErr w:type="spellStart"/>
      <w:r w:rsidRPr="008C17F0">
        <w:rPr>
          <w:szCs w:val="20"/>
          <w:lang w:val="en-US"/>
        </w:rPr>
        <w:t>obveznosti</w:t>
      </w:r>
      <w:proofErr w:type="spellEnd"/>
      <w:r w:rsidRPr="008C17F0">
        <w:rPr>
          <w:szCs w:val="20"/>
          <w:lang w:val="en-US"/>
        </w:rPr>
        <w:t xml:space="preserve">, da </w:t>
      </w:r>
      <w:proofErr w:type="spellStart"/>
      <w:r w:rsidRPr="008C17F0">
        <w:rPr>
          <w:szCs w:val="20"/>
          <w:lang w:val="en-US"/>
        </w:rPr>
        <w:t>bodo</w:t>
      </w:r>
      <w:proofErr w:type="spellEnd"/>
      <w:r w:rsidRPr="008C17F0">
        <w:rPr>
          <w:szCs w:val="20"/>
          <w:lang w:val="en-US"/>
        </w:rPr>
        <w:t xml:space="preserve"> </w:t>
      </w:r>
      <w:proofErr w:type="spellStart"/>
      <w:r w:rsidRPr="008C17F0">
        <w:rPr>
          <w:szCs w:val="20"/>
          <w:lang w:val="en-US"/>
        </w:rPr>
        <w:t>pogodbena</w:t>
      </w:r>
      <w:proofErr w:type="spellEnd"/>
      <w:r w:rsidRPr="008C17F0">
        <w:rPr>
          <w:szCs w:val="20"/>
          <w:lang w:val="en-US"/>
        </w:rPr>
        <w:t xml:space="preserve"> </w:t>
      </w:r>
      <w:proofErr w:type="spellStart"/>
      <w:r w:rsidRPr="008C17F0">
        <w:rPr>
          <w:szCs w:val="20"/>
          <w:lang w:val="en-US"/>
        </w:rPr>
        <w:t>dela</w:t>
      </w:r>
      <w:proofErr w:type="spellEnd"/>
      <w:r w:rsidRPr="008C17F0">
        <w:rPr>
          <w:szCs w:val="20"/>
          <w:lang w:val="en-US"/>
        </w:rPr>
        <w:t xml:space="preserve"> </w:t>
      </w:r>
      <w:proofErr w:type="spellStart"/>
      <w:r w:rsidRPr="008C17F0">
        <w:rPr>
          <w:szCs w:val="20"/>
          <w:lang w:val="en-US"/>
        </w:rPr>
        <w:t>dokon</w:t>
      </w:r>
      <w:proofErr w:type="spellEnd"/>
      <w:r w:rsidRPr="008C17F0">
        <w:rPr>
          <w:szCs w:val="20"/>
        </w:rPr>
        <w:t>čana v dogovorjenem roku;</w:t>
      </w:r>
    </w:p>
    <w:p w:rsidR="00161958" w:rsidRPr="008C17F0" w:rsidRDefault="00161958" w:rsidP="00EE137E">
      <w:pPr>
        <w:numPr>
          <w:ilvl w:val="0"/>
          <w:numId w:val="17"/>
        </w:numPr>
        <w:suppressAutoHyphens w:val="0"/>
        <w:autoSpaceDE w:val="0"/>
        <w:autoSpaceDN w:val="0"/>
        <w:adjustRightInd w:val="0"/>
        <w:spacing w:line="240" w:lineRule="auto"/>
        <w:ind w:left="720" w:hanging="360"/>
        <w:rPr>
          <w:szCs w:val="20"/>
        </w:rPr>
      </w:pPr>
      <w:r w:rsidRPr="008C17F0">
        <w:rPr>
          <w:color w:val="000000"/>
          <w:szCs w:val="20"/>
        </w:rPr>
        <w:t>da bo vodil vse s predpisi določene evidence in listine transparentno in pregledno ter zagotovil evidentiranje in hrambo dokumentov na način, ki zagotavlja ustrezno revizijsko sled; da bo hranil vso dokumentacijo vezano na to pogodbo, zagotavljal revizijsko sledljivost, hrambo, vpogled in posredovanje naročniku, v skladu z veljavno zakonodajo najmanj do konca leta 2028 in naročniku brezplačno posredoval fotokopije vseh zahtevanih dokumentov v vsaki fazi izvajanja projekta in po zaključku projekta do leta vključno …………;</w:t>
      </w:r>
    </w:p>
    <w:p w:rsidR="00161958" w:rsidRPr="008C17F0" w:rsidRDefault="00161958" w:rsidP="00EE137E">
      <w:pPr>
        <w:numPr>
          <w:ilvl w:val="0"/>
          <w:numId w:val="17"/>
        </w:numPr>
        <w:suppressAutoHyphens w:val="0"/>
        <w:autoSpaceDE w:val="0"/>
        <w:autoSpaceDN w:val="0"/>
        <w:adjustRightInd w:val="0"/>
        <w:spacing w:line="240" w:lineRule="auto"/>
        <w:ind w:left="720" w:hanging="360"/>
        <w:rPr>
          <w:szCs w:val="20"/>
        </w:rPr>
      </w:pPr>
      <w:r w:rsidRPr="008C17F0">
        <w:rPr>
          <w:color w:val="000000"/>
          <w:szCs w:val="20"/>
        </w:rPr>
        <w:t>da bo 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p w:rsidR="00161958" w:rsidRPr="008C17F0" w:rsidRDefault="00161958" w:rsidP="00EE137E">
      <w:pPr>
        <w:numPr>
          <w:ilvl w:val="0"/>
          <w:numId w:val="17"/>
        </w:numPr>
        <w:suppressAutoHyphens w:val="0"/>
        <w:autoSpaceDE w:val="0"/>
        <w:autoSpaceDN w:val="0"/>
        <w:adjustRightInd w:val="0"/>
        <w:spacing w:line="240" w:lineRule="auto"/>
        <w:ind w:left="720" w:hanging="360"/>
        <w:rPr>
          <w:szCs w:val="20"/>
        </w:rPr>
      </w:pPr>
      <w:r w:rsidRPr="008C17F0">
        <w:rPr>
          <w:color w:val="000000"/>
          <w:szCs w:val="20"/>
        </w:rPr>
        <w:t xml:space="preserve">naročniku in njegovemu pooblaščencu ter revizorjem oziroma recenzentom ob morebitni izvedbi recenzije dovolil in omogočil vsebinski nadzor nad usklajenostjo projektnih rešitev s projektno nalogo, razpisno dokumentacijo, prostorsko dokumentacijo, projektnimi pogoji in </w:t>
      </w:r>
      <w:r w:rsidR="00ED0E4F" w:rsidRPr="008C17F0">
        <w:rPr>
          <w:color w:val="000000"/>
          <w:szCs w:val="20"/>
        </w:rPr>
        <w:t>mnenji mnenjedajalcev</w:t>
      </w:r>
      <w:r w:rsidRPr="008C17F0">
        <w:rPr>
          <w:color w:val="000000"/>
          <w:szCs w:val="20"/>
        </w:rPr>
        <w:t xml:space="preserve"> pri vseh vrstah in fazah projektne dokumentacije (</w:t>
      </w:r>
      <w:r w:rsidR="00ED0E4F" w:rsidRPr="008C17F0">
        <w:rPr>
          <w:color w:val="000000"/>
          <w:szCs w:val="20"/>
        </w:rPr>
        <w:t xml:space="preserve">IDP; </w:t>
      </w:r>
      <w:r w:rsidRPr="008C17F0">
        <w:rPr>
          <w:color w:val="000000"/>
          <w:szCs w:val="20"/>
        </w:rPr>
        <w:t>IZP, DGD, PZI</w:t>
      </w:r>
      <w:r w:rsidR="00DE3FEF" w:rsidRPr="008C17F0">
        <w:rPr>
          <w:color w:val="000000"/>
          <w:szCs w:val="20"/>
        </w:rPr>
        <w:t>, PZR</w:t>
      </w:r>
      <w:r w:rsidRPr="008C17F0">
        <w:rPr>
          <w:color w:val="000000"/>
          <w:szCs w:val="20"/>
        </w:rPr>
        <w:t>), in to ves čas izdelave;</w:t>
      </w:r>
    </w:p>
    <w:p w:rsidR="00161958" w:rsidRPr="008C17F0" w:rsidRDefault="00161958" w:rsidP="00EE137E">
      <w:pPr>
        <w:numPr>
          <w:ilvl w:val="0"/>
          <w:numId w:val="17"/>
        </w:numPr>
        <w:suppressAutoHyphens w:val="0"/>
        <w:autoSpaceDE w:val="0"/>
        <w:autoSpaceDN w:val="0"/>
        <w:adjustRightInd w:val="0"/>
        <w:spacing w:line="240" w:lineRule="auto"/>
        <w:ind w:left="720" w:hanging="360"/>
        <w:rPr>
          <w:szCs w:val="20"/>
        </w:rPr>
      </w:pPr>
      <w:r w:rsidRPr="008C17F0">
        <w:rPr>
          <w:color w:val="000000"/>
          <w:szCs w:val="20"/>
        </w:rPr>
        <w:t>pri izdelavi projektne dokumentacije upošteval upravičene pripombe naročnika in njegovega pooblaščenca, revidentov in recenzentov ter jih tudi odpravil brez nadomestila stroškov;</w:t>
      </w:r>
    </w:p>
    <w:p w:rsidR="00161958" w:rsidRPr="008C17F0" w:rsidRDefault="00161958" w:rsidP="00EE137E">
      <w:pPr>
        <w:numPr>
          <w:ilvl w:val="0"/>
          <w:numId w:val="17"/>
        </w:numPr>
        <w:suppressAutoHyphens w:val="0"/>
        <w:autoSpaceDE w:val="0"/>
        <w:autoSpaceDN w:val="0"/>
        <w:adjustRightInd w:val="0"/>
        <w:spacing w:line="240" w:lineRule="auto"/>
        <w:ind w:left="720" w:hanging="360"/>
        <w:rPr>
          <w:szCs w:val="20"/>
        </w:rPr>
      </w:pPr>
      <w:r w:rsidRPr="008C17F0">
        <w:rPr>
          <w:color w:val="000000"/>
          <w:szCs w:val="20"/>
        </w:rPr>
        <w:t>pripravil pisne odgovore na vprašanja mogočih ponudnikov, ko bo naročnik objavil razpis za izbor izvajalca gradbenih, obrtniških in inštalacijskih del in opreme,</w:t>
      </w:r>
    </w:p>
    <w:p w:rsidR="005D31AC" w:rsidRPr="008C17F0" w:rsidRDefault="005D31AC" w:rsidP="00EE137E">
      <w:pPr>
        <w:numPr>
          <w:ilvl w:val="0"/>
          <w:numId w:val="17"/>
        </w:numPr>
        <w:suppressAutoHyphens w:val="0"/>
        <w:autoSpaceDE w:val="0"/>
        <w:autoSpaceDN w:val="0"/>
        <w:adjustRightInd w:val="0"/>
        <w:spacing w:line="240" w:lineRule="auto"/>
        <w:ind w:left="720" w:hanging="360"/>
        <w:rPr>
          <w:szCs w:val="20"/>
        </w:rPr>
      </w:pPr>
      <w:proofErr w:type="spellStart"/>
      <w:r w:rsidRPr="008C17F0">
        <w:rPr>
          <w:szCs w:val="20"/>
          <w:lang w:val="en-US"/>
        </w:rPr>
        <w:t>varoval</w:t>
      </w:r>
      <w:proofErr w:type="spellEnd"/>
      <w:r w:rsidRPr="008C17F0">
        <w:rPr>
          <w:szCs w:val="20"/>
          <w:lang w:val="en-US"/>
        </w:rPr>
        <w:t xml:space="preserve"> </w:t>
      </w:r>
      <w:proofErr w:type="spellStart"/>
      <w:r w:rsidRPr="008C17F0">
        <w:rPr>
          <w:szCs w:val="20"/>
          <w:lang w:val="en-US"/>
        </w:rPr>
        <w:t>kot</w:t>
      </w:r>
      <w:proofErr w:type="spellEnd"/>
      <w:r w:rsidRPr="008C17F0">
        <w:rPr>
          <w:szCs w:val="20"/>
          <w:lang w:val="en-US"/>
        </w:rPr>
        <w:t xml:space="preserve"> </w:t>
      </w:r>
      <w:proofErr w:type="spellStart"/>
      <w:r w:rsidRPr="008C17F0">
        <w:rPr>
          <w:szCs w:val="20"/>
          <w:lang w:val="en-US"/>
        </w:rPr>
        <w:t>zaupne</w:t>
      </w:r>
      <w:proofErr w:type="spellEnd"/>
      <w:r w:rsidRPr="008C17F0">
        <w:rPr>
          <w:szCs w:val="20"/>
          <w:lang w:val="en-US"/>
        </w:rPr>
        <w:t xml:space="preserve"> </w:t>
      </w:r>
      <w:proofErr w:type="spellStart"/>
      <w:r w:rsidRPr="008C17F0">
        <w:rPr>
          <w:szCs w:val="20"/>
          <w:lang w:val="en-US"/>
        </w:rPr>
        <w:t>podatke</w:t>
      </w:r>
      <w:proofErr w:type="spellEnd"/>
      <w:r w:rsidRPr="008C17F0">
        <w:rPr>
          <w:szCs w:val="20"/>
          <w:lang w:val="en-US"/>
        </w:rPr>
        <w:t xml:space="preserve"> </w:t>
      </w:r>
      <w:proofErr w:type="spellStart"/>
      <w:r w:rsidRPr="008C17F0">
        <w:rPr>
          <w:szCs w:val="20"/>
          <w:lang w:val="en-US"/>
        </w:rPr>
        <w:t>naro</w:t>
      </w:r>
      <w:r w:rsidRPr="008C17F0">
        <w:rPr>
          <w:szCs w:val="20"/>
        </w:rPr>
        <w:t>čnika</w:t>
      </w:r>
      <w:proofErr w:type="spellEnd"/>
      <w:r w:rsidRPr="008C17F0">
        <w:rPr>
          <w:szCs w:val="20"/>
        </w:rPr>
        <w:t xml:space="preserve"> in njegovih partnerjev, kot tudi tajnost vseh dokumentov in ostalih informacij, za katere to naročnik posebej zahteva.</w:t>
      </w:r>
    </w:p>
    <w:p w:rsidR="005D31AC" w:rsidRPr="008C17F0" w:rsidRDefault="005D31AC" w:rsidP="00E20BA2">
      <w:pPr>
        <w:rPr>
          <w:i/>
          <w:iCs/>
          <w:szCs w:val="20"/>
        </w:rPr>
      </w:pPr>
    </w:p>
    <w:p w:rsidR="00161958" w:rsidRPr="008C17F0" w:rsidRDefault="00161958" w:rsidP="00E20BA2">
      <w:pPr>
        <w:rPr>
          <w:i/>
          <w:iCs/>
          <w:szCs w:val="20"/>
        </w:rPr>
      </w:pPr>
    </w:p>
    <w:p w:rsidR="00161958" w:rsidRPr="008C17F0" w:rsidRDefault="00161958" w:rsidP="00161958">
      <w:pPr>
        <w:rPr>
          <w:i/>
          <w:iCs/>
          <w:szCs w:val="20"/>
        </w:rPr>
      </w:pPr>
      <w:r w:rsidRPr="008C17F0">
        <w:rPr>
          <w:color w:val="000000"/>
          <w:szCs w:val="20"/>
        </w:rPr>
        <w:t>V primeru, da izvajalec ne izpolnjuje pogodbenih obveznosti na način, predviden v pogodbi o izvedbi javnega naročila, začne naročnik ustrezne postopke za njeno prekinitev.</w:t>
      </w:r>
    </w:p>
    <w:p w:rsidR="00161958" w:rsidRPr="008C17F0" w:rsidRDefault="00161958" w:rsidP="00E20BA2">
      <w:pPr>
        <w:rPr>
          <w:i/>
          <w:iCs/>
          <w:szCs w:val="20"/>
        </w:rPr>
      </w:pPr>
    </w:p>
    <w:p w:rsidR="002A3A6F" w:rsidRPr="008C17F0" w:rsidRDefault="009F7539" w:rsidP="002A3A6F">
      <w:pPr>
        <w:autoSpaceDE w:val="0"/>
        <w:autoSpaceDN w:val="0"/>
        <w:adjustRightInd w:val="0"/>
        <w:jc w:val="center"/>
        <w:rPr>
          <w:color w:val="000000"/>
          <w:szCs w:val="20"/>
        </w:rPr>
      </w:pPr>
      <w:r w:rsidRPr="008C17F0">
        <w:rPr>
          <w:color w:val="000000"/>
          <w:szCs w:val="20"/>
          <w:lang w:val="en-US"/>
        </w:rPr>
        <w:t>13</w:t>
      </w:r>
      <w:r w:rsidR="002A3A6F" w:rsidRPr="008C17F0">
        <w:rPr>
          <w:color w:val="000000"/>
          <w:szCs w:val="20"/>
          <w:lang w:val="en-US"/>
        </w:rPr>
        <w:t xml:space="preserve">. </w:t>
      </w:r>
      <w:r w:rsidR="002A3A6F" w:rsidRPr="008C17F0">
        <w:rPr>
          <w:color w:val="000000"/>
          <w:szCs w:val="20"/>
        </w:rPr>
        <w:t>člen</w:t>
      </w:r>
    </w:p>
    <w:p w:rsidR="002A3A6F" w:rsidRPr="008C17F0" w:rsidRDefault="002A3A6F" w:rsidP="002A3A6F">
      <w:pPr>
        <w:autoSpaceDE w:val="0"/>
        <w:autoSpaceDN w:val="0"/>
        <w:adjustRightInd w:val="0"/>
        <w:rPr>
          <w:color w:val="000000"/>
          <w:szCs w:val="20"/>
          <w:lang w:val="en-US"/>
        </w:rPr>
      </w:pPr>
    </w:p>
    <w:p w:rsidR="002A3A6F" w:rsidRPr="008C17F0" w:rsidRDefault="002A3A6F" w:rsidP="002A3A6F">
      <w:pPr>
        <w:tabs>
          <w:tab w:val="left" w:pos="465"/>
        </w:tabs>
        <w:autoSpaceDE w:val="0"/>
        <w:autoSpaceDN w:val="0"/>
        <w:adjustRightInd w:val="0"/>
        <w:rPr>
          <w:color w:val="000000"/>
          <w:szCs w:val="20"/>
        </w:rPr>
      </w:pPr>
      <w:r w:rsidRPr="008C17F0">
        <w:rPr>
          <w:color w:val="000000"/>
          <w:szCs w:val="20"/>
          <w:lang w:val="en-US"/>
        </w:rPr>
        <w:t xml:space="preserve">V </w:t>
      </w:r>
      <w:proofErr w:type="spellStart"/>
      <w:r w:rsidRPr="008C17F0">
        <w:rPr>
          <w:color w:val="000000"/>
          <w:szCs w:val="20"/>
          <w:lang w:val="en-US"/>
        </w:rPr>
        <w:t>primeru</w:t>
      </w:r>
      <w:proofErr w:type="spellEnd"/>
      <w:r w:rsidRPr="008C17F0">
        <w:rPr>
          <w:color w:val="000000"/>
          <w:szCs w:val="20"/>
          <w:lang w:val="en-US"/>
        </w:rPr>
        <w:t xml:space="preserve">, da se mora del </w:t>
      </w:r>
      <w:proofErr w:type="spellStart"/>
      <w:r w:rsidRPr="008C17F0">
        <w:rPr>
          <w:color w:val="000000"/>
          <w:szCs w:val="20"/>
          <w:lang w:val="en-US"/>
        </w:rPr>
        <w:t>že</w:t>
      </w:r>
      <w:proofErr w:type="spellEnd"/>
      <w:r w:rsidRPr="008C17F0">
        <w:rPr>
          <w:color w:val="000000"/>
          <w:szCs w:val="20"/>
          <w:lang w:val="en-US"/>
        </w:rPr>
        <w:t xml:space="preserve"> </w:t>
      </w:r>
      <w:proofErr w:type="spellStart"/>
      <w:r w:rsidRPr="008C17F0">
        <w:rPr>
          <w:color w:val="000000"/>
          <w:szCs w:val="20"/>
          <w:lang w:val="en-US"/>
        </w:rPr>
        <w:t>izdelane</w:t>
      </w:r>
      <w:proofErr w:type="spellEnd"/>
      <w:r w:rsidRPr="008C17F0">
        <w:rPr>
          <w:color w:val="000000"/>
          <w:szCs w:val="20"/>
          <w:lang w:val="en-US"/>
        </w:rPr>
        <w:t xml:space="preserve"> </w:t>
      </w:r>
      <w:proofErr w:type="spellStart"/>
      <w:r w:rsidRPr="008C17F0">
        <w:rPr>
          <w:color w:val="000000"/>
          <w:szCs w:val="20"/>
          <w:lang w:val="en-US"/>
        </w:rPr>
        <w:t>naloge</w:t>
      </w:r>
      <w:proofErr w:type="spellEnd"/>
      <w:r w:rsidRPr="008C17F0">
        <w:rPr>
          <w:color w:val="000000"/>
          <w:szCs w:val="20"/>
          <w:lang w:val="en-US"/>
        </w:rPr>
        <w:t xml:space="preserve"> </w:t>
      </w:r>
      <w:proofErr w:type="spellStart"/>
      <w:r w:rsidRPr="008C17F0">
        <w:rPr>
          <w:color w:val="000000"/>
          <w:szCs w:val="20"/>
          <w:lang w:val="en-US"/>
        </w:rPr>
        <w:t>iz</w:t>
      </w:r>
      <w:proofErr w:type="spellEnd"/>
      <w:r w:rsidRPr="008C17F0">
        <w:rPr>
          <w:color w:val="000000"/>
          <w:szCs w:val="20"/>
          <w:lang w:val="en-US"/>
        </w:rPr>
        <w:t xml:space="preserve"> </w:t>
      </w:r>
      <w:proofErr w:type="spellStart"/>
      <w:r w:rsidRPr="008C17F0">
        <w:rPr>
          <w:color w:val="000000"/>
          <w:szCs w:val="20"/>
          <w:lang w:val="en-US"/>
        </w:rPr>
        <w:t>objektivnih</w:t>
      </w:r>
      <w:proofErr w:type="spellEnd"/>
      <w:r w:rsidRPr="008C17F0">
        <w:rPr>
          <w:color w:val="000000"/>
          <w:szCs w:val="20"/>
          <w:lang w:val="en-US"/>
        </w:rPr>
        <w:t xml:space="preserve"> </w:t>
      </w:r>
      <w:proofErr w:type="spellStart"/>
      <w:r w:rsidRPr="008C17F0">
        <w:rPr>
          <w:color w:val="000000"/>
          <w:szCs w:val="20"/>
          <w:lang w:val="en-US"/>
        </w:rPr>
        <w:t>razlogov</w:t>
      </w:r>
      <w:proofErr w:type="spellEnd"/>
      <w:r w:rsidRPr="008C17F0">
        <w:rPr>
          <w:color w:val="000000"/>
          <w:szCs w:val="20"/>
          <w:lang w:val="en-US"/>
        </w:rPr>
        <w:t xml:space="preserve"> </w:t>
      </w:r>
      <w:proofErr w:type="spellStart"/>
      <w:r w:rsidRPr="008C17F0">
        <w:rPr>
          <w:color w:val="000000"/>
          <w:szCs w:val="20"/>
          <w:lang w:val="en-US"/>
        </w:rPr>
        <w:t>spremeniti</w:t>
      </w:r>
      <w:proofErr w:type="spellEnd"/>
      <w:r w:rsidRPr="008C17F0">
        <w:rPr>
          <w:color w:val="000000"/>
          <w:szCs w:val="20"/>
          <w:lang w:val="en-US"/>
        </w:rPr>
        <w:t xml:space="preserve">, </w:t>
      </w:r>
      <w:proofErr w:type="spellStart"/>
      <w:r w:rsidRPr="008C17F0">
        <w:rPr>
          <w:color w:val="000000"/>
          <w:szCs w:val="20"/>
          <w:lang w:val="en-US"/>
        </w:rPr>
        <w:t>morata</w:t>
      </w:r>
      <w:proofErr w:type="spellEnd"/>
      <w:r w:rsidRPr="008C17F0">
        <w:rPr>
          <w:color w:val="000000"/>
          <w:szCs w:val="20"/>
          <w:lang w:val="en-US"/>
        </w:rPr>
        <w:t xml:space="preserve"> </w:t>
      </w:r>
      <w:proofErr w:type="spellStart"/>
      <w:r w:rsidRPr="008C17F0">
        <w:rPr>
          <w:color w:val="000000"/>
          <w:szCs w:val="20"/>
          <w:lang w:val="en-US"/>
        </w:rPr>
        <w:t>naro</w:t>
      </w:r>
      <w:r w:rsidRPr="008C17F0">
        <w:rPr>
          <w:color w:val="000000"/>
          <w:szCs w:val="20"/>
        </w:rPr>
        <w:t>čnik</w:t>
      </w:r>
      <w:proofErr w:type="spellEnd"/>
      <w:r w:rsidRPr="008C17F0">
        <w:rPr>
          <w:color w:val="000000"/>
          <w:szCs w:val="20"/>
        </w:rPr>
        <w:t xml:space="preserve"> in izvajalec ugotoviti razloge za spremembo, izvršiti poračun opravljenega dela ter sporazumno določiti tudi vse ostale pogoje za nadaljevanje naloge, kot so novi roki, cena, način plačila in ostale obveznosti.</w:t>
      </w:r>
    </w:p>
    <w:p w:rsidR="002A3A6F" w:rsidRPr="008C17F0" w:rsidRDefault="002A3A6F" w:rsidP="002A3A6F">
      <w:pPr>
        <w:autoSpaceDE w:val="0"/>
        <w:autoSpaceDN w:val="0"/>
        <w:adjustRightInd w:val="0"/>
        <w:rPr>
          <w:color w:val="000000"/>
          <w:szCs w:val="20"/>
          <w:lang w:val="en-US"/>
        </w:rPr>
      </w:pPr>
    </w:p>
    <w:p w:rsidR="002A3A6F" w:rsidRPr="008C17F0" w:rsidRDefault="002A3A6F" w:rsidP="002A3A6F">
      <w:pPr>
        <w:autoSpaceDE w:val="0"/>
        <w:autoSpaceDN w:val="0"/>
        <w:adjustRightInd w:val="0"/>
        <w:rPr>
          <w:color w:val="000000"/>
          <w:szCs w:val="20"/>
          <w:lang w:val="en-US"/>
        </w:rPr>
      </w:pPr>
      <w:proofErr w:type="spellStart"/>
      <w:r w:rsidRPr="008C17F0">
        <w:rPr>
          <w:color w:val="000000"/>
          <w:szCs w:val="20"/>
          <w:lang w:val="en-US"/>
        </w:rPr>
        <w:lastRenderedPageBreak/>
        <w:t>Pogodbeni</w:t>
      </w:r>
      <w:proofErr w:type="spellEnd"/>
      <w:r w:rsidRPr="008C17F0">
        <w:rPr>
          <w:color w:val="000000"/>
          <w:szCs w:val="20"/>
          <w:lang w:val="en-US"/>
        </w:rPr>
        <w:t xml:space="preserve"> </w:t>
      </w:r>
      <w:proofErr w:type="spellStart"/>
      <w:r w:rsidRPr="008C17F0">
        <w:rPr>
          <w:color w:val="000000"/>
          <w:szCs w:val="20"/>
          <w:lang w:val="en-US"/>
        </w:rPr>
        <w:t>stranki</w:t>
      </w:r>
      <w:proofErr w:type="spellEnd"/>
      <w:r w:rsidRPr="008C17F0">
        <w:rPr>
          <w:color w:val="000000"/>
          <w:szCs w:val="20"/>
          <w:lang w:val="en-US"/>
        </w:rPr>
        <w:t xml:space="preserve"> </w:t>
      </w:r>
      <w:proofErr w:type="spellStart"/>
      <w:r w:rsidRPr="008C17F0">
        <w:rPr>
          <w:color w:val="000000"/>
          <w:szCs w:val="20"/>
          <w:lang w:val="en-US"/>
        </w:rPr>
        <w:t>bosta</w:t>
      </w:r>
      <w:proofErr w:type="spellEnd"/>
      <w:r w:rsidRPr="008C17F0">
        <w:rPr>
          <w:color w:val="000000"/>
          <w:szCs w:val="20"/>
          <w:lang w:val="en-US"/>
        </w:rPr>
        <w:t xml:space="preserve"> v </w:t>
      </w:r>
      <w:proofErr w:type="spellStart"/>
      <w:r w:rsidRPr="008C17F0">
        <w:rPr>
          <w:color w:val="000000"/>
          <w:szCs w:val="20"/>
          <w:lang w:val="en-US"/>
        </w:rPr>
        <w:t>fazi</w:t>
      </w:r>
      <w:proofErr w:type="spellEnd"/>
      <w:r w:rsidRPr="008C17F0">
        <w:rPr>
          <w:color w:val="000000"/>
          <w:szCs w:val="20"/>
          <w:lang w:val="en-US"/>
        </w:rPr>
        <w:t xml:space="preserve"> </w:t>
      </w:r>
      <w:proofErr w:type="spellStart"/>
      <w:r w:rsidRPr="008C17F0">
        <w:rPr>
          <w:color w:val="000000"/>
          <w:szCs w:val="20"/>
          <w:lang w:val="en-US"/>
        </w:rPr>
        <w:t>izdelave</w:t>
      </w:r>
      <w:proofErr w:type="spellEnd"/>
      <w:r w:rsidRPr="008C17F0">
        <w:rPr>
          <w:color w:val="000000"/>
          <w:szCs w:val="20"/>
          <w:lang w:val="en-US"/>
        </w:rPr>
        <w:t xml:space="preserve"> </w:t>
      </w:r>
      <w:proofErr w:type="spellStart"/>
      <w:r w:rsidRPr="008C17F0">
        <w:rPr>
          <w:color w:val="000000"/>
          <w:szCs w:val="20"/>
          <w:lang w:val="en-US"/>
        </w:rPr>
        <w:t>naloge</w:t>
      </w:r>
      <w:proofErr w:type="spellEnd"/>
      <w:r w:rsidRPr="008C17F0">
        <w:rPr>
          <w:color w:val="000000"/>
          <w:szCs w:val="20"/>
          <w:lang w:val="en-US"/>
        </w:rPr>
        <w:t xml:space="preserve"> </w:t>
      </w:r>
      <w:proofErr w:type="spellStart"/>
      <w:r w:rsidRPr="008C17F0">
        <w:rPr>
          <w:color w:val="000000"/>
          <w:szCs w:val="20"/>
          <w:lang w:val="en-US"/>
        </w:rPr>
        <w:t>po</w:t>
      </w:r>
      <w:proofErr w:type="spellEnd"/>
      <w:r w:rsidRPr="008C17F0">
        <w:rPr>
          <w:color w:val="000000"/>
          <w:szCs w:val="20"/>
          <w:lang w:val="en-US"/>
        </w:rPr>
        <w:t xml:space="preserve"> </w:t>
      </w:r>
      <w:proofErr w:type="spellStart"/>
      <w:r w:rsidRPr="008C17F0">
        <w:rPr>
          <w:color w:val="000000"/>
          <w:szCs w:val="20"/>
          <w:lang w:val="en-US"/>
        </w:rPr>
        <w:t>potrebi</w:t>
      </w:r>
      <w:proofErr w:type="spellEnd"/>
      <w:r w:rsidRPr="008C17F0">
        <w:rPr>
          <w:color w:val="000000"/>
          <w:szCs w:val="20"/>
          <w:lang w:val="en-US"/>
        </w:rPr>
        <w:t xml:space="preserve"> </w:t>
      </w:r>
      <w:proofErr w:type="spellStart"/>
      <w:r w:rsidRPr="008C17F0">
        <w:rPr>
          <w:color w:val="000000"/>
          <w:szCs w:val="20"/>
          <w:lang w:val="en-US"/>
        </w:rPr>
        <w:t>sklicevali</w:t>
      </w:r>
      <w:proofErr w:type="spellEnd"/>
      <w:r w:rsidRPr="008C17F0">
        <w:rPr>
          <w:color w:val="000000"/>
          <w:szCs w:val="20"/>
          <w:lang w:val="en-US"/>
        </w:rPr>
        <w:t xml:space="preserve"> </w:t>
      </w:r>
      <w:proofErr w:type="spellStart"/>
      <w:r w:rsidRPr="008C17F0">
        <w:rPr>
          <w:color w:val="000000"/>
          <w:szCs w:val="20"/>
          <w:lang w:val="en-US"/>
        </w:rPr>
        <w:t>koordinacijske</w:t>
      </w:r>
      <w:proofErr w:type="spellEnd"/>
      <w:r w:rsidRPr="008C17F0">
        <w:rPr>
          <w:color w:val="000000"/>
          <w:szCs w:val="20"/>
          <w:lang w:val="en-US"/>
        </w:rPr>
        <w:t xml:space="preserve"> </w:t>
      </w:r>
      <w:proofErr w:type="spellStart"/>
      <w:r w:rsidRPr="008C17F0">
        <w:rPr>
          <w:color w:val="000000"/>
          <w:szCs w:val="20"/>
          <w:lang w:val="en-US"/>
        </w:rPr>
        <w:t>sestanke</w:t>
      </w:r>
      <w:proofErr w:type="spellEnd"/>
      <w:r w:rsidRPr="008C17F0">
        <w:rPr>
          <w:color w:val="000000"/>
          <w:szCs w:val="20"/>
          <w:lang w:val="en-US"/>
        </w:rPr>
        <w:t xml:space="preserve"> </w:t>
      </w:r>
      <w:proofErr w:type="spellStart"/>
      <w:r w:rsidRPr="008C17F0">
        <w:rPr>
          <w:color w:val="000000"/>
          <w:szCs w:val="20"/>
          <w:lang w:val="en-US"/>
        </w:rPr>
        <w:t>glede</w:t>
      </w:r>
      <w:proofErr w:type="spellEnd"/>
      <w:r w:rsidRPr="008C17F0">
        <w:rPr>
          <w:color w:val="000000"/>
          <w:szCs w:val="20"/>
          <w:lang w:val="en-US"/>
        </w:rPr>
        <w:t xml:space="preserve"> </w:t>
      </w:r>
      <w:proofErr w:type="spellStart"/>
      <w:r w:rsidRPr="008C17F0">
        <w:rPr>
          <w:color w:val="000000"/>
          <w:szCs w:val="20"/>
          <w:lang w:val="en-US"/>
        </w:rPr>
        <w:t>izvajanja</w:t>
      </w:r>
      <w:proofErr w:type="spellEnd"/>
      <w:r w:rsidRPr="008C17F0">
        <w:rPr>
          <w:color w:val="000000"/>
          <w:szCs w:val="20"/>
          <w:lang w:val="en-US"/>
        </w:rPr>
        <w:t xml:space="preserve"> del in </w:t>
      </w:r>
      <w:proofErr w:type="spellStart"/>
      <w:r w:rsidRPr="008C17F0">
        <w:rPr>
          <w:color w:val="000000"/>
          <w:szCs w:val="20"/>
          <w:lang w:val="en-US"/>
        </w:rPr>
        <w:t>nadaljnjih</w:t>
      </w:r>
      <w:proofErr w:type="spellEnd"/>
      <w:r w:rsidRPr="008C17F0">
        <w:rPr>
          <w:color w:val="000000"/>
          <w:szCs w:val="20"/>
          <w:lang w:val="en-US"/>
        </w:rPr>
        <w:t xml:space="preserve"> </w:t>
      </w:r>
      <w:proofErr w:type="spellStart"/>
      <w:r w:rsidRPr="008C17F0">
        <w:rPr>
          <w:color w:val="000000"/>
          <w:szCs w:val="20"/>
          <w:lang w:val="en-US"/>
        </w:rPr>
        <w:t>smernic</w:t>
      </w:r>
      <w:proofErr w:type="spellEnd"/>
      <w:r w:rsidRPr="008C17F0">
        <w:rPr>
          <w:color w:val="000000"/>
          <w:szCs w:val="20"/>
          <w:lang w:val="en-US"/>
        </w:rPr>
        <w:t xml:space="preserve"> za </w:t>
      </w:r>
      <w:proofErr w:type="spellStart"/>
      <w:r w:rsidRPr="008C17F0">
        <w:rPr>
          <w:color w:val="000000"/>
          <w:szCs w:val="20"/>
          <w:lang w:val="en-US"/>
        </w:rPr>
        <w:t>delo</w:t>
      </w:r>
      <w:proofErr w:type="spellEnd"/>
      <w:r w:rsidRPr="008C17F0">
        <w:rPr>
          <w:color w:val="000000"/>
          <w:szCs w:val="20"/>
          <w:lang w:val="en-US"/>
        </w:rPr>
        <w:t>.</w:t>
      </w:r>
    </w:p>
    <w:p w:rsidR="002A3A6F" w:rsidRPr="008C17F0" w:rsidRDefault="002A3A6F" w:rsidP="002A3A6F">
      <w:pPr>
        <w:autoSpaceDE w:val="0"/>
        <w:autoSpaceDN w:val="0"/>
        <w:adjustRightInd w:val="0"/>
        <w:rPr>
          <w:color w:val="000000"/>
          <w:szCs w:val="20"/>
          <w:lang w:val="en-US"/>
        </w:rPr>
      </w:pPr>
    </w:p>
    <w:p w:rsidR="002A3A6F" w:rsidRPr="008C17F0" w:rsidRDefault="002A3A6F" w:rsidP="002A3A6F">
      <w:pPr>
        <w:autoSpaceDE w:val="0"/>
        <w:autoSpaceDN w:val="0"/>
        <w:adjustRightInd w:val="0"/>
        <w:rPr>
          <w:color w:val="000000"/>
          <w:szCs w:val="20"/>
        </w:rPr>
      </w:pPr>
      <w:r w:rsidRPr="008C17F0">
        <w:rPr>
          <w:color w:val="000000"/>
          <w:szCs w:val="20"/>
          <w:lang w:val="en-US"/>
        </w:rPr>
        <w:t xml:space="preserve">V </w:t>
      </w:r>
      <w:proofErr w:type="spellStart"/>
      <w:r w:rsidRPr="008C17F0">
        <w:rPr>
          <w:color w:val="000000"/>
          <w:szCs w:val="20"/>
          <w:lang w:val="en-US"/>
        </w:rPr>
        <w:t>primeru</w:t>
      </w:r>
      <w:proofErr w:type="spellEnd"/>
      <w:r w:rsidRPr="008C17F0">
        <w:rPr>
          <w:color w:val="000000"/>
          <w:szCs w:val="20"/>
          <w:lang w:val="en-US"/>
        </w:rPr>
        <w:t xml:space="preserve"> </w:t>
      </w:r>
      <w:proofErr w:type="spellStart"/>
      <w:r w:rsidRPr="008C17F0">
        <w:rPr>
          <w:color w:val="000000"/>
          <w:szCs w:val="20"/>
          <w:lang w:val="en-US"/>
        </w:rPr>
        <w:t>spremembe</w:t>
      </w:r>
      <w:proofErr w:type="spellEnd"/>
      <w:r w:rsidRPr="008C17F0">
        <w:rPr>
          <w:color w:val="000000"/>
          <w:szCs w:val="20"/>
          <w:lang w:val="en-US"/>
        </w:rPr>
        <w:t xml:space="preserve"> </w:t>
      </w:r>
      <w:proofErr w:type="spellStart"/>
      <w:r w:rsidRPr="008C17F0">
        <w:rPr>
          <w:color w:val="000000"/>
          <w:szCs w:val="20"/>
          <w:lang w:val="en-US"/>
        </w:rPr>
        <w:t>naloge</w:t>
      </w:r>
      <w:proofErr w:type="spellEnd"/>
      <w:r w:rsidRPr="008C17F0">
        <w:rPr>
          <w:color w:val="000000"/>
          <w:szCs w:val="20"/>
          <w:lang w:val="en-US"/>
        </w:rPr>
        <w:t xml:space="preserve">, </w:t>
      </w:r>
      <w:proofErr w:type="spellStart"/>
      <w:r w:rsidRPr="008C17F0">
        <w:rPr>
          <w:color w:val="000000"/>
          <w:szCs w:val="20"/>
          <w:lang w:val="en-US"/>
        </w:rPr>
        <w:t>ki</w:t>
      </w:r>
      <w:proofErr w:type="spellEnd"/>
      <w:r w:rsidRPr="008C17F0">
        <w:rPr>
          <w:color w:val="000000"/>
          <w:szCs w:val="20"/>
          <w:lang w:val="en-US"/>
        </w:rPr>
        <w:t xml:space="preserve"> je </w:t>
      </w:r>
      <w:proofErr w:type="spellStart"/>
      <w:r w:rsidRPr="008C17F0">
        <w:rPr>
          <w:color w:val="000000"/>
          <w:szCs w:val="20"/>
          <w:lang w:val="en-US"/>
        </w:rPr>
        <w:t>predmet</w:t>
      </w:r>
      <w:proofErr w:type="spellEnd"/>
      <w:r w:rsidRPr="008C17F0">
        <w:rPr>
          <w:color w:val="000000"/>
          <w:szCs w:val="20"/>
          <w:lang w:val="en-US"/>
        </w:rPr>
        <w:t xml:space="preserve"> </w:t>
      </w:r>
      <w:proofErr w:type="spellStart"/>
      <w:r w:rsidRPr="008C17F0">
        <w:rPr>
          <w:color w:val="000000"/>
          <w:szCs w:val="20"/>
          <w:lang w:val="en-US"/>
        </w:rPr>
        <w:t>pogodbe</w:t>
      </w:r>
      <w:proofErr w:type="spellEnd"/>
      <w:r w:rsidRPr="008C17F0">
        <w:rPr>
          <w:color w:val="000000"/>
          <w:szCs w:val="20"/>
          <w:lang w:val="en-US"/>
        </w:rPr>
        <w:t xml:space="preserve">, </w:t>
      </w:r>
      <w:proofErr w:type="spellStart"/>
      <w:r w:rsidRPr="008C17F0">
        <w:rPr>
          <w:color w:val="000000"/>
          <w:szCs w:val="20"/>
          <w:lang w:val="en-US"/>
        </w:rPr>
        <w:t>bo</w:t>
      </w:r>
      <w:proofErr w:type="spellEnd"/>
      <w:r w:rsidRPr="008C17F0">
        <w:rPr>
          <w:color w:val="000000"/>
          <w:szCs w:val="20"/>
          <w:lang w:val="en-US"/>
        </w:rPr>
        <w:t xml:space="preserve"> </w:t>
      </w:r>
      <w:proofErr w:type="spellStart"/>
      <w:r w:rsidRPr="008C17F0">
        <w:rPr>
          <w:color w:val="000000"/>
          <w:szCs w:val="20"/>
          <w:lang w:val="en-US"/>
        </w:rPr>
        <w:t>na</w:t>
      </w:r>
      <w:proofErr w:type="spellEnd"/>
      <w:r w:rsidRPr="008C17F0">
        <w:rPr>
          <w:color w:val="000000"/>
          <w:szCs w:val="20"/>
          <w:lang w:val="en-US"/>
        </w:rPr>
        <w:t xml:space="preserve"> </w:t>
      </w:r>
      <w:proofErr w:type="spellStart"/>
      <w:r w:rsidRPr="008C17F0">
        <w:rPr>
          <w:color w:val="000000"/>
          <w:szCs w:val="20"/>
          <w:lang w:val="en-US"/>
        </w:rPr>
        <w:t>osnovi</w:t>
      </w:r>
      <w:proofErr w:type="spellEnd"/>
      <w:r w:rsidRPr="008C17F0">
        <w:rPr>
          <w:color w:val="000000"/>
          <w:szCs w:val="20"/>
          <w:lang w:val="en-US"/>
        </w:rPr>
        <w:t xml:space="preserve"> </w:t>
      </w:r>
      <w:proofErr w:type="spellStart"/>
      <w:r w:rsidRPr="008C17F0">
        <w:rPr>
          <w:color w:val="000000"/>
          <w:szCs w:val="20"/>
          <w:lang w:val="en-US"/>
        </w:rPr>
        <w:t>pisne</w:t>
      </w:r>
      <w:proofErr w:type="spellEnd"/>
      <w:r w:rsidRPr="008C17F0">
        <w:rPr>
          <w:color w:val="000000"/>
          <w:szCs w:val="20"/>
          <w:lang w:val="en-US"/>
        </w:rPr>
        <w:t xml:space="preserve"> </w:t>
      </w:r>
      <w:proofErr w:type="spellStart"/>
      <w:r w:rsidRPr="008C17F0">
        <w:rPr>
          <w:color w:val="000000"/>
          <w:szCs w:val="20"/>
          <w:lang w:val="en-US"/>
        </w:rPr>
        <w:t>obrazložitve</w:t>
      </w:r>
      <w:proofErr w:type="spellEnd"/>
      <w:r w:rsidRPr="008C17F0">
        <w:rPr>
          <w:color w:val="000000"/>
          <w:szCs w:val="20"/>
          <w:lang w:val="en-US"/>
        </w:rPr>
        <w:t xml:space="preserve">  </w:t>
      </w:r>
      <w:proofErr w:type="spellStart"/>
      <w:r w:rsidRPr="008C17F0">
        <w:rPr>
          <w:color w:val="000000"/>
          <w:szCs w:val="20"/>
          <w:lang w:val="en-US"/>
        </w:rPr>
        <w:t>izvajalca</w:t>
      </w:r>
      <w:proofErr w:type="spellEnd"/>
      <w:r w:rsidRPr="008C17F0">
        <w:rPr>
          <w:color w:val="000000"/>
          <w:szCs w:val="20"/>
          <w:lang w:val="en-US"/>
        </w:rPr>
        <w:t xml:space="preserve"> </w:t>
      </w:r>
      <w:proofErr w:type="spellStart"/>
      <w:r w:rsidRPr="008C17F0">
        <w:rPr>
          <w:color w:val="000000"/>
          <w:szCs w:val="20"/>
          <w:lang w:val="en-US"/>
        </w:rPr>
        <w:t>ali</w:t>
      </w:r>
      <w:proofErr w:type="spellEnd"/>
      <w:r w:rsidRPr="008C17F0">
        <w:rPr>
          <w:color w:val="000000"/>
          <w:szCs w:val="20"/>
          <w:lang w:val="en-US"/>
        </w:rPr>
        <w:t xml:space="preserve"> </w:t>
      </w:r>
      <w:proofErr w:type="spellStart"/>
      <w:r w:rsidRPr="008C17F0">
        <w:rPr>
          <w:color w:val="000000"/>
          <w:szCs w:val="20"/>
          <w:lang w:val="en-US"/>
        </w:rPr>
        <w:t>pisne</w:t>
      </w:r>
      <w:proofErr w:type="spellEnd"/>
      <w:r w:rsidRPr="008C17F0">
        <w:rPr>
          <w:color w:val="000000"/>
          <w:szCs w:val="20"/>
          <w:lang w:val="en-US"/>
        </w:rPr>
        <w:t xml:space="preserve"> </w:t>
      </w:r>
      <w:proofErr w:type="spellStart"/>
      <w:r w:rsidRPr="008C17F0">
        <w:rPr>
          <w:color w:val="000000"/>
          <w:szCs w:val="20"/>
          <w:lang w:val="en-US"/>
        </w:rPr>
        <w:t>zahteve</w:t>
      </w:r>
      <w:proofErr w:type="spellEnd"/>
      <w:r w:rsidRPr="008C17F0">
        <w:rPr>
          <w:color w:val="000000"/>
          <w:szCs w:val="20"/>
          <w:lang w:val="en-US"/>
        </w:rPr>
        <w:t xml:space="preserve"> </w:t>
      </w:r>
      <w:proofErr w:type="spellStart"/>
      <w:r w:rsidRPr="008C17F0">
        <w:rPr>
          <w:color w:val="000000"/>
          <w:szCs w:val="20"/>
          <w:lang w:val="en-US"/>
        </w:rPr>
        <w:t>naro</w:t>
      </w:r>
      <w:proofErr w:type="spellEnd"/>
      <w:r w:rsidRPr="008C17F0">
        <w:rPr>
          <w:color w:val="000000"/>
          <w:szCs w:val="20"/>
        </w:rPr>
        <w:t>čnika, sklenjen aneks k pogodbi.</w:t>
      </w:r>
    </w:p>
    <w:p w:rsidR="002A3A6F" w:rsidRPr="008C17F0" w:rsidRDefault="002A3A6F" w:rsidP="00E20BA2">
      <w:pPr>
        <w:rPr>
          <w:i/>
          <w:iCs/>
          <w:szCs w:val="20"/>
        </w:rPr>
      </w:pPr>
    </w:p>
    <w:p w:rsidR="00E20BA2" w:rsidRPr="008C17F0" w:rsidRDefault="00E20BA2" w:rsidP="00E20BA2">
      <w:pPr>
        <w:rPr>
          <w:b/>
          <w:bCs/>
          <w:i/>
          <w:iCs/>
          <w:szCs w:val="20"/>
        </w:rPr>
      </w:pPr>
      <w:r w:rsidRPr="008C17F0">
        <w:rPr>
          <w:b/>
          <w:bCs/>
          <w:szCs w:val="20"/>
        </w:rPr>
        <w:t>Odgovornost za škodo in zavarovanje odgovornosti</w:t>
      </w:r>
    </w:p>
    <w:p w:rsidR="00E20BA2" w:rsidRPr="008C17F0" w:rsidRDefault="00E20BA2" w:rsidP="00E20BA2">
      <w:pPr>
        <w:rPr>
          <w:i/>
          <w:iCs/>
          <w:szCs w:val="20"/>
        </w:rPr>
      </w:pPr>
    </w:p>
    <w:p w:rsidR="00E20BA2" w:rsidRPr="008C17F0" w:rsidRDefault="009F7539" w:rsidP="00E20BA2">
      <w:pPr>
        <w:ind w:right="-286"/>
        <w:jc w:val="center"/>
        <w:rPr>
          <w:i/>
          <w:iCs/>
          <w:szCs w:val="20"/>
        </w:rPr>
      </w:pPr>
      <w:r w:rsidRPr="008C17F0">
        <w:rPr>
          <w:szCs w:val="20"/>
        </w:rPr>
        <w:t>14</w:t>
      </w:r>
      <w:r w:rsidR="00E20BA2" w:rsidRPr="008C17F0">
        <w:rPr>
          <w:szCs w:val="20"/>
        </w:rPr>
        <w:t>. člen</w:t>
      </w:r>
    </w:p>
    <w:p w:rsidR="00E20BA2" w:rsidRPr="008C17F0" w:rsidRDefault="00E20BA2" w:rsidP="00E20BA2">
      <w:pPr>
        <w:tabs>
          <w:tab w:val="left" w:pos="0"/>
        </w:tabs>
        <w:ind w:right="28"/>
        <w:rPr>
          <w:i/>
          <w:iCs/>
          <w:szCs w:val="20"/>
        </w:rPr>
      </w:pPr>
    </w:p>
    <w:p w:rsidR="00E20BA2" w:rsidRPr="008C17F0" w:rsidRDefault="00E20BA2" w:rsidP="00E20BA2">
      <w:pPr>
        <w:tabs>
          <w:tab w:val="left" w:pos="0"/>
        </w:tabs>
        <w:ind w:right="28"/>
        <w:rPr>
          <w:i/>
          <w:iCs/>
          <w:szCs w:val="20"/>
        </w:rPr>
      </w:pPr>
      <w:r w:rsidRPr="008C17F0">
        <w:rPr>
          <w:szCs w:val="20"/>
        </w:rPr>
        <w:t>Izvajalec odgovarja za vso neposredno škodo, ki nastane naročniku in tretjim osebam in izvira iz njegovega dela in njegovih pogodbenih obveznosti.</w:t>
      </w:r>
    </w:p>
    <w:p w:rsidR="00343140" w:rsidRPr="008C17F0" w:rsidRDefault="00343140" w:rsidP="00E20BA2">
      <w:pPr>
        <w:tabs>
          <w:tab w:val="left" w:pos="0"/>
        </w:tabs>
        <w:ind w:right="28"/>
        <w:rPr>
          <w:i/>
          <w:iCs/>
          <w:szCs w:val="20"/>
        </w:rPr>
      </w:pPr>
    </w:p>
    <w:p w:rsidR="00E20BA2" w:rsidRPr="008C17F0" w:rsidRDefault="00E20BA2" w:rsidP="00E20BA2">
      <w:pPr>
        <w:rPr>
          <w:i/>
          <w:iCs/>
          <w:color w:val="000000"/>
          <w:szCs w:val="20"/>
        </w:rPr>
      </w:pPr>
      <w:r w:rsidRPr="008C17F0">
        <w:rPr>
          <w:szCs w:val="20"/>
        </w:rPr>
        <w:t xml:space="preserve">Izvajalec mora imeti ves čas svojega poslovanja zavarovano svojo odgovornost za škodo, ki bi utegnila nastati naročniku in tretjim osebam v zvezi z opravljanjem njegove dejavnosti z zavarovalno vsoto najmanj v višini </w:t>
      </w:r>
      <w:r w:rsidR="00343140" w:rsidRPr="008C17F0">
        <w:rPr>
          <w:szCs w:val="20"/>
        </w:rPr>
        <w:t>5</w:t>
      </w:r>
      <w:r w:rsidR="001A57CE" w:rsidRPr="008C17F0">
        <w:rPr>
          <w:szCs w:val="20"/>
        </w:rPr>
        <w:t>0</w:t>
      </w:r>
      <w:r w:rsidRPr="008C17F0">
        <w:rPr>
          <w:szCs w:val="20"/>
        </w:rPr>
        <w:t xml:space="preserve">.000,00 EUR (z besedo: </w:t>
      </w:r>
      <w:r w:rsidR="00343140" w:rsidRPr="008C17F0">
        <w:rPr>
          <w:szCs w:val="20"/>
        </w:rPr>
        <w:t xml:space="preserve">petdeset </w:t>
      </w:r>
      <w:r w:rsidRPr="008C17F0">
        <w:rPr>
          <w:szCs w:val="20"/>
        </w:rPr>
        <w:t>tisoč 00/100 evrov).</w:t>
      </w:r>
      <w:r w:rsidR="00604D86" w:rsidRPr="008C17F0">
        <w:rPr>
          <w:szCs w:val="20"/>
        </w:rPr>
        <w:t xml:space="preserve"> </w:t>
      </w:r>
    </w:p>
    <w:p w:rsidR="00343140" w:rsidRPr="008C17F0" w:rsidRDefault="00343140" w:rsidP="00343140">
      <w:pPr>
        <w:autoSpaceDE w:val="0"/>
        <w:autoSpaceDN w:val="0"/>
        <w:adjustRightInd w:val="0"/>
        <w:rPr>
          <w:szCs w:val="20"/>
        </w:rPr>
      </w:pPr>
      <w:r w:rsidRPr="008C17F0">
        <w:rPr>
          <w:szCs w:val="20"/>
        </w:rPr>
        <w:t xml:space="preserve">Fotokopija zavarovalne police je kot priloga sestavni del te pogodbe. </w:t>
      </w:r>
    </w:p>
    <w:p w:rsidR="00E20BA2" w:rsidRPr="008C17F0" w:rsidRDefault="00E20BA2" w:rsidP="00E20BA2">
      <w:pPr>
        <w:rPr>
          <w:i/>
          <w:iCs/>
          <w:color w:val="FF0000"/>
          <w:szCs w:val="20"/>
        </w:rPr>
      </w:pPr>
    </w:p>
    <w:p w:rsidR="00E20BA2" w:rsidRPr="008C17F0" w:rsidRDefault="00E20BA2" w:rsidP="00E20BA2">
      <w:pPr>
        <w:pStyle w:val="Brezrazmikov"/>
        <w:rPr>
          <w:iCs/>
          <w:szCs w:val="20"/>
        </w:rPr>
      </w:pPr>
      <w:r w:rsidRPr="008C17F0">
        <w:rPr>
          <w:iCs/>
          <w:szCs w:val="20"/>
        </w:rPr>
        <w:t>V primeru, da izvajalec izvaja pogodbo s podizvajalci, morajo vsa navedena zavarovanja po tem členu zajemati tudi podizvajalce ali morajo podizvajalci imeti sklenjena najmanj enaka zavarovanja, kot je to zahtevano za izvajalca. V kolikor zahtevana zavarovanje v primeru skupne ponudbe sklene vodilni partner, morajo vsa navedena zavarovanja po tem členu zajemati tudi partnerje skupne ponudbe (z navedbo naziva), ali pa mora zahtevana zavarovanja skleniti vsak posamezni partner skupne ponudbe, kot je to zahtevano za izvajalca.</w:t>
      </w:r>
    </w:p>
    <w:p w:rsidR="00E20BA2" w:rsidRPr="008C17F0" w:rsidRDefault="00E20BA2" w:rsidP="00E20BA2">
      <w:pPr>
        <w:pStyle w:val="Brezrazmikov"/>
        <w:rPr>
          <w:i/>
          <w:iCs/>
          <w:szCs w:val="20"/>
        </w:rPr>
      </w:pPr>
    </w:p>
    <w:p w:rsidR="00E20BA2" w:rsidRPr="008C17F0" w:rsidRDefault="00E20BA2" w:rsidP="00E20BA2">
      <w:pPr>
        <w:rPr>
          <w:i/>
          <w:iCs/>
          <w:szCs w:val="20"/>
        </w:rPr>
      </w:pPr>
      <w:r w:rsidRPr="008C17F0">
        <w:rPr>
          <w:szCs w:val="20"/>
        </w:rPr>
        <w:t xml:space="preserve">Izvajalec mora, kot pogoj za veljavnost te pogodbe, izročiti naročniku ustrezno zavarovalno dokumentacijo (police, idr.) v skladu z določili tega člena v roku 15 (petnajstih) dni od sklenitve te pogodbe. </w:t>
      </w:r>
    </w:p>
    <w:p w:rsidR="00E20BA2" w:rsidRPr="008C17F0" w:rsidRDefault="00E20BA2" w:rsidP="00E20BA2">
      <w:pPr>
        <w:rPr>
          <w:i/>
          <w:iCs/>
          <w:szCs w:val="20"/>
        </w:rPr>
      </w:pPr>
    </w:p>
    <w:p w:rsidR="00E20BA2" w:rsidRPr="008C17F0" w:rsidRDefault="00E20BA2" w:rsidP="00E20BA2">
      <w:pPr>
        <w:rPr>
          <w:b/>
          <w:bCs/>
          <w:i/>
          <w:iCs/>
          <w:szCs w:val="20"/>
        </w:rPr>
      </w:pPr>
      <w:r w:rsidRPr="008C17F0">
        <w:rPr>
          <w:b/>
          <w:bCs/>
          <w:szCs w:val="20"/>
        </w:rPr>
        <w:t>Finančno zavarovanje  za  dobro izvedbo pogodbenih obveznosti</w:t>
      </w:r>
      <w:r w:rsidR="00EE0AE6" w:rsidRPr="008C17F0">
        <w:rPr>
          <w:b/>
          <w:bCs/>
          <w:szCs w:val="20"/>
        </w:rPr>
        <w:t xml:space="preserve"> v fazi priprave projektne dokumentacije</w:t>
      </w:r>
    </w:p>
    <w:p w:rsidR="00E20BA2" w:rsidRPr="008C17F0" w:rsidRDefault="00E20BA2" w:rsidP="00E20BA2">
      <w:pPr>
        <w:pStyle w:val="Odstavekseznama"/>
        <w:ind w:right="-286"/>
        <w:jc w:val="center"/>
        <w:rPr>
          <w:i/>
          <w:iCs/>
          <w:szCs w:val="20"/>
        </w:rPr>
      </w:pPr>
      <w:r w:rsidRPr="008C17F0">
        <w:rPr>
          <w:szCs w:val="20"/>
        </w:rPr>
        <w:t>1</w:t>
      </w:r>
      <w:r w:rsidR="00343140" w:rsidRPr="008C17F0">
        <w:rPr>
          <w:szCs w:val="20"/>
        </w:rPr>
        <w:t>5</w:t>
      </w:r>
      <w:r w:rsidRPr="008C17F0">
        <w:rPr>
          <w:szCs w:val="20"/>
        </w:rPr>
        <w:t>. člen</w:t>
      </w:r>
    </w:p>
    <w:p w:rsidR="00E20BA2" w:rsidRPr="008C17F0" w:rsidRDefault="00E20BA2" w:rsidP="00E20BA2">
      <w:pPr>
        <w:rPr>
          <w:color w:val="000000"/>
          <w:szCs w:val="20"/>
        </w:rPr>
      </w:pPr>
    </w:p>
    <w:p w:rsidR="00EE0AE6" w:rsidRPr="008C17F0" w:rsidRDefault="00E20BA2" w:rsidP="00E20BA2">
      <w:pPr>
        <w:rPr>
          <w:color w:val="000000"/>
          <w:szCs w:val="20"/>
        </w:rPr>
      </w:pPr>
      <w:r w:rsidRPr="008C17F0">
        <w:rPr>
          <w:color w:val="000000"/>
          <w:szCs w:val="20"/>
        </w:rPr>
        <w:t>Izvajalec se zavezuje izročiti naročniku v roku 15 (petnajst) dni od sklenitve pogodbe, kot pogoj za veljavnost te pogodbe, nepreklicno in brezpogojno bančno garancijo ali kavcijsko zavarovanje zavarovalnice za dobro izvedbo pogodbenih obveznosti</w:t>
      </w:r>
      <w:r w:rsidR="00EE0AE6" w:rsidRPr="008C17F0">
        <w:rPr>
          <w:color w:val="000000"/>
          <w:szCs w:val="20"/>
        </w:rPr>
        <w:t xml:space="preserve"> v fazi priprave projektne dokumentacije</w:t>
      </w:r>
      <w:r w:rsidRPr="008C17F0">
        <w:rPr>
          <w:color w:val="000000"/>
          <w:szCs w:val="20"/>
        </w:rPr>
        <w:t xml:space="preserve"> (v nadaljevanju: finančno zavarovanje za dobro izvedbo pogodbenih obveznosti), plačljivo na prvi poziv, po vzorcu iz razpisne dokumentacije, in sicer v višini 10 % (deset odstotkov) od </w:t>
      </w:r>
      <w:r w:rsidRPr="008C17F0">
        <w:rPr>
          <w:szCs w:val="20"/>
        </w:rPr>
        <w:t xml:space="preserve">cene pogodbenih del z DDV, </w:t>
      </w:r>
      <w:r w:rsidRPr="008C17F0">
        <w:rPr>
          <w:color w:val="000000"/>
          <w:szCs w:val="20"/>
        </w:rPr>
        <w:t>to je …………………..</w:t>
      </w:r>
      <w:r w:rsidRPr="008C17F0">
        <w:rPr>
          <w:szCs w:val="20"/>
        </w:rPr>
        <w:t xml:space="preserve"> EUR (z besedo: …………………………..eur ………/100)</w:t>
      </w:r>
      <w:r w:rsidRPr="008C17F0">
        <w:rPr>
          <w:color w:val="000000"/>
          <w:szCs w:val="20"/>
        </w:rPr>
        <w:t>, ki ga bo naročnik unovčil v primeru, če izvajalec svoje pogodbene obveznosti ne bo iz</w:t>
      </w:r>
      <w:r w:rsidR="00EE0AE6" w:rsidRPr="008C17F0">
        <w:rPr>
          <w:color w:val="000000"/>
          <w:szCs w:val="20"/>
        </w:rPr>
        <w:t xml:space="preserve">polnil v dogovorjeni kakovosti </w:t>
      </w:r>
      <w:r w:rsidRPr="008C17F0">
        <w:rPr>
          <w:color w:val="000000"/>
          <w:szCs w:val="20"/>
        </w:rPr>
        <w:t xml:space="preserve">in rokih. </w:t>
      </w:r>
    </w:p>
    <w:p w:rsidR="00EE0AE6" w:rsidRPr="008C17F0" w:rsidRDefault="00EE0AE6" w:rsidP="00E20BA2">
      <w:pPr>
        <w:rPr>
          <w:color w:val="000000"/>
          <w:szCs w:val="20"/>
        </w:rPr>
      </w:pPr>
    </w:p>
    <w:p w:rsidR="00EE0AE6" w:rsidRPr="008C17F0" w:rsidRDefault="00E20BA2" w:rsidP="00E20BA2">
      <w:pPr>
        <w:rPr>
          <w:color w:val="000000"/>
          <w:szCs w:val="20"/>
        </w:rPr>
      </w:pPr>
      <w:r w:rsidRPr="008C17F0">
        <w:rPr>
          <w:szCs w:val="20"/>
        </w:rPr>
        <w:t xml:space="preserve">Rok veljavnosti finančnega zavarovanja za dobro izvedbo pogodbenih obveznosti </w:t>
      </w:r>
      <w:r w:rsidR="00EE0AE6" w:rsidRPr="008C17F0">
        <w:rPr>
          <w:szCs w:val="20"/>
        </w:rPr>
        <w:t xml:space="preserve">je </w:t>
      </w:r>
      <w:r w:rsidR="00EE0AE6" w:rsidRPr="008C17F0">
        <w:rPr>
          <w:color w:val="000000"/>
          <w:szCs w:val="20"/>
        </w:rPr>
        <w:t>najmanj 90 dni od poteka roka za izdelavo projektne dokumentacije faze DGD in PZI.</w:t>
      </w:r>
    </w:p>
    <w:p w:rsidR="00E20BA2" w:rsidRPr="008C17F0" w:rsidRDefault="00E20BA2" w:rsidP="00E20BA2">
      <w:pPr>
        <w:rPr>
          <w:i/>
          <w:iCs/>
          <w:color w:val="000000"/>
          <w:szCs w:val="20"/>
        </w:rPr>
      </w:pPr>
    </w:p>
    <w:p w:rsidR="00E20BA2" w:rsidRPr="008C17F0" w:rsidRDefault="00E20BA2" w:rsidP="00E20BA2">
      <w:pPr>
        <w:rPr>
          <w:i/>
          <w:iCs/>
          <w:color w:val="000000"/>
          <w:szCs w:val="20"/>
        </w:rPr>
      </w:pPr>
      <w:r w:rsidRPr="008C17F0">
        <w:rPr>
          <w:color w:val="000000"/>
          <w:szCs w:val="20"/>
        </w:rPr>
        <w:t>V kolikor izvajalec v roku iz prejšnjega odstavka ne predloži finančnega zavarovanja za dobro izvedbo pogodbenih obveznosti, bo naročnik unovčil finančno zavarovanje za resnost ponudbe.</w:t>
      </w:r>
    </w:p>
    <w:p w:rsidR="00E20BA2" w:rsidRPr="008C17F0" w:rsidRDefault="00E20BA2" w:rsidP="00E20BA2">
      <w:pPr>
        <w:rPr>
          <w:i/>
          <w:iCs/>
          <w:color w:val="000000"/>
          <w:szCs w:val="20"/>
        </w:rPr>
      </w:pPr>
    </w:p>
    <w:p w:rsidR="00E20BA2" w:rsidRPr="008C17F0" w:rsidRDefault="00E20BA2" w:rsidP="00E20BA2">
      <w:pPr>
        <w:rPr>
          <w:i/>
          <w:iCs/>
          <w:color w:val="000000"/>
          <w:szCs w:val="20"/>
        </w:rPr>
      </w:pPr>
      <w:r w:rsidRPr="008C17F0">
        <w:rPr>
          <w:color w:val="000000"/>
          <w:szCs w:val="20"/>
        </w:rPr>
        <w:t>Če se med trajanjem izvedbe pogodbe spremeni</w:t>
      </w:r>
      <w:r w:rsidR="00003249" w:rsidRPr="008C17F0">
        <w:rPr>
          <w:color w:val="000000"/>
          <w:szCs w:val="20"/>
        </w:rPr>
        <w:t xml:space="preserve"> rok za izvedbo pogodbenih del </w:t>
      </w:r>
      <w:r w:rsidRPr="008C17F0">
        <w:rPr>
          <w:color w:val="000000"/>
          <w:szCs w:val="20"/>
        </w:rPr>
        <w:t>količina</w:t>
      </w:r>
      <w:r w:rsidR="00003249" w:rsidRPr="008C17F0">
        <w:rPr>
          <w:color w:val="000000"/>
          <w:szCs w:val="20"/>
        </w:rPr>
        <w:t xml:space="preserve"> izvedenih del</w:t>
      </w:r>
      <w:r w:rsidRPr="008C17F0">
        <w:rPr>
          <w:color w:val="000000"/>
          <w:szCs w:val="20"/>
        </w:rPr>
        <w:t>, mora izvajalec predložiti v roku 10 (desetih) dni od sklenitve dodatka k tej pogodbi, kot pogoj za njegovo veljavnost, novo finančno zavarovanje z novim rokom trajanja le-te</w:t>
      </w:r>
      <w:r w:rsidRPr="008C17F0">
        <w:rPr>
          <w:szCs w:val="20"/>
        </w:rPr>
        <w:t>ga</w:t>
      </w:r>
      <w:r w:rsidRPr="008C17F0">
        <w:rPr>
          <w:color w:val="000000"/>
          <w:szCs w:val="20"/>
        </w:rPr>
        <w:t xml:space="preserve">, v skladu s spremembo pogodbenega roka za izvedbo del, oziroma novo finančno zavarovanje s spremenjeno višino garantiranega zneska, v skladu s spremembo pogodbene vrednosti. </w:t>
      </w:r>
    </w:p>
    <w:p w:rsidR="00E20BA2" w:rsidRPr="008C17F0" w:rsidRDefault="00E20BA2" w:rsidP="00E20BA2">
      <w:pPr>
        <w:rPr>
          <w:i/>
          <w:iCs/>
          <w:szCs w:val="20"/>
        </w:rPr>
      </w:pPr>
    </w:p>
    <w:p w:rsidR="00E20BA2" w:rsidRPr="008C17F0" w:rsidRDefault="00E20BA2" w:rsidP="00E20BA2">
      <w:pPr>
        <w:rPr>
          <w:i/>
          <w:iCs/>
          <w:strike/>
          <w:color w:val="FF0000"/>
          <w:szCs w:val="20"/>
        </w:rPr>
      </w:pPr>
      <w:r w:rsidRPr="008C17F0">
        <w:rPr>
          <w:szCs w:val="20"/>
        </w:rPr>
        <w:lastRenderedPageBreak/>
        <w:t xml:space="preserve">Če izvajalec v navedenem roku od sklenitve dodatka k tej pogodbi ne bo predložil ustreznega finančnega zavarovanja za dobro izvedbo pogodbenih obveznosti, skladnega z določili te pogodbe, lahko naročnik unovči predloženo finančno zavarovanje za dobro izvedbo pogodbenih obveznosti. </w:t>
      </w:r>
    </w:p>
    <w:p w:rsidR="00B47D75" w:rsidRPr="008C17F0" w:rsidRDefault="00B47D75" w:rsidP="00E20BA2">
      <w:pPr>
        <w:ind w:right="-286"/>
        <w:rPr>
          <w:b/>
          <w:color w:val="FF0000"/>
          <w:szCs w:val="20"/>
        </w:rPr>
      </w:pPr>
    </w:p>
    <w:p w:rsidR="00B47D75" w:rsidRPr="008C17F0" w:rsidRDefault="00B47D75" w:rsidP="00B47D75">
      <w:pPr>
        <w:rPr>
          <w:b/>
          <w:bCs/>
          <w:i/>
          <w:iCs/>
          <w:szCs w:val="20"/>
        </w:rPr>
      </w:pPr>
      <w:r w:rsidRPr="008C17F0">
        <w:rPr>
          <w:b/>
          <w:bCs/>
          <w:szCs w:val="20"/>
        </w:rPr>
        <w:t>Finančno zavarovanje  za  dobro izvedbo pogodbenih obveznosti v fazi po pripravi projektne dokumentacije</w:t>
      </w:r>
    </w:p>
    <w:p w:rsidR="00B47D75" w:rsidRPr="008C17F0" w:rsidRDefault="00B47D75" w:rsidP="00B47D75">
      <w:pPr>
        <w:rPr>
          <w:i/>
          <w:iCs/>
          <w:szCs w:val="20"/>
        </w:rPr>
      </w:pPr>
    </w:p>
    <w:p w:rsidR="00B47D75" w:rsidRPr="008C17F0" w:rsidRDefault="00B47D75" w:rsidP="00B47D75">
      <w:pPr>
        <w:pStyle w:val="Odstavekseznama"/>
        <w:ind w:right="-286"/>
        <w:jc w:val="center"/>
        <w:rPr>
          <w:i/>
          <w:iCs/>
          <w:szCs w:val="20"/>
        </w:rPr>
      </w:pPr>
      <w:r w:rsidRPr="008C17F0">
        <w:rPr>
          <w:szCs w:val="20"/>
        </w:rPr>
        <w:t>16. člen</w:t>
      </w:r>
    </w:p>
    <w:p w:rsidR="00B47D75" w:rsidRPr="008C17F0" w:rsidRDefault="00B47D75" w:rsidP="00B47D75">
      <w:pPr>
        <w:rPr>
          <w:color w:val="000000"/>
          <w:szCs w:val="20"/>
        </w:rPr>
      </w:pPr>
    </w:p>
    <w:p w:rsidR="00B47D75" w:rsidRPr="008C17F0" w:rsidRDefault="00B47D75" w:rsidP="00B47D75">
      <w:pPr>
        <w:rPr>
          <w:szCs w:val="20"/>
        </w:rPr>
      </w:pPr>
      <w:r w:rsidRPr="008C17F0">
        <w:rPr>
          <w:szCs w:val="20"/>
        </w:rPr>
        <w:t>Izvajalec mora predložiti kot garancijo za dobro izvedbo pogodbenih obveznosti v fazi po pripravi projektne dokumentacije bančno garancijo ali kavcijsko zavarovanje za dobro izvedbo del, unovčljivo na prvi pisni poziv, v višini 5 % bruto pogodbene vrednosti v EUR. Bančna garancija za dobro izvedbo del velja v primeru celotne neizpolnitve pogodbenih obveznosti ali delne neizpolnitve pogodbenih obveznosti, če delno izpolnjena storitev izvajalca po pogodbi ne zadovoljuje pogodbenim zahtevam. Ponudnik lahko namesto bančne garancije predloži tudi ustrezno kavcijsko zavarovanje zavarovalnice.</w:t>
      </w:r>
    </w:p>
    <w:p w:rsidR="00B47D75" w:rsidRPr="008C17F0" w:rsidRDefault="00B47D75" w:rsidP="00B47D75">
      <w:pPr>
        <w:rPr>
          <w:szCs w:val="20"/>
        </w:rPr>
      </w:pPr>
      <w:r w:rsidRPr="008C17F0">
        <w:rPr>
          <w:color w:val="000000"/>
          <w:szCs w:val="20"/>
        </w:rPr>
        <w:t>Rok veljavnosti finančnega zavarovanja je</w:t>
      </w:r>
      <w:r w:rsidR="00EE137E" w:rsidRPr="008C17F0">
        <w:rPr>
          <w:color w:val="000000"/>
          <w:szCs w:val="20"/>
        </w:rPr>
        <w:t xml:space="preserve"> najmanj dve (2)</w:t>
      </w:r>
      <w:r w:rsidRPr="008C17F0">
        <w:rPr>
          <w:color w:val="000000"/>
          <w:szCs w:val="20"/>
        </w:rPr>
        <w:t xml:space="preserve"> leti od pridobitve pravnomočnega gradbenega dovoljenja z možnostjo podaljšanja do izgraditve objekta, konkretno do pridobitve pravnomočnega uporabnega dovoljenja + 90 dni.</w:t>
      </w:r>
    </w:p>
    <w:p w:rsidR="00D51DB2" w:rsidRPr="008C17F0" w:rsidRDefault="00D51DB2" w:rsidP="00E20BA2">
      <w:pPr>
        <w:ind w:right="-286"/>
        <w:rPr>
          <w:b/>
          <w:color w:val="FF0000"/>
          <w:szCs w:val="20"/>
        </w:rPr>
      </w:pPr>
    </w:p>
    <w:p w:rsidR="00E20BA2" w:rsidRPr="008C17F0" w:rsidRDefault="00E20BA2" w:rsidP="00E20BA2">
      <w:pPr>
        <w:tabs>
          <w:tab w:val="left" w:pos="567"/>
          <w:tab w:val="left" w:pos="4253"/>
          <w:tab w:val="left" w:pos="5529"/>
          <w:tab w:val="right" w:pos="8505"/>
        </w:tabs>
        <w:autoSpaceDE w:val="0"/>
        <w:autoSpaceDN w:val="0"/>
        <w:adjustRightInd w:val="0"/>
        <w:ind w:left="283" w:hanging="283"/>
        <w:rPr>
          <w:b/>
          <w:bCs/>
          <w:i/>
          <w:iCs/>
          <w:szCs w:val="20"/>
        </w:rPr>
      </w:pPr>
      <w:r w:rsidRPr="008C17F0">
        <w:rPr>
          <w:b/>
          <w:bCs/>
          <w:szCs w:val="20"/>
        </w:rPr>
        <w:t>Pogodbena kazen</w:t>
      </w:r>
    </w:p>
    <w:p w:rsidR="00E20BA2" w:rsidRPr="008C17F0" w:rsidRDefault="00E20BA2" w:rsidP="00E20BA2">
      <w:pPr>
        <w:pStyle w:val="Odstavekseznama"/>
        <w:ind w:right="-286"/>
        <w:jc w:val="center"/>
        <w:rPr>
          <w:szCs w:val="20"/>
        </w:rPr>
      </w:pPr>
      <w:r w:rsidRPr="008C17F0">
        <w:rPr>
          <w:szCs w:val="20"/>
        </w:rPr>
        <w:t>1</w:t>
      </w:r>
      <w:r w:rsidR="00EE137E" w:rsidRPr="008C17F0">
        <w:rPr>
          <w:szCs w:val="20"/>
        </w:rPr>
        <w:t>7</w:t>
      </w:r>
      <w:r w:rsidRPr="008C17F0">
        <w:rPr>
          <w:szCs w:val="20"/>
        </w:rPr>
        <w:t>. člen</w:t>
      </w:r>
    </w:p>
    <w:p w:rsidR="00E20BA2" w:rsidRPr="008C17F0" w:rsidRDefault="00E20BA2" w:rsidP="00E20BA2">
      <w:pPr>
        <w:pStyle w:val="Odstavekseznama"/>
        <w:ind w:right="-286"/>
        <w:jc w:val="center"/>
        <w:rPr>
          <w:i/>
          <w:iCs/>
          <w:szCs w:val="20"/>
        </w:rPr>
      </w:pPr>
    </w:p>
    <w:p w:rsidR="00E20BA2" w:rsidRPr="008C17F0" w:rsidRDefault="00E20BA2" w:rsidP="00E20BA2">
      <w:pPr>
        <w:ind w:right="-81"/>
        <w:rPr>
          <w:i/>
          <w:iCs/>
          <w:szCs w:val="20"/>
        </w:rPr>
      </w:pPr>
      <w:r w:rsidRPr="008C17F0">
        <w:rPr>
          <w:szCs w:val="20"/>
        </w:rPr>
        <w:t>Če izvajalec iz razlogov, za katere je odgovoren, ne izpolni pravilno svojih obveznosti v pogodbeno določenem roku, je dolžan plačati naročniku za vsak koledarski dan zamude pogodbeno kazen v višini 5</w:t>
      </w:r>
      <w:r w:rsidRPr="008C17F0">
        <w:rPr>
          <w:szCs w:val="20"/>
          <w:vertAlign w:val="superscript"/>
        </w:rPr>
        <w:t>0</w:t>
      </w:r>
      <w:r w:rsidRPr="008C17F0">
        <w:rPr>
          <w:szCs w:val="20"/>
        </w:rPr>
        <w:t>/</w:t>
      </w:r>
      <w:r w:rsidRPr="008C17F0">
        <w:rPr>
          <w:szCs w:val="20"/>
          <w:vertAlign w:val="subscript"/>
        </w:rPr>
        <w:t xml:space="preserve">00  </w:t>
      </w:r>
      <w:r w:rsidRPr="008C17F0">
        <w:rPr>
          <w:szCs w:val="20"/>
        </w:rPr>
        <w:t xml:space="preserve">(pet promilov) od cene pogodbenih del z DDV, to je ………………. EUR. Pogodbena kazen skupno ne sme preseči 10 % (deset odstotkov) cene pogodbenih del z DDV. </w:t>
      </w:r>
    </w:p>
    <w:p w:rsidR="00E20BA2" w:rsidRPr="008C17F0" w:rsidRDefault="00E20BA2" w:rsidP="00E20BA2">
      <w:pPr>
        <w:ind w:right="-81"/>
        <w:rPr>
          <w:i/>
          <w:iCs/>
          <w:szCs w:val="20"/>
        </w:rPr>
      </w:pPr>
    </w:p>
    <w:p w:rsidR="00E20BA2" w:rsidRPr="008C17F0" w:rsidRDefault="00E20BA2" w:rsidP="00E20BA2">
      <w:pPr>
        <w:ind w:right="-81"/>
        <w:rPr>
          <w:i/>
          <w:iCs/>
          <w:szCs w:val="20"/>
        </w:rPr>
      </w:pPr>
      <w:r w:rsidRPr="008C17F0">
        <w:rPr>
          <w:szCs w:val="20"/>
        </w:rPr>
        <w:t>Če naročniku zaradi zamude nastane škoda, ki je večja od pogodbene kazni, ima naročnik pravico zahtevati od izvajalca razliko do popolne odškodnine</w:t>
      </w:r>
      <w:r w:rsidRPr="008C17F0">
        <w:rPr>
          <w:b/>
          <w:bCs/>
          <w:szCs w:val="20"/>
        </w:rPr>
        <w:t xml:space="preserve"> </w:t>
      </w:r>
      <w:r w:rsidRPr="008C17F0">
        <w:rPr>
          <w:szCs w:val="20"/>
        </w:rPr>
        <w:t>in vso škodo zaradi slabo ali nestrokovno izvedenih pogodbenih del skladno s temeljnimi načeli civilnega prava.</w:t>
      </w:r>
    </w:p>
    <w:p w:rsidR="00E20BA2" w:rsidRPr="008C17F0" w:rsidRDefault="00E20BA2" w:rsidP="00E20BA2">
      <w:pPr>
        <w:ind w:right="-81"/>
        <w:rPr>
          <w:i/>
          <w:iCs/>
          <w:szCs w:val="20"/>
        </w:rPr>
      </w:pPr>
    </w:p>
    <w:p w:rsidR="00E20BA2" w:rsidRPr="008C17F0" w:rsidRDefault="00E20BA2" w:rsidP="00E20BA2">
      <w:pPr>
        <w:ind w:right="-81"/>
        <w:rPr>
          <w:i/>
          <w:iCs/>
          <w:szCs w:val="20"/>
        </w:rPr>
      </w:pPr>
      <w:r w:rsidRPr="008C17F0">
        <w:rPr>
          <w:szCs w:val="20"/>
        </w:rPr>
        <w:t>Plačilo pogodbene kazni izvajalca ne odvezuje od izpolnitve pogodbenih obveznosti.</w:t>
      </w:r>
    </w:p>
    <w:p w:rsidR="00E20BA2" w:rsidRPr="008C17F0" w:rsidRDefault="00E20BA2" w:rsidP="00E20BA2">
      <w:pPr>
        <w:ind w:right="-81"/>
        <w:rPr>
          <w:i/>
          <w:iCs/>
          <w:szCs w:val="20"/>
        </w:rPr>
      </w:pPr>
    </w:p>
    <w:p w:rsidR="00E20BA2" w:rsidRPr="008C17F0" w:rsidRDefault="00E20BA2" w:rsidP="00E20BA2">
      <w:pPr>
        <w:ind w:right="-81"/>
        <w:rPr>
          <w:i/>
          <w:iCs/>
          <w:szCs w:val="20"/>
        </w:rPr>
      </w:pPr>
      <w:r w:rsidRPr="008C17F0">
        <w:rPr>
          <w:szCs w:val="20"/>
        </w:rPr>
        <w:t>Pogodbena kazen se obračuna pri končnem obračunu del.</w:t>
      </w:r>
    </w:p>
    <w:p w:rsidR="00CF651E" w:rsidRPr="008C17F0" w:rsidRDefault="00CF651E" w:rsidP="00CF651E">
      <w:pPr>
        <w:pStyle w:val="Telobesedila"/>
        <w:rPr>
          <w:b w:val="0"/>
          <w:bCs/>
          <w:sz w:val="20"/>
        </w:rPr>
      </w:pPr>
    </w:p>
    <w:p w:rsidR="00CF651E" w:rsidRPr="008C17F0" w:rsidRDefault="00EE137E" w:rsidP="00CF651E">
      <w:pPr>
        <w:pStyle w:val="Odstavekseznama"/>
        <w:jc w:val="center"/>
        <w:rPr>
          <w:i/>
          <w:iCs/>
          <w:szCs w:val="20"/>
        </w:rPr>
      </w:pPr>
      <w:r w:rsidRPr="008C17F0">
        <w:rPr>
          <w:szCs w:val="20"/>
        </w:rPr>
        <w:t>18</w:t>
      </w:r>
      <w:r w:rsidR="00CF651E" w:rsidRPr="008C17F0">
        <w:rPr>
          <w:szCs w:val="20"/>
        </w:rPr>
        <w:t>. člen</w:t>
      </w:r>
    </w:p>
    <w:p w:rsidR="00CF651E" w:rsidRPr="008C17F0" w:rsidRDefault="00CF651E" w:rsidP="00CF651E">
      <w:pPr>
        <w:rPr>
          <w:szCs w:val="20"/>
        </w:rPr>
      </w:pPr>
    </w:p>
    <w:p w:rsidR="00CF651E" w:rsidRPr="008C17F0" w:rsidRDefault="00CF651E" w:rsidP="00CF651E">
      <w:pPr>
        <w:rPr>
          <w:i/>
          <w:iCs/>
          <w:szCs w:val="20"/>
        </w:rPr>
      </w:pPr>
      <w:r w:rsidRPr="008C17F0">
        <w:rPr>
          <w:szCs w:val="20"/>
        </w:rPr>
        <w:t xml:space="preserve">Pogodbeno kazen v višini 10 % (deset odstotkov) cene pogodbenih del z DDV, to je </w:t>
      </w:r>
      <w:r w:rsidRPr="008C17F0">
        <w:rPr>
          <w:color w:val="000000"/>
          <w:szCs w:val="20"/>
        </w:rPr>
        <w:t>………………….</w:t>
      </w:r>
      <w:r w:rsidRPr="008C17F0">
        <w:rPr>
          <w:szCs w:val="20"/>
        </w:rPr>
        <w:t xml:space="preserve"> EUR (z besedo: ………………………. eur ………./100), je dolžan izvajalec plačati naročniku tudi v primeru njegove neizpolnitve te pogodbe.</w:t>
      </w:r>
    </w:p>
    <w:p w:rsidR="00CF651E" w:rsidRPr="008C17F0" w:rsidRDefault="00CF651E" w:rsidP="00CF651E">
      <w:pPr>
        <w:ind w:right="-286"/>
        <w:rPr>
          <w:b/>
          <w:bCs/>
          <w:i/>
          <w:iCs/>
          <w:szCs w:val="20"/>
        </w:rPr>
      </w:pPr>
    </w:p>
    <w:p w:rsidR="00CF651E" w:rsidRPr="008C17F0" w:rsidRDefault="00CF651E" w:rsidP="00CF651E">
      <w:pPr>
        <w:rPr>
          <w:i/>
          <w:iCs/>
          <w:szCs w:val="20"/>
        </w:rPr>
      </w:pPr>
      <w:r w:rsidRPr="008C17F0">
        <w:rPr>
          <w:szCs w:val="20"/>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rsidR="00CB39B4" w:rsidRPr="008C17F0" w:rsidRDefault="00CB39B4" w:rsidP="00E20BA2">
      <w:pPr>
        <w:ind w:right="-286"/>
        <w:rPr>
          <w:b/>
          <w:bCs/>
          <w:szCs w:val="20"/>
        </w:rPr>
      </w:pPr>
    </w:p>
    <w:p w:rsidR="00E20BA2" w:rsidRPr="008C17F0" w:rsidRDefault="00E20BA2" w:rsidP="00E20BA2">
      <w:pPr>
        <w:ind w:right="-286"/>
        <w:rPr>
          <w:b/>
          <w:bCs/>
          <w:i/>
          <w:iCs/>
          <w:szCs w:val="20"/>
        </w:rPr>
      </w:pPr>
      <w:r w:rsidRPr="008C17F0">
        <w:rPr>
          <w:b/>
          <w:bCs/>
          <w:szCs w:val="20"/>
        </w:rPr>
        <w:t>Prevzem pogodbenih del</w:t>
      </w:r>
    </w:p>
    <w:p w:rsidR="00E20BA2" w:rsidRPr="008C17F0" w:rsidRDefault="00E20BA2" w:rsidP="00E20BA2">
      <w:pPr>
        <w:ind w:right="-286"/>
        <w:rPr>
          <w:iCs/>
          <w:szCs w:val="20"/>
        </w:rPr>
      </w:pPr>
    </w:p>
    <w:p w:rsidR="00E20BA2" w:rsidRPr="008C17F0" w:rsidRDefault="00E20BA2" w:rsidP="00E20BA2">
      <w:pPr>
        <w:ind w:left="360" w:right="-286"/>
        <w:jc w:val="center"/>
        <w:rPr>
          <w:i/>
          <w:iCs/>
          <w:szCs w:val="20"/>
        </w:rPr>
      </w:pPr>
      <w:r w:rsidRPr="008C17F0">
        <w:rPr>
          <w:szCs w:val="20"/>
        </w:rPr>
        <w:t>1</w:t>
      </w:r>
      <w:r w:rsidR="00EE137E" w:rsidRPr="008C17F0">
        <w:rPr>
          <w:szCs w:val="20"/>
        </w:rPr>
        <w:t>9</w:t>
      </w:r>
      <w:r w:rsidRPr="008C17F0">
        <w:rPr>
          <w:szCs w:val="20"/>
        </w:rPr>
        <w:t>. člen</w:t>
      </w:r>
    </w:p>
    <w:p w:rsidR="00E20BA2" w:rsidRPr="008C17F0" w:rsidRDefault="00E20BA2" w:rsidP="00E20BA2">
      <w:pPr>
        <w:ind w:right="-286"/>
        <w:rPr>
          <w:i/>
          <w:iCs/>
          <w:szCs w:val="20"/>
        </w:rPr>
      </w:pPr>
    </w:p>
    <w:p w:rsidR="00E20BA2" w:rsidRPr="008C17F0" w:rsidRDefault="00E20BA2" w:rsidP="00E20BA2">
      <w:pPr>
        <w:rPr>
          <w:i/>
          <w:iCs/>
          <w:color w:val="000000"/>
          <w:szCs w:val="20"/>
        </w:rPr>
      </w:pPr>
      <w:r w:rsidRPr="008C17F0">
        <w:rPr>
          <w:color w:val="000000"/>
          <w:szCs w:val="20"/>
        </w:rPr>
        <w:t xml:space="preserve">Izvajalec mora takoj po dokončanju del pisno obvestiti naročnika, da so pogodbena dela končana. Naročnik prevzame od izvajalca pogodbena dela pod pogojem, da so dela kvalitetno izvedena in služijo svojemu namenu. </w:t>
      </w:r>
    </w:p>
    <w:p w:rsidR="00E20BA2" w:rsidRPr="008C17F0" w:rsidRDefault="00E20BA2" w:rsidP="00E20BA2">
      <w:pPr>
        <w:rPr>
          <w:i/>
          <w:iCs/>
          <w:color w:val="000000"/>
          <w:szCs w:val="20"/>
        </w:rPr>
      </w:pPr>
    </w:p>
    <w:p w:rsidR="00CF651E" w:rsidRPr="008C17F0" w:rsidRDefault="00CF651E" w:rsidP="00CF651E">
      <w:pPr>
        <w:autoSpaceDE w:val="0"/>
        <w:autoSpaceDN w:val="0"/>
        <w:adjustRightInd w:val="0"/>
        <w:rPr>
          <w:b/>
          <w:bCs/>
          <w:color w:val="000000"/>
          <w:szCs w:val="20"/>
          <w:lang w:val="en-US"/>
        </w:rPr>
      </w:pPr>
      <w:proofErr w:type="spellStart"/>
      <w:r w:rsidRPr="008C17F0">
        <w:rPr>
          <w:b/>
          <w:bCs/>
          <w:color w:val="000000"/>
          <w:szCs w:val="20"/>
          <w:lang w:val="en-US"/>
        </w:rPr>
        <w:t>Potrditev</w:t>
      </w:r>
      <w:proofErr w:type="spellEnd"/>
      <w:r w:rsidRPr="008C17F0">
        <w:rPr>
          <w:b/>
          <w:bCs/>
          <w:color w:val="000000"/>
          <w:szCs w:val="20"/>
          <w:lang w:val="en-US"/>
        </w:rPr>
        <w:t xml:space="preserve"> </w:t>
      </w:r>
      <w:proofErr w:type="spellStart"/>
      <w:r w:rsidRPr="008C17F0">
        <w:rPr>
          <w:b/>
          <w:bCs/>
          <w:color w:val="000000"/>
          <w:szCs w:val="20"/>
          <w:lang w:val="en-US"/>
        </w:rPr>
        <w:t>projektne</w:t>
      </w:r>
      <w:proofErr w:type="spellEnd"/>
      <w:r w:rsidRPr="008C17F0">
        <w:rPr>
          <w:b/>
          <w:bCs/>
          <w:color w:val="000000"/>
          <w:szCs w:val="20"/>
          <w:lang w:val="en-US"/>
        </w:rPr>
        <w:t xml:space="preserve"> </w:t>
      </w:r>
      <w:proofErr w:type="spellStart"/>
      <w:r w:rsidRPr="008C17F0">
        <w:rPr>
          <w:b/>
          <w:bCs/>
          <w:color w:val="000000"/>
          <w:szCs w:val="20"/>
          <w:lang w:val="en-US"/>
        </w:rPr>
        <w:t>dokumentacije</w:t>
      </w:r>
      <w:proofErr w:type="spellEnd"/>
    </w:p>
    <w:p w:rsidR="00CF651E" w:rsidRPr="008C17F0" w:rsidRDefault="00CF651E" w:rsidP="00CF651E">
      <w:pPr>
        <w:autoSpaceDE w:val="0"/>
        <w:autoSpaceDN w:val="0"/>
        <w:adjustRightInd w:val="0"/>
        <w:rPr>
          <w:b/>
          <w:bCs/>
          <w:color w:val="000000"/>
          <w:szCs w:val="20"/>
          <w:lang w:val="en-US"/>
        </w:rPr>
      </w:pPr>
    </w:p>
    <w:p w:rsidR="00CF651E" w:rsidRPr="008C17F0" w:rsidRDefault="00EE137E" w:rsidP="00CF651E">
      <w:pPr>
        <w:autoSpaceDE w:val="0"/>
        <w:autoSpaceDN w:val="0"/>
        <w:adjustRightInd w:val="0"/>
        <w:jc w:val="center"/>
        <w:rPr>
          <w:color w:val="000000"/>
          <w:szCs w:val="20"/>
        </w:rPr>
      </w:pPr>
      <w:r w:rsidRPr="008C17F0">
        <w:rPr>
          <w:color w:val="000000"/>
          <w:szCs w:val="20"/>
          <w:lang w:val="en-US"/>
        </w:rPr>
        <w:t>20</w:t>
      </w:r>
      <w:r w:rsidR="00CF651E" w:rsidRPr="008C17F0">
        <w:rPr>
          <w:color w:val="000000"/>
          <w:szCs w:val="20"/>
          <w:lang w:val="en-US"/>
        </w:rPr>
        <w:t xml:space="preserve">. </w:t>
      </w:r>
      <w:r w:rsidR="00CF651E" w:rsidRPr="008C17F0">
        <w:rPr>
          <w:color w:val="000000"/>
          <w:szCs w:val="20"/>
        </w:rPr>
        <w:t>člen</w:t>
      </w:r>
    </w:p>
    <w:p w:rsidR="00CF651E" w:rsidRPr="008C17F0" w:rsidRDefault="00CF651E" w:rsidP="00CF651E">
      <w:pPr>
        <w:autoSpaceDE w:val="0"/>
        <w:autoSpaceDN w:val="0"/>
        <w:adjustRightInd w:val="0"/>
        <w:rPr>
          <w:color w:val="000000"/>
          <w:szCs w:val="20"/>
          <w:lang w:val="en-US"/>
        </w:rPr>
      </w:pPr>
    </w:p>
    <w:p w:rsidR="00CF651E" w:rsidRPr="008C17F0" w:rsidRDefault="00CF651E" w:rsidP="00CF651E">
      <w:pPr>
        <w:autoSpaceDE w:val="0"/>
        <w:autoSpaceDN w:val="0"/>
        <w:adjustRightInd w:val="0"/>
        <w:rPr>
          <w:szCs w:val="20"/>
        </w:rPr>
      </w:pPr>
      <w:proofErr w:type="spellStart"/>
      <w:r w:rsidRPr="008C17F0">
        <w:rPr>
          <w:color w:val="000000"/>
          <w:szCs w:val="20"/>
          <w:lang w:val="en-US"/>
        </w:rPr>
        <w:t>Naro</w:t>
      </w:r>
      <w:r w:rsidRPr="008C17F0">
        <w:rPr>
          <w:color w:val="000000"/>
          <w:szCs w:val="20"/>
        </w:rPr>
        <w:t>čnik</w:t>
      </w:r>
      <w:proofErr w:type="spellEnd"/>
      <w:r w:rsidRPr="008C17F0">
        <w:rPr>
          <w:color w:val="000000"/>
          <w:szCs w:val="20"/>
        </w:rPr>
        <w:t xml:space="preserve"> se zavezuje pregledati in potrditi projektno dokumentacijo v roku 15 (petnajstih) koledarskih dni od prejema </w:t>
      </w:r>
      <w:r w:rsidRPr="008C17F0">
        <w:rPr>
          <w:szCs w:val="20"/>
        </w:rPr>
        <w:t>oziroma v istem roku podati svoje pripombe in predloge ter hkrati izvajalcu določiti  primeren rok za izdelavo dopolnitev oziroma popravkov.</w:t>
      </w:r>
    </w:p>
    <w:p w:rsidR="00CF651E" w:rsidRPr="008C17F0" w:rsidRDefault="00CF651E" w:rsidP="00E20BA2">
      <w:pPr>
        <w:rPr>
          <w:i/>
          <w:iCs/>
          <w:color w:val="000000"/>
          <w:szCs w:val="20"/>
        </w:rPr>
      </w:pPr>
    </w:p>
    <w:p w:rsidR="00E20BA2" w:rsidRPr="008C17F0" w:rsidRDefault="00E20BA2" w:rsidP="00E20BA2">
      <w:pPr>
        <w:rPr>
          <w:i/>
          <w:iCs/>
          <w:szCs w:val="20"/>
        </w:rPr>
      </w:pPr>
      <w:r w:rsidRPr="008C17F0">
        <w:rPr>
          <w:szCs w:val="20"/>
        </w:rPr>
        <w:t>Končni prevzem pogodbenih del se izvede pod pogojem, da morajo biti pred tem odpravljen</w:t>
      </w:r>
      <w:r w:rsidR="00CF651E" w:rsidRPr="008C17F0">
        <w:rPr>
          <w:szCs w:val="20"/>
        </w:rPr>
        <w:t xml:space="preserve">e vse pomanjkljivosti. </w:t>
      </w:r>
      <w:r w:rsidRPr="008C17F0">
        <w:rPr>
          <w:szCs w:val="20"/>
        </w:rPr>
        <w:t>O končnem prevzemu se sestavi pisni zapisnik.</w:t>
      </w:r>
    </w:p>
    <w:p w:rsidR="00CF651E" w:rsidRPr="008C17F0" w:rsidRDefault="00CF651E" w:rsidP="00CF651E">
      <w:pPr>
        <w:autoSpaceDE w:val="0"/>
        <w:autoSpaceDN w:val="0"/>
        <w:adjustRightInd w:val="0"/>
        <w:rPr>
          <w:color w:val="000000"/>
          <w:szCs w:val="20"/>
          <w:lang w:val="en-US"/>
        </w:rPr>
      </w:pPr>
    </w:p>
    <w:p w:rsidR="00CF651E" w:rsidRPr="008C17F0" w:rsidRDefault="00CF651E" w:rsidP="00CF651E">
      <w:pPr>
        <w:autoSpaceDE w:val="0"/>
        <w:autoSpaceDN w:val="0"/>
        <w:adjustRightInd w:val="0"/>
        <w:rPr>
          <w:b/>
          <w:bCs/>
          <w:color w:val="000000"/>
          <w:szCs w:val="20"/>
          <w:lang w:val="en-US"/>
        </w:rPr>
      </w:pPr>
      <w:proofErr w:type="spellStart"/>
      <w:r w:rsidRPr="008C17F0">
        <w:rPr>
          <w:b/>
          <w:bCs/>
          <w:color w:val="000000"/>
          <w:szCs w:val="20"/>
          <w:lang w:val="en-US"/>
        </w:rPr>
        <w:t>Lastništvo</w:t>
      </w:r>
      <w:proofErr w:type="spellEnd"/>
      <w:r w:rsidRPr="008C17F0">
        <w:rPr>
          <w:b/>
          <w:bCs/>
          <w:color w:val="000000"/>
          <w:szCs w:val="20"/>
          <w:lang w:val="en-US"/>
        </w:rPr>
        <w:t xml:space="preserve"> in </w:t>
      </w:r>
      <w:proofErr w:type="spellStart"/>
      <w:r w:rsidRPr="008C17F0">
        <w:rPr>
          <w:b/>
          <w:bCs/>
          <w:color w:val="000000"/>
          <w:szCs w:val="20"/>
          <w:lang w:val="en-US"/>
        </w:rPr>
        <w:t>avtorstvo</w:t>
      </w:r>
      <w:proofErr w:type="spellEnd"/>
      <w:r w:rsidRPr="008C17F0">
        <w:rPr>
          <w:b/>
          <w:bCs/>
          <w:color w:val="000000"/>
          <w:szCs w:val="20"/>
          <w:lang w:val="en-US"/>
        </w:rPr>
        <w:t xml:space="preserve"> </w:t>
      </w:r>
      <w:proofErr w:type="spellStart"/>
      <w:r w:rsidRPr="008C17F0">
        <w:rPr>
          <w:b/>
          <w:bCs/>
          <w:color w:val="000000"/>
          <w:szCs w:val="20"/>
          <w:lang w:val="en-US"/>
        </w:rPr>
        <w:t>projektne</w:t>
      </w:r>
      <w:proofErr w:type="spellEnd"/>
      <w:r w:rsidRPr="008C17F0">
        <w:rPr>
          <w:b/>
          <w:bCs/>
          <w:color w:val="000000"/>
          <w:szCs w:val="20"/>
          <w:lang w:val="en-US"/>
        </w:rPr>
        <w:t xml:space="preserve"> </w:t>
      </w:r>
      <w:proofErr w:type="spellStart"/>
      <w:r w:rsidRPr="008C17F0">
        <w:rPr>
          <w:b/>
          <w:bCs/>
          <w:color w:val="000000"/>
          <w:szCs w:val="20"/>
          <w:lang w:val="en-US"/>
        </w:rPr>
        <w:t>dokumentacije</w:t>
      </w:r>
      <w:proofErr w:type="spellEnd"/>
    </w:p>
    <w:p w:rsidR="00CF651E" w:rsidRPr="008C17F0" w:rsidRDefault="00CF651E" w:rsidP="00CF651E">
      <w:pPr>
        <w:autoSpaceDE w:val="0"/>
        <w:autoSpaceDN w:val="0"/>
        <w:adjustRightInd w:val="0"/>
        <w:rPr>
          <w:b/>
          <w:bCs/>
          <w:color w:val="000000"/>
          <w:szCs w:val="20"/>
          <w:lang w:val="en-US"/>
        </w:rPr>
      </w:pPr>
    </w:p>
    <w:p w:rsidR="00CF651E" w:rsidRPr="008C17F0" w:rsidRDefault="00EE137E" w:rsidP="00CF651E">
      <w:pPr>
        <w:autoSpaceDE w:val="0"/>
        <w:autoSpaceDN w:val="0"/>
        <w:adjustRightInd w:val="0"/>
        <w:jc w:val="center"/>
        <w:rPr>
          <w:color w:val="000000"/>
          <w:szCs w:val="20"/>
        </w:rPr>
      </w:pPr>
      <w:r w:rsidRPr="008C17F0">
        <w:rPr>
          <w:color w:val="000000"/>
          <w:szCs w:val="20"/>
          <w:lang w:val="en-US"/>
        </w:rPr>
        <w:t>21</w:t>
      </w:r>
      <w:r w:rsidR="00CF651E" w:rsidRPr="008C17F0">
        <w:rPr>
          <w:color w:val="000000"/>
          <w:szCs w:val="20"/>
          <w:lang w:val="en-US"/>
        </w:rPr>
        <w:t xml:space="preserve">. </w:t>
      </w:r>
      <w:r w:rsidR="00CF651E" w:rsidRPr="008C17F0">
        <w:rPr>
          <w:color w:val="000000"/>
          <w:szCs w:val="20"/>
        </w:rPr>
        <w:t>člen</w:t>
      </w:r>
    </w:p>
    <w:p w:rsidR="00543DCF" w:rsidRPr="008C17F0" w:rsidRDefault="00543DCF" w:rsidP="00543DCF">
      <w:pPr>
        <w:spacing w:before="225" w:after="225"/>
        <w:rPr>
          <w:szCs w:val="20"/>
        </w:rPr>
      </w:pPr>
      <w:r w:rsidRPr="008C17F0">
        <w:rPr>
          <w:color w:val="000000"/>
          <w:szCs w:val="20"/>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p w:rsidR="00543DCF" w:rsidRPr="008C17F0" w:rsidRDefault="00543DCF" w:rsidP="00543DCF">
      <w:pPr>
        <w:autoSpaceDE w:val="0"/>
        <w:autoSpaceDN w:val="0"/>
        <w:adjustRightInd w:val="0"/>
        <w:rPr>
          <w:color w:val="000000"/>
          <w:szCs w:val="20"/>
          <w:lang w:val="en-US"/>
        </w:rPr>
      </w:pPr>
      <w:r w:rsidRPr="008C17F0">
        <w:rPr>
          <w:color w:val="000000"/>
          <w:szCs w:val="20"/>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p w:rsidR="00CF651E" w:rsidRPr="008C17F0" w:rsidRDefault="00CF651E" w:rsidP="00E20BA2">
      <w:pPr>
        <w:rPr>
          <w:i/>
          <w:iCs/>
          <w:color w:val="000000"/>
          <w:szCs w:val="20"/>
        </w:rPr>
      </w:pPr>
    </w:p>
    <w:p w:rsidR="00E20BA2" w:rsidRPr="008C17F0" w:rsidRDefault="00E20BA2" w:rsidP="00E20BA2">
      <w:pPr>
        <w:spacing w:after="200" w:line="276" w:lineRule="auto"/>
        <w:rPr>
          <w:b/>
          <w:bCs/>
          <w:i/>
          <w:iCs/>
          <w:color w:val="000000"/>
          <w:szCs w:val="20"/>
        </w:rPr>
      </w:pPr>
      <w:r w:rsidRPr="008C17F0">
        <w:rPr>
          <w:b/>
          <w:bCs/>
          <w:color w:val="000000"/>
          <w:szCs w:val="20"/>
        </w:rPr>
        <w:t>Varstvo podatkov</w:t>
      </w:r>
    </w:p>
    <w:p w:rsidR="00E20BA2" w:rsidRPr="008C17F0" w:rsidRDefault="00EE137E" w:rsidP="00E20BA2">
      <w:pPr>
        <w:pStyle w:val="Odstavekseznama"/>
        <w:ind w:right="-286"/>
        <w:jc w:val="center"/>
        <w:rPr>
          <w:i/>
          <w:iCs/>
          <w:szCs w:val="20"/>
        </w:rPr>
      </w:pPr>
      <w:r w:rsidRPr="008C17F0">
        <w:rPr>
          <w:szCs w:val="20"/>
        </w:rPr>
        <w:t>22</w:t>
      </w:r>
      <w:r w:rsidR="00E20BA2" w:rsidRPr="008C17F0">
        <w:rPr>
          <w:szCs w:val="20"/>
        </w:rPr>
        <w:t>. člen</w:t>
      </w:r>
    </w:p>
    <w:p w:rsidR="00E20BA2" w:rsidRPr="008C17F0" w:rsidRDefault="00E20BA2" w:rsidP="00E20BA2">
      <w:pPr>
        <w:rPr>
          <w:szCs w:val="20"/>
        </w:rPr>
      </w:pPr>
    </w:p>
    <w:p w:rsidR="00E20BA2" w:rsidRPr="008C17F0" w:rsidRDefault="00E20BA2" w:rsidP="00E20BA2">
      <w:pPr>
        <w:rPr>
          <w:szCs w:val="20"/>
        </w:rPr>
      </w:pPr>
      <w:r w:rsidRPr="008C17F0">
        <w:rPr>
          <w:szCs w:val="20"/>
        </w:rPr>
        <w:t>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razen podatkov, ki jih je naročnik dolžan razkriti na podlagi Zakona o dostopu do informacij javnega značaja (Uradni list RS, št. 51/06 – uradno prečiščeno besedilo, 117/06 – ZDavP-2, 23/14, 50/14, 19/15 – odl. US in 102/15</w:t>
      </w:r>
      <w:r w:rsidR="00E029C2" w:rsidRPr="008C17F0">
        <w:rPr>
          <w:szCs w:val="20"/>
        </w:rPr>
        <w:t xml:space="preserve"> in 7/18</w:t>
      </w:r>
      <w:r w:rsidRPr="008C17F0">
        <w:rPr>
          <w:szCs w:val="20"/>
        </w:rPr>
        <w:t xml:space="preserve">). </w:t>
      </w:r>
    </w:p>
    <w:p w:rsidR="00E20BA2" w:rsidRPr="008C17F0" w:rsidRDefault="00E20BA2" w:rsidP="00E20BA2">
      <w:pPr>
        <w:rPr>
          <w:szCs w:val="20"/>
        </w:rPr>
      </w:pPr>
    </w:p>
    <w:p w:rsidR="00E20BA2" w:rsidRPr="008C17F0" w:rsidRDefault="00E20BA2" w:rsidP="00E20BA2">
      <w:pPr>
        <w:rPr>
          <w:i/>
          <w:iCs/>
          <w:szCs w:val="20"/>
        </w:rPr>
      </w:pPr>
      <w:r w:rsidRPr="008C17F0">
        <w:rPr>
          <w:szCs w:val="20"/>
        </w:rPr>
        <w:t>Izvajalec ne sme izkoriščati za svojo osebno uporabo ali izdati tretjemu podatkov, s katerimi se seznani pri izvajanju pogodbenih del, in so kot takšni varovani s predpisi o varstvu osebnih podatkov.</w:t>
      </w:r>
    </w:p>
    <w:p w:rsidR="00E20BA2" w:rsidRPr="008C17F0" w:rsidRDefault="00E20BA2" w:rsidP="00E20BA2">
      <w:pPr>
        <w:rPr>
          <w:i/>
          <w:iCs/>
          <w:szCs w:val="20"/>
        </w:rPr>
      </w:pPr>
    </w:p>
    <w:p w:rsidR="00E20BA2" w:rsidRPr="008C17F0" w:rsidRDefault="00E20BA2" w:rsidP="00E20BA2">
      <w:pPr>
        <w:rPr>
          <w:i/>
          <w:iCs/>
          <w:szCs w:val="20"/>
        </w:rPr>
      </w:pPr>
      <w:r w:rsidRPr="008C17F0">
        <w:rPr>
          <w:szCs w:val="20"/>
        </w:rPr>
        <w:t>V primeru kršitve določb o varovanju poslovne skrivnosti, sta pogodbeni stranki odškodninsko odgovorni za vso posredno in neposredno škodo skladno s temeljnimi načeli civilnega prava.</w:t>
      </w:r>
    </w:p>
    <w:p w:rsidR="00E20BA2" w:rsidRPr="008C17F0" w:rsidRDefault="00E20BA2" w:rsidP="00E20BA2">
      <w:pPr>
        <w:ind w:right="-286"/>
        <w:rPr>
          <w:i/>
          <w:iCs/>
          <w:szCs w:val="20"/>
        </w:rPr>
      </w:pPr>
    </w:p>
    <w:p w:rsidR="00E20BA2" w:rsidRPr="008C17F0" w:rsidRDefault="00E20BA2" w:rsidP="00E20BA2">
      <w:pPr>
        <w:ind w:right="-286"/>
        <w:rPr>
          <w:b/>
          <w:bCs/>
          <w:i/>
          <w:iCs/>
          <w:szCs w:val="20"/>
        </w:rPr>
      </w:pPr>
      <w:r w:rsidRPr="008C17F0">
        <w:rPr>
          <w:b/>
          <w:bCs/>
          <w:szCs w:val="20"/>
        </w:rPr>
        <w:t>Pooblaščeni predstavniki pogodbenih strank</w:t>
      </w:r>
    </w:p>
    <w:p w:rsidR="00E20BA2" w:rsidRPr="008C17F0" w:rsidRDefault="00E20BA2" w:rsidP="00E20BA2">
      <w:pPr>
        <w:ind w:right="-286"/>
        <w:rPr>
          <w:i/>
          <w:iCs/>
          <w:szCs w:val="20"/>
        </w:rPr>
      </w:pPr>
    </w:p>
    <w:p w:rsidR="00E20BA2" w:rsidRPr="008C17F0" w:rsidRDefault="00EE137E" w:rsidP="00E20BA2">
      <w:pPr>
        <w:pStyle w:val="Odstavekseznama"/>
        <w:ind w:right="-286"/>
        <w:jc w:val="center"/>
        <w:rPr>
          <w:i/>
          <w:iCs/>
          <w:szCs w:val="20"/>
        </w:rPr>
      </w:pPr>
      <w:r w:rsidRPr="008C17F0">
        <w:rPr>
          <w:szCs w:val="20"/>
        </w:rPr>
        <w:t>23</w:t>
      </w:r>
      <w:r w:rsidR="00E20BA2" w:rsidRPr="008C17F0">
        <w:rPr>
          <w:szCs w:val="20"/>
        </w:rPr>
        <w:t>. člen</w:t>
      </w:r>
    </w:p>
    <w:p w:rsidR="00E20BA2" w:rsidRPr="008C17F0" w:rsidRDefault="00E20BA2" w:rsidP="00E20BA2">
      <w:pPr>
        <w:rPr>
          <w:szCs w:val="20"/>
        </w:rPr>
      </w:pPr>
    </w:p>
    <w:p w:rsidR="00E20BA2" w:rsidRPr="008C17F0" w:rsidRDefault="00E20BA2" w:rsidP="00E20BA2">
      <w:pPr>
        <w:rPr>
          <w:szCs w:val="20"/>
        </w:rPr>
      </w:pPr>
      <w:r w:rsidRPr="008C17F0">
        <w:rPr>
          <w:szCs w:val="20"/>
        </w:rPr>
        <w:t>Pooblaščen predstavnik naročnika za izvajanje te pogodbe je: …………………………, e-mail: …………………………,  tel. št. …………………………, fax št. …………………………, ki je skrbnik/ca te pogodbe.</w:t>
      </w:r>
    </w:p>
    <w:p w:rsidR="00E20BA2" w:rsidRPr="008C17F0" w:rsidRDefault="00E20BA2" w:rsidP="00E20BA2">
      <w:pPr>
        <w:rPr>
          <w:szCs w:val="20"/>
        </w:rPr>
      </w:pPr>
    </w:p>
    <w:p w:rsidR="00E20BA2" w:rsidRPr="008C17F0" w:rsidRDefault="00E20BA2" w:rsidP="00E20BA2">
      <w:pPr>
        <w:rPr>
          <w:szCs w:val="20"/>
        </w:rPr>
      </w:pPr>
      <w:r w:rsidRPr="008C17F0">
        <w:rPr>
          <w:szCs w:val="20"/>
        </w:rPr>
        <w:t xml:space="preserve">Pooblaščen predstavnik izvajalca za izvajanje te pogodbe je: …………………………., e-mail: </w:t>
      </w:r>
      <w:hyperlink r:id="rId8" w:history="1">
        <w:r w:rsidRPr="008C17F0">
          <w:rPr>
            <w:szCs w:val="20"/>
          </w:rPr>
          <w:t>…………………………</w:t>
        </w:r>
      </w:hyperlink>
      <w:r w:rsidRPr="008C17F0">
        <w:rPr>
          <w:szCs w:val="20"/>
        </w:rPr>
        <w:t>,  tel. št. …………………………, fax št. …………………………</w:t>
      </w:r>
    </w:p>
    <w:p w:rsidR="00F2248E" w:rsidRPr="008C17F0" w:rsidRDefault="00F2248E" w:rsidP="00E20BA2">
      <w:pPr>
        <w:rPr>
          <w:i/>
          <w:iCs/>
          <w:color w:val="000000"/>
          <w:szCs w:val="20"/>
        </w:rPr>
      </w:pPr>
    </w:p>
    <w:p w:rsidR="00F2248E" w:rsidRPr="008C17F0" w:rsidRDefault="00F2248E" w:rsidP="00F2248E">
      <w:pPr>
        <w:autoSpaceDE w:val="0"/>
        <w:autoSpaceDN w:val="0"/>
        <w:adjustRightInd w:val="0"/>
        <w:rPr>
          <w:color w:val="000000"/>
          <w:szCs w:val="20"/>
          <w:lang w:val="en-US"/>
        </w:rPr>
      </w:pPr>
      <w:r w:rsidRPr="008C17F0">
        <w:rPr>
          <w:color w:val="000000"/>
          <w:szCs w:val="20"/>
          <w:lang w:val="en-US"/>
        </w:rPr>
        <w:t xml:space="preserve">Na </w:t>
      </w:r>
      <w:proofErr w:type="spellStart"/>
      <w:r w:rsidRPr="008C17F0">
        <w:rPr>
          <w:color w:val="000000"/>
          <w:szCs w:val="20"/>
          <w:lang w:val="en-US"/>
        </w:rPr>
        <w:t>strani</w:t>
      </w:r>
      <w:proofErr w:type="spellEnd"/>
      <w:r w:rsidRPr="008C17F0">
        <w:rPr>
          <w:color w:val="000000"/>
          <w:szCs w:val="20"/>
          <w:lang w:val="en-US"/>
        </w:rPr>
        <w:t xml:space="preserve"> </w:t>
      </w:r>
      <w:proofErr w:type="spellStart"/>
      <w:r w:rsidRPr="008C17F0">
        <w:rPr>
          <w:color w:val="000000"/>
          <w:szCs w:val="20"/>
          <w:lang w:val="en-US"/>
        </w:rPr>
        <w:t>izvajalca</w:t>
      </w:r>
      <w:proofErr w:type="spellEnd"/>
      <w:r w:rsidRPr="008C17F0">
        <w:rPr>
          <w:color w:val="000000"/>
          <w:szCs w:val="20"/>
          <w:lang w:val="en-US"/>
        </w:rPr>
        <w:t xml:space="preserve"> je </w:t>
      </w:r>
      <w:proofErr w:type="spellStart"/>
      <w:r w:rsidRPr="008C17F0">
        <w:rPr>
          <w:color w:val="000000"/>
          <w:szCs w:val="20"/>
          <w:lang w:val="en-US"/>
        </w:rPr>
        <w:t>vodja</w:t>
      </w:r>
      <w:proofErr w:type="spellEnd"/>
      <w:r w:rsidRPr="008C17F0">
        <w:rPr>
          <w:color w:val="000000"/>
          <w:szCs w:val="20"/>
          <w:lang w:val="en-US"/>
        </w:rPr>
        <w:t xml:space="preserve"> </w:t>
      </w:r>
      <w:proofErr w:type="spellStart"/>
      <w:r w:rsidRPr="008C17F0">
        <w:rPr>
          <w:color w:val="000000"/>
          <w:szCs w:val="20"/>
          <w:lang w:val="en-US"/>
        </w:rPr>
        <w:t>projekta</w:t>
      </w:r>
      <w:proofErr w:type="spellEnd"/>
      <w:r w:rsidRPr="008C17F0">
        <w:rPr>
          <w:color w:val="000000"/>
          <w:szCs w:val="20"/>
          <w:lang w:val="en-US"/>
        </w:rPr>
        <w:t>/</w:t>
      </w:r>
      <w:proofErr w:type="spellStart"/>
      <w:r w:rsidRPr="008C17F0">
        <w:rPr>
          <w:color w:val="000000"/>
          <w:szCs w:val="20"/>
          <w:lang w:val="en-US"/>
        </w:rPr>
        <w:t>odgovorni</w:t>
      </w:r>
      <w:proofErr w:type="spellEnd"/>
      <w:r w:rsidRPr="008C17F0">
        <w:rPr>
          <w:color w:val="000000"/>
          <w:szCs w:val="20"/>
          <w:lang w:val="en-US"/>
        </w:rPr>
        <w:t xml:space="preserve"> </w:t>
      </w:r>
      <w:proofErr w:type="spellStart"/>
      <w:r w:rsidRPr="008C17F0">
        <w:rPr>
          <w:color w:val="000000"/>
          <w:szCs w:val="20"/>
          <w:lang w:val="en-US"/>
        </w:rPr>
        <w:t>vodja</w:t>
      </w:r>
      <w:proofErr w:type="spellEnd"/>
      <w:r w:rsidRPr="008C17F0">
        <w:rPr>
          <w:color w:val="000000"/>
          <w:szCs w:val="20"/>
          <w:lang w:val="en-US"/>
        </w:rPr>
        <w:t xml:space="preserve"> </w:t>
      </w:r>
      <w:proofErr w:type="spellStart"/>
      <w:r w:rsidRPr="008C17F0">
        <w:rPr>
          <w:color w:val="000000"/>
          <w:szCs w:val="20"/>
          <w:lang w:val="en-US"/>
        </w:rPr>
        <w:t>projekta</w:t>
      </w:r>
      <w:proofErr w:type="spellEnd"/>
      <w:r w:rsidRPr="008C17F0">
        <w:rPr>
          <w:color w:val="000000"/>
          <w:szCs w:val="20"/>
          <w:lang w:val="en-US"/>
        </w:rPr>
        <w:t xml:space="preserve">: </w:t>
      </w:r>
    </w:p>
    <w:p w:rsidR="00F2248E" w:rsidRPr="008C17F0" w:rsidRDefault="00F2248E" w:rsidP="00E20BA2">
      <w:pPr>
        <w:rPr>
          <w:i/>
          <w:iCs/>
          <w:color w:val="000000"/>
          <w:szCs w:val="20"/>
        </w:rPr>
      </w:pPr>
      <w:r w:rsidRPr="008C17F0">
        <w:rPr>
          <w:szCs w:val="20"/>
        </w:rPr>
        <w:lastRenderedPageBreak/>
        <w:t xml:space="preserve">…………………………., e-mail: </w:t>
      </w:r>
      <w:hyperlink r:id="rId9" w:history="1">
        <w:r w:rsidRPr="008C17F0">
          <w:rPr>
            <w:szCs w:val="20"/>
          </w:rPr>
          <w:t>…………………………</w:t>
        </w:r>
      </w:hyperlink>
      <w:r w:rsidRPr="008C17F0">
        <w:rPr>
          <w:szCs w:val="20"/>
        </w:rPr>
        <w:t>,  tel. št. …………………………, fax št. …………………………</w:t>
      </w:r>
    </w:p>
    <w:p w:rsidR="00F2248E" w:rsidRPr="008C17F0" w:rsidRDefault="00F2248E" w:rsidP="00E20BA2">
      <w:pPr>
        <w:rPr>
          <w:color w:val="000000"/>
          <w:szCs w:val="20"/>
        </w:rPr>
      </w:pPr>
    </w:p>
    <w:p w:rsidR="00E20BA2" w:rsidRPr="008C17F0" w:rsidRDefault="00E20BA2" w:rsidP="00E20BA2">
      <w:pPr>
        <w:rPr>
          <w:i/>
          <w:iCs/>
          <w:color w:val="000000"/>
          <w:szCs w:val="20"/>
        </w:rPr>
      </w:pPr>
      <w:r w:rsidRPr="008C17F0">
        <w:rPr>
          <w:color w:val="000000"/>
          <w:szCs w:val="20"/>
        </w:rPr>
        <w:t>Nadzor nad gradnjo, kot tudi urejanje vseh drugih vprašanj, ki bodo nastala ob izvajanju te pogodbe, bo naročnik uredil pred začetkom izvajanja pogodbenih del in o tem obvestil izvajalca.</w:t>
      </w:r>
    </w:p>
    <w:p w:rsidR="00E20BA2" w:rsidRPr="008C17F0" w:rsidRDefault="00E20BA2" w:rsidP="00E20BA2">
      <w:pPr>
        <w:rPr>
          <w:i/>
          <w:iCs/>
          <w:color w:val="000000"/>
          <w:szCs w:val="20"/>
        </w:rPr>
      </w:pPr>
    </w:p>
    <w:p w:rsidR="00E20BA2" w:rsidRPr="008C17F0" w:rsidRDefault="00E20BA2" w:rsidP="00E20BA2">
      <w:pPr>
        <w:rPr>
          <w:i/>
          <w:iCs/>
          <w:color w:val="000000"/>
          <w:szCs w:val="20"/>
        </w:rPr>
      </w:pPr>
      <w:r w:rsidRPr="008C17F0">
        <w:rPr>
          <w:color w:val="000000"/>
          <w:szCs w:val="20"/>
        </w:rPr>
        <w:t>Izvajalec mora na zahtevo naročnika zamenjati odgovorno osebo, če le-ta delo opravlja nestrokovno ali v nasprotju z interesi naročnika.</w:t>
      </w:r>
    </w:p>
    <w:p w:rsidR="00E20BA2" w:rsidRPr="008C17F0" w:rsidRDefault="00E20BA2" w:rsidP="00E20BA2">
      <w:pPr>
        <w:overflowPunct w:val="0"/>
        <w:autoSpaceDE w:val="0"/>
        <w:autoSpaceDN w:val="0"/>
        <w:adjustRightInd w:val="0"/>
        <w:textAlignment w:val="baseline"/>
        <w:rPr>
          <w:i/>
          <w:iCs/>
          <w:color w:val="000000"/>
          <w:szCs w:val="20"/>
        </w:rPr>
      </w:pPr>
    </w:p>
    <w:p w:rsidR="00E20BA2" w:rsidRPr="008C17F0" w:rsidRDefault="00E20BA2" w:rsidP="00E20BA2">
      <w:pPr>
        <w:overflowPunct w:val="0"/>
        <w:autoSpaceDE w:val="0"/>
        <w:autoSpaceDN w:val="0"/>
        <w:adjustRightInd w:val="0"/>
        <w:textAlignment w:val="baseline"/>
        <w:rPr>
          <w:i/>
          <w:iCs/>
          <w:color w:val="000000"/>
          <w:szCs w:val="20"/>
        </w:rPr>
      </w:pPr>
      <w:r w:rsidRPr="008C17F0">
        <w:rPr>
          <w:color w:val="000000"/>
          <w:szCs w:val="20"/>
        </w:rPr>
        <w:t>Izvajanje nalog koordinatorja za varnost in zdravje pri delu v izvajalni fazi projekta bo naročnik uredil pred začetkom izvajanja pogodbenih del in o tem obvestil izvajalca.</w:t>
      </w:r>
    </w:p>
    <w:p w:rsidR="00E20BA2" w:rsidRPr="008C17F0" w:rsidRDefault="00E20BA2" w:rsidP="00E20BA2">
      <w:pPr>
        <w:rPr>
          <w:i/>
          <w:iCs/>
          <w:szCs w:val="20"/>
        </w:rPr>
      </w:pPr>
    </w:p>
    <w:p w:rsidR="00E20BA2" w:rsidRPr="008C17F0" w:rsidRDefault="00E20BA2" w:rsidP="00E20BA2">
      <w:pPr>
        <w:rPr>
          <w:i/>
          <w:iCs/>
          <w:szCs w:val="20"/>
        </w:rPr>
      </w:pPr>
      <w:r w:rsidRPr="008C17F0">
        <w:rPr>
          <w:szCs w:val="20"/>
        </w:rPr>
        <w:t>V primeru spremembe pooblaščenih predstavnikov se pogodbeni stranki pisno obvestita.</w:t>
      </w:r>
    </w:p>
    <w:p w:rsidR="00E20BA2" w:rsidRPr="008C17F0" w:rsidRDefault="00E20BA2" w:rsidP="00E20BA2">
      <w:pPr>
        <w:rPr>
          <w:iCs/>
          <w:szCs w:val="20"/>
        </w:rPr>
      </w:pPr>
    </w:p>
    <w:p w:rsidR="00E20BA2" w:rsidRPr="008C17F0" w:rsidRDefault="00E20BA2" w:rsidP="00E20BA2">
      <w:pPr>
        <w:rPr>
          <w:b/>
          <w:bCs/>
          <w:i/>
          <w:iCs/>
          <w:szCs w:val="20"/>
        </w:rPr>
      </w:pPr>
      <w:r w:rsidRPr="008C17F0">
        <w:rPr>
          <w:b/>
          <w:bCs/>
          <w:szCs w:val="20"/>
        </w:rPr>
        <w:t>Prenehanje pogodbe</w:t>
      </w:r>
    </w:p>
    <w:p w:rsidR="00E20BA2" w:rsidRPr="008C17F0" w:rsidRDefault="00E20BA2" w:rsidP="00E20BA2">
      <w:pPr>
        <w:rPr>
          <w:b/>
          <w:bCs/>
          <w:i/>
          <w:iCs/>
          <w:color w:val="000000"/>
          <w:szCs w:val="20"/>
        </w:rPr>
      </w:pPr>
    </w:p>
    <w:p w:rsidR="00E20BA2" w:rsidRPr="008C17F0" w:rsidRDefault="00EE137E" w:rsidP="00E20BA2">
      <w:pPr>
        <w:pStyle w:val="Odstavekseznama"/>
        <w:ind w:right="-286"/>
        <w:jc w:val="center"/>
        <w:rPr>
          <w:i/>
          <w:iCs/>
          <w:szCs w:val="20"/>
        </w:rPr>
      </w:pPr>
      <w:r w:rsidRPr="008C17F0">
        <w:rPr>
          <w:szCs w:val="20"/>
        </w:rPr>
        <w:t>24</w:t>
      </w:r>
      <w:r w:rsidR="00E20BA2" w:rsidRPr="008C17F0">
        <w:rPr>
          <w:szCs w:val="20"/>
        </w:rPr>
        <w:t>. člen</w:t>
      </w:r>
    </w:p>
    <w:p w:rsidR="00E20BA2" w:rsidRPr="008C17F0" w:rsidRDefault="00E20BA2" w:rsidP="00E20BA2">
      <w:pPr>
        <w:rPr>
          <w:color w:val="000000"/>
          <w:szCs w:val="20"/>
        </w:rPr>
      </w:pPr>
    </w:p>
    <w:p w:rsidR="00E20BA2" w:rsidRPr="008C17F0" w:rsidRDefault="00E20BA2" w:rsidP="00E20BA2">
      <w:pPr>
        <w:rPr>
          <w:i/>
          <w:iCs/>
          <w:color w:val="000000"/>
          <w:szCs w:val="20"/>
        </w:rPr>
      </w:pPr>
      <w:r w:rsidRPr="008C17F0">
        <w:rPr>
          <w:color w:val="000000"/>
          <w:szCs w:val="20"/>
        </w:rPr>
        <w:t xml:space="preserve">Naročnik lahko odstopi od pogodbe, če izvajalec ne začne z izvedbo del v roku, določenem s to pogodbo, in niti v naknadnem roku, ki mu ga določi naročnik. </w:t>
      </w:r>
    </w:p>
    <w:p w:rsidR="00E20BA2" w:rsidRPr="008C17F0" w:rsidRDefault="00E20BA2" w:rsidP="00E20BA2">
      <w:pPr>
        <w:rPr>
          <w:i/>
          <w:iCs/>
          <w:color w:val="000000"/>
          <w:szCs w:val="20"/>
        </w:rPr>
      </w:pPr>
    </w:p>
    <w:p w:rsidR="00E20BA2" w:rsidRPr="008C17F0" w:rsidRDefault="00E20BA2" w:rsidP="00E20BA2">
      <w:pPr>
        <w:rPr>
          <w:i/>
          <w:iCs/>
          <w:color w:val="000000"/>
          <w:szCs w:val="20"/>
        </w:rPr>
      </w:pPr>
      <w:r w:rsidRPr="008C17F0">
        <w:rPr>
          <w:color w:val="000000"/>
          <w:szCs w:val="20"/>
        </w:rPr>
        <w:t>Če pride do odstopanj od terminskega plana izvajanja del po krivdi izvajalca v posameznih delih ali v celoti, ki so daljša od 14 (štirinajst) dni in obstaja nevarnost, da bo po krivdi izvajalca ogrožen rok za dokončanje pogodbenih del, lahko naročnik odpove pogodbena dela v celoti ali delno za tista dela, zaradi katerih je ogroženo dokončanje pogodbenih del.</w:t>
      </w:r>
    </w:p>
    <w:p w:rsidR="00E20BA2" w:rsidRPr="008C17F0" w:rsidRDefault="00E20BA2" w:rsidP="00E20BA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i/>
          <w:iCs/>
          <w:color w:val="000000"/>
          <w:szCs w:val="20"/>
        </w:rPr>
      </w:pPr>
    </w:p>
    <w:p w:rsidR="00E20BA2" w:rsidRPr="008C17F0" w:rsidRDefault="00E20BA2" w:rsidP="00E20BA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i/>
          <w:iCs/>
          <w:color w:val="000000"/>
          <w:szCs w:val="20"/>
        </w:rPr>
      </w:pPr>
      <w:r w:rsidRPr="008C17F0">
        <w:rPr>
          <w:color w:val="000000"/>
          <w:szCs w:val="20"/>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rsidR="00E20BA2" w:rsidRPr="008C17F0" w:rsidRDefault="00E20BA2" w:rsidP="00E20BA2">
      <w:pPr>
        <w:pStyle w:val="Default"/>
        <w:jc w:val="both"/>
        <w:rPr>
          <w:rFonts w:ascii="Arial" w:hAnsi="Arial" w:cs="Arial"/>
          <w:sz w:val="20"/>
          <w:szCs w:val="20"/>
        </w:rPr>
      </w:pPr>
    </w:p>
    <w:p w:rsidR="00E20BA2" w:rsidRPr="008C17F0" w:rsidRDefault="00E20BA2" w:rsidP="00E20BA2">
      <w:pPr>
        <w:pStyle w:val="Default"/>
        <w:jc w:val="both"/>
        <w:rPr>
          <w:rFonts w:ascii="Arial" w:hAnsi="Arial" w:cs="Arial"/>
          <w:sz w:val="20"/>
          <w:szCs w:val="20"/>
        </w:rPr>
      </w:pPr>
      <w:r w:rsidRPr="008C17F0">
        <w:rPr>
          <w:rFonts w:ascii="Arial" w:hAnsi="Arial" w:cs="Arial"/>
          <w:sz w:val="20"/>
          <w:szCs w:val="20"/>
        </w:rPr>
        <w:t xml:space="preserve">Kolikor izvajalec kako drugače ne izpolnjuje pogodbenih obveznosti na način, določen v tej pogodbi, naročnik lahko odstopi od te pogodbe. </w:t>
      </w:r>
    </w:p>
    <w:p w:rsidR="00E20BA2" w:rsidRPr="008C17F0" w:rsidRDefault="00E20BA2" w:rsidP="00E20BA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i/>
          <w:iCs/>
          <w:szCs w:val="20"/>
        </w:rPr>
      </w:pPr>
    </w:p>
    <w:p w:rsidR="00E20BA2" w:rsidRPr="008C17F0" w:rsidRDefault="00E20BA2" w:rsidP="00E20BA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i/>
          <w:iCs/>
          <w:color w:val="000000"/>
          <w:szCs w:val="20"/>
        </w:rPr>
      </w:pPr>
      <w:r w:rsidRPr="008C17F0">
        <w:rPr>
          <w:szCs w:val="20"/>
        </w:rPr>
        <w:t>V primeru, če je naročnik seznanjen, da je pristojni državni organ ali sodišče s pravnomočno odločitvijo ugotovilo kršitev delovne, okoljske ali socialne zakonodaje v zvezi oziroma pri izvajanju te pogodbe s strani izvajalca ali njegovega podizvajalca, je ta pogodba razvezana po samem zakonu. Naročnik bo o prenehanju pogodbe nemudoma pisno obvestil izvajalca.</w:t>
      </w:r>
    </w:p>
    <w:p w:rsidR="00E20BA2" w:rsidRPr="008C17F0" w:rsidRDefault="00E20BA2" w:rsidP="00E20BA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i/>
          <w:iCs/>
          <w:color w:val="000000"/>
          <w:szCs w:val="20"/>
        </w:rPr>
      </w:pPr>
    </w:p>
    <w:p w:rsidR="00E20BA2" w:rsidRPr="008C17F0" w:rsidRDefault="00E20BA2" w:rsidP="00E20BA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i/>
          <w:iCs/>
          <w:color w:val="000000"/>
          <w:szCs w:val="20"/>
        </w:rPr>
      </w:pPr>
      <w:r w:rsidRPr="008C17F0">
        <w:rPr>
          <w:color w:val="000000"/>
          <w:szCs w:val="20"/>
        </w:rPr>
        <w:t>V primeru prenehanja pogodbe po tem členu je izvajalec dolžan povrniti naročniku vse stroške, povezane z izborom novega izvajalca, kot tudi škodo, ki nastane naročniku zaradi zamude.</w:t>
      </w:r>
    </w:p>
    <w:p w:rsidR="00B015E7" w:rsidRPr="008C17F0" w:rsidRDefault="00B015E7" w:rsidP="00E20BA2">
      <w:pPr>
        <w:rPr>
          <w:b/>
          <w:bCs/>
          <w:color w:val="000000"/>
          <w:szCs w:val="20"/>
        </w:rPr>
      </w:pPr>
    </w:p>
    <w:p w:rsidR="00E20BA2" w:rsidRPr="008C17F0" w:rsidRDefault="00E20BA2" w:rsidP="00E20BA2">
      <w:pPr>
        <w:rPr>
          <w:b/>
          <w:bCs/>
          <w:i/>
          <w:iCs/>
          <w:color w:val="000000"/>
          <w:szCs w:val="20"/>
        </w:rPr>
      </w:pPr>
      <w:r w:rsidRPr="008C17F0">
        <w:rPr>
          <w:b/>
          <w:bCs/>
          <w:color w:val="000000"/>
          <w:szCs w:val="20"/>
        </w:rPr>
        <w:t>Prepoved prenosa bodočih terjatev</w:t>
      </w:r>
    </w:p>
    <w:p w:rsidR="00E20BA2" w:rsidRPr="008C17F0" w:rsidRDefault="00EE137E" w:rsidP="00E20BA2">
      <w:pPr>
        <w:pStyle w:val="Odstavekseznama"/>
        <w:jc w:val="center"/>
        <w:rPr>
          <w:i/>
          <w:iCs/>
          <w:color w:val="000000"/>
          <w:szCs w:val="20"/>
        </w:rPr>
      </w:pPr>
      <w:r w:rsidRPr="008C17F0">
        <w:rPr>
          <w:color w:val="000000"/>
          <w:szCs w:val="20"/>
        </w:rPr>
        <w:t>2</w:t>
      </w:r>
      <w:r w:rsidR="00B015E7" w:rsidRPr="008C17F0">
        <w:rPr>
          <w:color w:val="000000"/>
          <w:szCs w:val="20"/>
        </w:rPr>
        <w:t>5</w:t>
      </w:r>
      <w:r w:rsidR="00E20BA2" w:rsidRPr="008C17F0">
        <w:rPr>
          <w:color w:val="000000"/>
          <w:szCs w:val="20"/>
        </w:rPr>
        <w:t>. člen</w:t>
      </w:r>
    </w:p>
    <w:p w:rsidR="00E20BA2" w:rsidRPr="008C17F0" w:rsidRDefault="00E20BA2" w:rsidP="00E20BA2">
      <w:pPr>
        <w:rPr>
          <w:color w:val="000000"/>
          <w:szCs w:val="20"/>
        </w:rPr>
      </w:pPr>
    </w:p>
    <w:p w:rsidR="00E20BA2" w:rsidRPr="008C17F0" w:rsidRDefault="00E20BA2" w:rsidP="00E20BA2">
      <w:pPr>
        <w:rPr>
          <w:i/>
          <w:iCs/>
          <w:color w:val="000000"/>
          <w:szCs w:val="20"/>
        </w:rPr>
      </w:pPr>
      <w:r w:rsidRPr="008C17F0">
        <w:rPr>
          <w:color w:val="000000"/>
          <w:szCs w:val="20"/>
        </w:rPr>
        <w:t>Pogodbeni stranki se v skladu s 417. členom Obligacijskega zakonika 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rsidR="00E20BA2" w:rsidRPr="008C17F0" w:rsidRDefault="00E20BA2" w:rsidP="00E20BA2">
      <w:pPr>
        <w:rPr>
          <w:i/>
          <w:iCs/>
          <w:color w:val="000000"/>
          <w:szCs w:val="20"/>
        </w:rPr>
      </w:pPr>
    </w:p>
    <w:p w:rsidR="00E20BA2" w:rsidRPr="008C17F0" w:rsidRDefault="00E20BA2" w:rsidP="00E20BA2">
      <w:pPr>
        <w:rPr>
          <w:i/>
          <w:iCs/>
          <w:color w:val="000000"/>
          <w:szCs w:val="20"/>
        </w:rPr>
      </w:pPr>
      <w:r w:rsidRPr="008C17F0">
        <w:rPr>
          <w:color w:val="000000"/>
          <w:szCs w:val="20"/>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rsidR="00E20BA2" w:rsidRPr="008C17F0" w:rsidRDefault="00E20BA2" w:rsidP="00E20BA2">
      <w:pPr>
        <w:rPr>
          <w:i/>
          <w:iCs/>
          <w:color w:val="000000"/>
          <w:szCs w:val="20"/>
        </w:rPr>
      </w:pPr>
    </w:p>
    <w:p w:rsidR="00E20BA2" w:rsidRPr="008C17F0" w:rsidRDefault="00E20BA2" w:rsidP="00E20BA2">
      <w:pPr>
        <w:rPr>
          <w:i/>
          <w:iCs/>
          <w:color w:val="000000"/>
          <w:szCs w:val="20"/>
        </w:rPr>
      </w:pPr>
      <w:r w:rsidRPr="008C17F0">
        <w:rPr>
          <w:color w:val="000000"/>
          <w:szCs w:val="20"/>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rsidR="00E20BA2" w:rsidRPr="008C17F0" w:rsidRDefault="00E20BA2" w:rsidP="00E20BA2">
      <w:pPr>
        <w:rPr>
          <w:i/>
          <w:iCs/>
          <w:color w:val="000000"/>
          <w:szCs w:val="20"/>
        </w:rPr>
      </w:pPr>
    </w:p>
    <w:p w:rsidR="00E20BA2" w:rsidRPr="008C17F0" w:rsidRDefault="00E20BA2" w:rsidP="00E20BA2">
      <w:pPr>
        <w:rPr>
          <w:i/>
          <w:iCs/>
          <w:color w:val="000000"/>
          <w:szCs w:val="20"/>
        </w:rPr>
      </w:pPr>
      <w:r w:rsidRPr="008C17F0">
        <w:rPr>
          <w:color w:val="000000"/>
          <w:szCs w:val="20"/>
        </w:rPr>
        <w:t xml:space="preserve">V primeru, da bi izvajalec kljub dogovoru o prepovedi prenosa bodočih terjatev iz prvega odstavka tega člena prenesel katerokoli svojo bodočo terjatev do naročnika na drugega, je izvajalec dolžan naročniku plačati tudi pogodbeno kazen v višini </w:t>
      </w:r>
      <w:r w:rsidRPr="008C17F0">
        <w:rPr>
          <w:szCs w:val="20"/>
        </w:rPr>
        <w:t xml:space="preserve">30.000,00 </w:t>
      </w:r>
      <w:r w:rsidRPr="008C17F0">
        <w:rPr>
          <w:color w:val="000000"/>
          <w:szCs w:val="20"/>
        </w:rPr>
        <w:t>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rsidR="00E20BA2" w:rsidRPr="008C17F0" w:rsidRDefault="00E20BA2" w:rsidP="00E20BA2">
      <w:pPr>
        <w:rPr>
          <w:i/>
          <w:iCs/>
          <w:color w:val="000000"/>
          <w:szCs w:val="20"/>
        </w:rPr>
      </w:pPr>
    </w:p>
    <w:p w:rsidR="00E20BA2" w:rsidRPr="008C17F0" w:rsidRDefault="00E20BA2" w:rsidP="00E20BA2">
      <w:pPr>
        <w:rPr>
          <w:i/>
          <w:iCs/>
          <w:color w:val="000000"/>
          <w:szCs w:val="20"/>
        </w:rPr>
      </w:pPr>
      <w:r w:rsidRPr="008C17F0">
        <w:rPr>
          <w:color w:val="000000"/>
          <w:szCs w:val="20"/>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dodatkih,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rsidR="00E20BA2" w:rsidRPr="008C17F0" w:rsidRDefault="00E20BA2" w:rsidP="00E20BA2">
      <w:pPr>
        <w:rPr>
          <w:i/>
          <w:iCs/>
          <w:color w:val="000000"/>
          <w:szCs w:val="20"/>
        </w:rPr>
      </w:pPr>
    </w:p>
    <w:p w:rsidR="00E20BA2" w:rsidRPr="008C17F0" w:rsidRDefault="00E20BA2" w:rsidP="00E20BA2">
      <w:pPr>
        <w:spacing w:after="200" w:line="276" w:lineRule="auto"/>
        <w:rPr>
          <w:b/>
          <w:bCs/>
          <w:i/>
          <w:iCs/>
          <w:szCs w:val="20"/>
        </w:rPr>
      </w:pPr>
      <w:r w:rsidRPr="008C17F0">
        <w:rPr>
          <w:b/>
          <w:bCs/>
          <w:szCs w:val="20"/>
        </w:rPr>
        <w:t>Spremembe pogodbe</w:t>
      </w:r>
    </w:p>
    <w:p w:rsidR="00E20BA2" w:rsidRPr="008C17F0" w:rsidRDefault="00B015E7" w:rsidP="00E20BA2">
      <w:pPr>
        <w:pStyle w:val="Odstavekseznama"/>
        <w:ind w:right="-286"/>
        <w:jc w:val="center"/>
        <w:rPr>
          <w:i/>
          <w:iCs/>
          <w:szCs w:val="20"/>
        </w:rPr>
      </w:pPr>
      <w:r w:rsidRPr="008C17F0">
        <w:rPr>
          <w:szCs w:val="20"/>
        </w:rPr>
        <w:t>26</w:t>
      </w:r>
      <w:r w:rsidR="00E20BA2" w:rsidRPr="008C17F0">
        <w:rPr>
          <w:szCs w:val="20"/>
        </w:rPr>
        <w:t>. člen</w:t>
      </w:r>
    </w:p>
    <w:p w:rsidR="00E20BA2" w:rsidRPr="008C17F0" w:rsidRDefault="00E20BA2" w:rsidP="00E20BA2">
      <w:pPr>
        <w:ind w:right="-286"/>
        <w:rPr>
          <w:szCs w:val="20"/>
        </w:rPr>
      </w:pPr>
    </w:p>
    <w:p w:rsidR="00E20BA2" w:rsidRPr="008C17F0" w:rsidRDefault="00E20BA2" w:rsidP="00E20BA2">
      <w:pPr>
        <w:ind w:right="-286"/>
        <w:rPr>
          <w:i/>
          <w:iCs/>
          <w:szCs w:val="20"/>
        </w:rPr>
      </w:pPr>
      <w:r w:rsidRPr="008C17F0">
        <w:rPr>
          <w:szCs w:val="20"/>
        </w:rPr>
        <w:t>Vse spremembe in dopolnitve te pogodbe se sklenejo v obliki pisnih dodatkov k tej pogodbi.</w:t>
      </w:r>
    </w:p>
    <w:p w:rsidR="00E20BA2" w:rsidRPr="008C17F0" w:rsidRDefault="00E20BA2" w:rsidP="00E20BA2">
      <w:pPr>
        <w:ind w:right="-286"/>
        <w:rPr>
          <w:i/>
          <w:iCs/>
          <w:szCs w:val="20"/>
        </w:rPr>
      </w:pPr>
    </w:p>
    <w:p w:rsidR="00E20BA2" w:rsidRPr="008C17F0" w:rsidRDefault="00E20BA2" w:rsidP="00E20BA2">
      <w:pPr>
        <w:rPr>
          <w:b/>
          <w:bCs/>
          <w:i/>
          <w:iCs/>
          <w:szCs w:val="20"/>
        </w:rPr>
      </w:pPr>
      <w:r w:rsidRPr="008C17F0">
        <w:rPr>
          <w:b/>
          <w:bCs/>
          <w:szCs w:val="20"/>
        </w:rPr>
        <w:t>Reševanje sporov</w:t>
      </w:r>
    </w:p>
    <w:p w:rsidR="00E20BA2" w:rsidRPr="008C17F0" w:rsidRDefault="00E20BA2" w:rsidP="00E20BA2">
      <w:pPr>
        <w:rPr>
          <w:i/>
          <w:iCs/>
          <w:szCs w:val="20"/>
        </w:rPr>
      </w:pPr>
    </w:p>
    <w:p w:rsidR="00E20BA2" w:rsidRPr="008C17F0" w:rsidRDefault="00B015E7" w:rsidP="00E20BA2">
      <w:pPr>
        <w:ind w:left="360" w:right="-286"/>
        <w:jc w:val="center"/>
        <w:rPr>
          <w:i/>
          <w:iCs/>
          <w:szCs w:val="20"/>
        </w:rPr>
      </w:pPr>
      <w:r w:rsidRPr="008C17F0">
        <w:rPr>
          <w:szCs w:val="20"/>
        </w:rPr>
        <w:t>27</w:t>
      </w:r>
      <w:r w:rsidR="00E20BA2" w:rsidRPr="008C17F0">
        <w:rPr>
          <w:szCs w:val="20"/>
        </w:rPr>
        <w:t>. člen</w:t>
      </w:r>
    </w:p>
    <w:p w:rsidR="00E20BA2" w:rsidRPr="008C17F0" w:rsidRDefault="00E20BA2" w:rsidP="00E20BA2">
      <w:pPr>
        <w:ind w:right="-286"/>
        <w:rPr>
          <w:i/>
          <w:iCs/>
          <w:szCs w:val="20"/>
        </w:rPr>
      </w:pPr>
    </w:p>
    <w:p w:rsidR="00E20BA2" w:rsidRPr="008C17F0" w:rsidRDefault="00E20BA2" w:rsidP="00E20BA2">
      <w:pPr>
        <w:ind w:right="-2"/>
        <w:rPr>
          <w:i/>
          <w:iCs/>
          <w:szCs w:val="20"/>
        </w:rPr>
      </w:pPr>
      <w:r w:rsidRPr="008C17F0">
        <w:rPr>
          <w:szCs w:val="20"/>
        </w:rPr>
        <w:t>Morebitne spore iz te pogodbe bosta pogodbeni stranki</w:t>
      </w:r>
      <w:r w:rsidRPr="008C17F0">
        <w:rPr>
          <w:color w:val="FF0000"/>
          <w:szCs w:val="20"/>
        </w:rPr>
        <w:t xml:space="preserve"> </w:t>
      </w:r>
      <w:r w:rsidRPr="008C17F0">
        <w:rPr>
          <w:szCs w:val="20"/>
        </w:rPr>
        <w:t xml:space="preserve">reševali sporazumno, če pa to ne bo </w:t>
      </w:r>
    </w:p>
    <w:p w:rsidR="00E20BA2" w:rsidRPr="008C17F0" w:rsidRDefault="00E20BA2" w:rsidP="00E20BA2">
      <w:pPr>
        <w:ind w:right="-2"/>
        <w:rPr>
          <w:i/>
          <w:iCs/>
          <w:szCs w:val="20"/>
        </w:rPr>
      </w:pPr>
      <w:r w:rsidRPr="008C17F0">
        <w:rPr>
          <w:szCs w:val="20"/>
        </w:rPr>
        <w:t>mogoče, bo o sporih odločalo pristojno sodišče v Ljubljani po slovenskem pravu.</w:t>
      </w:r>
    </w:p>
    <w:p w:rsidR="00E20BA2" w:rsidRPr="008C17F0" w:rsidRDefault="00E20BA2" w:rsidP="00E20BA2">
      <w:pPr>
        <w:ind w:right="-286"/>
        <w:rPr>
          <w:i/>
          <w:iCs/>
          <w:szCs w:val="20"/>
        </w:rPr>
      </w:pPr>
    </w:p>
    <w:p w:rsidR="00E20BA2" w:rsidRPr="008C17F0" w:rsidRDefault="00E20BA2" w:rsidP="00E20BA2">
      <w:pPr>
        <w:ind w:right="-286"/>
        <w:rPr>
          <w:b/>
          <w:bCs/>
          <w:i/>
          <w:iCs/>
          <w:szCs w:val="20"/>
        </w:rPr>
      </w:pPr>
      <w:r w:rsidRPr="008C17F0">
        <w:rPr>
          <w:b/>
          <w:bCs/>
          <w:szCs w:val="20"/>
        </w:rPr>
        <w:t>Uporaba prava</w:t>
      </w:r>
    </w:p>
    <w:p w:rsidR="00E20BA2" w:rsidRPr="008C17F0" w:rsidRDefault="00B015E7" w:rsidP="00E20BA2">
      <w:pPr>
        <w:ind w:left="360" w:right="-286"/>
        <w:jc w:val="center"/>
        <w:rPr>
          <w:i/>
          <w:iCs/>
          <w:szCs w:val="20"/>
        </w:rPr>
      </w:pPr>
      <w:r w:rsidRPr="008C17F0">
        <w:rPr>
          <w:szCs w:val="20"/>
        </w:rPr>
        <w:t>28</w:t>
      </w:r>
      <w:r w:rsidR="00E20BA2" w:rsidRPr="008C17F0">
        <w:rPr>
          <w:szCs w:val="20"/>
        </w:rPr>
        <w:t>. člen</w:t>
      </w:r>
    </w:p>
    <w:p w:rsidR="00E20BA2" w:rsidRPr="008C17F0" w:rsidRDefault="00E20BA2" w:rsidP="00E20BA2">
      <w:pPr>
        <w:ind w:right="-286"/>
        <w:rPr>
          <w:i/>
          <w:iCs/>
          <w:szCs w:val="20"/>
        </w:rPr>
      </w:pPr>
    </w:p>
    <w:p w:rsidR="00E20BA2" w:rsidRPr="008C17F0" w:rsidRDefault="00E20BA2" w:rsidP="00E20BA2">
      <w:pPr>
        <w:rPr>
          <w:i/>
          <w:iCs/>
          <w:szCs w:val="20"/>
        </w:rPr>
      </w:pPr>
      <w:r w:rsidRPr="008C17F0">
        <w:rPr>
          <w:szCs w:val="20"/>
        </w:rPr>
        <w:t>Za vprašanja, ki jih pogodbeni stranki nista uredili s to pogodbo, niti so urejena z veljavnimi predpisi, se uporabljajo Posebne gradbene uzance.</w:t>
      </w:r>
    </w:p>
    <w:p w:rsidR="00E20BA2" w:rsidRPr="008C17F0" w:rsidRDefault="00E20BA2" w:rsidP="00E20BA2">
      <w:pPr>
        <w:rPr>
          <w:i/>
          <w:iCs/>
          <w:szCs w:val="20"/>
        </w:rPr>
      </w:pPr>
    </w:p>
    <w:p w:rsidR="00E02637" w:rsidRPr="008C17F0" w:rsidRDefault="00E02637" w:rsidP="00E02637">
      <w:pPr>
        <w:rPr>
          <w:b/>
          <w:szCs w:val="20"/>
        </w:rPr>
      </w:pPr>
      <w:r w:rsidRPr="008C17F0">
        <w:rPr>
          <w:b/>
          <w:szCs w:val="20"/>
        </w:rPr>
        <w:t>Socialna klavzula in razvezni pogoj</w:t>
      </w:r>
    </w:p>
    <w:p w:rsidR="00E02637" w:rsidRPr="008C17F0" w:rsidRDefault="00E02637" w:rsidP="00E02637">
      <w:pPr>
        <w:rPr>
          <w:szCs w:val="20"/>
        </w:rPr>
      </w:pPr>
    </w:p>
    <w:p w:rsidR="00E02637" w:rsidRPr="008C17F0" w:rsidRDefault="00B015E7" w:rsidP="00E02637">
      <w:pPr>
        <w:jc w:val="center"/>
        <w:rPr>
          <w:szCs w:val="20"/>
        </w:rPr>
      </w:pPr>
      <w:r w:rsidRPr="008C17F0">
        <w:rPr>
          <w:szCs w:val="20"/>
        </w:rPr>
        <w:t>29</w:t>
      </w:r>
      <w:r w:rsidR="00E02637" w:rsidRPr="008C17F0">
        <w:rPr>
          <w:szCs w:val="20"/>
        </w:rPr>
        <w:t>. člen</w:t>
      </w:r>
    </w:p>
    <w:p w:rsidR="00E02637" w:rsidRPr="008C17F0" w:rsidRDefault="00E02637" w:rsidP="00E02637">
      <w:pPr>
        <w:jc w:val="center"/>
        <w:rPr>
          <w:i/>
          <w:iCs/>
          <w:szCs w:val="20"/>
        </w:rPr>
      </w:pPr>
    </w:p>
    <w:p w:rsidR="00E02637" w:rsidRPr="008C17F0" w:rsidRDefault="00E02637" w:rsidP="00E02637">
      <w:pPr>
        <w:rPr>
          <w:bCs/>
          <w:iCs/>
          <w:szCs w:val="20"/>
        </w:rPr>
      </w:pPr>
      <w:r w:rsidRPr="008C17F0">
        <w:rPr>
          <w:bCs/>
          <w:iCs/>
          <w:szCs w:val="20"/>
        </w:rPr>
        <w:t xml:space="preserve">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w:t>
      </w:r>
      <w:r w:rsidRPr="008C17F0">
        <w:rPr>
          <w:bCs/>
          <w:iCs/>
          <w:szCs w:val="20"/>
        </w:rPr>
        <w:lastRenderedPageBreak/>
        <w:t>prava. Seznam mednarodnih socialnih in okoljskih konvencij določata Priloga X Direktive 2014/24/EU in Priloga XIV Direktive 2014/25/EU.</w:t>
      </w:r>
    </w:p>
    <w:p w:rsidR="00E02637" w:rsidRPr="008C17F0" w:rsidRDefault="00E02637" w:rsidP="00E02637">
      <w:pPr>
        <w:rPr>
          <w:bCs/>
          <w:iCs/>
          <w:szCs w:val="20"/>
        </w:rPr>
      </w:pPr>
    </w:p>
    <w:p w:rsidR="00E02637" w:rsidRPr="008C17F0" w:rsidRDefault="00E02637" w:rsidP="00E02637">
      <w:pPr>
        <w:rPr>
          <w:bCs/>
          <w:iCs/>
          <w:szCs w:val="20"/>
        </w:rPr>
      </w:pPr>
      <w:r w:rsidRPr="008C17F0">
        <w:rPr>
          <w:bCs/>
          <w:iCs/>
          <w:szCs w:val="20"/>
        </w:rPr>
        <w:t>Ta pogodba je sklenjena pod razveznim pogojem, ki se uresniči v primeru izpolnitve ene od naslednjih okoliščin:</w:t>
      </w:r>
    </w:p>
    <w:p w:rsidR="00E02637" w:rsidRPr="008C17F0" w:rsidRDefault="00E02637" w:rsidP="00E02637">
      <w:pPr>
        <w:rPr>
          <w:bCs/>
          <w:iCs/>
          <w:szCs w:val="20"/>
        </w:rPr>
      </w:pPr>
      <w:r w:rsidRPr="008C17F0">
        <w:rPr>
          <w:bCs/>
          <w:iCs/>
          <w:szCs w:val="20"/>
        </w:rPr>
        <w:t>-</w:t>
      </w:r>
      <w:r w:rsidRPr="008C17F0">
        <w:rPr>
          <w:bCs/>
          <w:iCs/>
          <w:szCs w:val="20"/>
        </w:rPr>
        <w:tab/>
        <w:t xml:space="preserve">če bo naročnik seznanjen, da je sodišče s pravnomočno odločitvijo ugotovilo kršitev obveznosti delovne, okoljske ali socialne zakonodaje s strani izvajalca/dobavitelja ali podizvajalca ali </w:t>
      </w:r>
    </w:p>
    <w:p w:rsidR="00E02637" w:rsidRPr="008C17F0" w:rsidRDefault="00E02637" w:rsidP="00E02637">
      <w:pPr>
        <w:rPr>
          <w:bCs/>
          <w:iCs/>
          <w:szCs w:val="20"/>
        </w:rPr>
      </w:pPr>
      <w:r w:rsidRPr="008C17F0">
        <w:rPr>
          <w:bCs/>
          <w:iCs/>
          <w:szCs w:val="20"/>
        </w:rPr>
        <w:t>-</w:t>
      </w:r>
      <w:r w:rsidRPr="008C17F0">
        <w:rPr>
          <w:bCs/>
          <w:iCs/>
          <w:szCs w:val="20"/>
        </w:rPr>
        <w:tab/>
        <w:t>če bo naročnik seznanjen, da je pristojni državni organ pri izvajalcu/dobavitelju ali podizvajalcu v času izvajanja pogodbe ugotovil najmanj dve kršitvi v zvezi s:</w:t>
      </w:r>
    </w:p>
    <w:p w:rsidR="00E02637" w:rsidRPr="008C17F0" w:rsidRDefault="00E02637" w:rsidP="00E02637">
      <w:pPr>
        <w:rPr>
          <w:bCs/>
          <w:iCs/>
          <w:szCs w:val="20"/>
        </w:rPr>
      </w:pPr>
      <w:r w:rsidRPr="008C17F0">
        <w:rPr>
          <w:bCs/>
          <w:iCs/>
          <w:szCs w:val="20"/>
        </w:rPr>
        <w:t>o</w:t>
      </w:r>
      <w:r w:rsidRPr="008C17F0">
        <w:rPr>
          <w:bCs/>
          <w:iCs/>
          <w:szCs w:val="20"/>
        </w:rPr>
        <w:tab/>
        <w:t xml:space="preserve">plačilom za delo, </w:t>
      </w:r>
    </w:p>
    <w:p w:rsidR="00E02637" w:rsidRPr="008C17F0" w:rsidRDefault="00E02637" w:rsidP="00E02637">
      <w:pPr>
        <w:rPr>
          <w:bCs/>
          <w:iCs/>
          <w:szCs w:val="20"/>
        </w:rPr>
      </w:pPr>
      <w:r w:rsidRPr="008C17F0">
        <w:rPr>
          <w:bCs/>
          <w:iCs/>
          <w:szCs w:val="20"/>
        </w:rPr>
        <w:t>o</w:t>
      </w:r>
      <w:r w:rsidRPr="008C17F0">
        <w:rPr>
          <w:bCs/>
          <w:iCs/>
          <w:szCs w:val="20"/>
        </w:rPr>
        <w:tab/>
        <w:t xml:space="preserve">delovnim časom, </w:t>
      </w:r>
    </w:p>
    <w:p w:rsidR="00E02637" w:rsidRPr="008C17F0" w:rsidRDefault="00E02637" w:rsidP="00E02637">
      <w:pPr>
        <w:rPr>
          <w:bCs/>
          <w:iCs/>
          <w:szCs w:val="20"/>
        </w:rPr>
      </w:pPr>
      <w:r w:rsidRPr="008C17F0">
        <w:rPr>
          <w:bCs/>
          <w:iCs/>
          <w:szCs w:val="20"/>
        </w:rPr>
        <w:t>o</w:t>
      </w:r>
      <w:r w:rsidRPr="008C17F0">
        <w:rPr>
          <w:bCs/>
          <w:iCs/>
          <w:szCs w:val="20"/>
        </w:rPr>
        <w:tab/>
        <w:t xml:space="preserve">počitki, </w:t>
      </w:r>
    </w:p>
    <w:p w:rsidR="00E02637" w:rsidRPr="008C17F0" w:rsidRDefault="00E02637" w:rsidP="00E02637">
      <w:pPr>
        <w:rPr>
          <w:bCs/>
          <w:iCs/>
          <w:szCs w:val="20"/>
        </w:rPr>
      </w:pPr>
      <w:r w:rsidRPr="008C17F0">
        <w:rPr>
          <w:bCs/>
          <w:iCs/>
          <w:szCs w:val="20"/>
        </w:rPr>
        <w:t>o</w:t>
      </w:r>
      <w:r w:rsidRPr="008C17F0">
        <w:rPr>
          <w:bCs/>
          <w:iCs/>
          <w:szCs w:val="20"/>
        </w:rPr>
        <w:tab/>
        <w:t xml:space="preserve">opravljanjem dela na podlagi pogodb civilnega prava kljub obstoju elementov delovnega razmerja ali v zvezi z zaposlovanjem na črno </w:t>
      </w:r>
    </w:p>
    <w:p w:rsidR="00E02637" w:rsidRPr="008C17F0" w:rsidRDefault="00E02637" w:rsidP="00E02637">
      <w:pPr>
        <w:rPr>
          <w:bCs/>
          <w:iCs/>
          <w:szCs w:val="20"/>
        </w:rPr>
      </w:pPr>
      <w:r w:rsidRPr="008C17F0">
        <w:rPr>
          <w:bCs/>
          <w:iCs/>
          <w:szCs w:val="20"/>
        </w:rPr>
        <w:t>in za kateri mu je bila s pravnomočno odločitvijo ali več pravnomočnimi odločitvami izrečena globa za prekršek,</w:t>
      </w:r>
    </w:p>
    <w:p w:rsidR="00E02637" w:rsidRPr="008C17F0" w:rsidRDefault="00E02637" w:rsidP="00E02637">
      <w:pPr>
        <w:rPr>
          <w:bCs/>
          <w:iCs/>
          <w:szCs w:val="20"/>
        </w:rPr>
      </w:pPr>
      <w:r w:rsidRPr="008C17F0">
        <w:rPr>
          <w:bCs/>
          <w:iCs/>
          <w:szCs w:val="20"/>
        </w:rPr>
        <w:t xml:space="preserve">in pod pogojem, da je od seznanitve s kršitvijo in do izteka veljavnosti pogodbe še najmanj šest (6)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E02637" w:rsidRPr="008C17F0" w:rsidRDefault="00E02637" w:rsidP="00E02637">
      <w:pPr>
        <w:rPr>
          <w:bCs/>
          <w:iCs/>
          <w:szCs w:val="20"/>
        </w:rPr>
      </w:pPr>
    </w:p>
    <w:p w:rsidR="00E02637" w:rsidRPr="008C17F0" w:rsidRDefault="00E02637" w:rsidP="00E02637">
      <w:pPr>
        <w:rPr>
          <w:bCs/>
          <w:iCs/>
          <w:szCs w:val="20"/>
        </w:rPr>
      </w:pPr>
      <w:r w:rsidRPr="008C17F0">
        <w:rPr>
          <w:bCs/>
          <w:iCs/>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E02637" w:rsidRPr="008C17F0" w:rsidRDefault="00E02637" w:rsidP="00E02637">
      <w:pPr>
        <w:rPr>
          <w:bCs/>
          <w:iCs/>
          <w:szCs w:val="20"/>
        </w:rPr>
      </w:pPr>
    </w:p>
    <w:p w:rsidR="00E02637" w:rsidRPr="008C17F0" w:rsidRDefault="00E02637" w:rsidP="00E02637">
      <w:pPr>
        <w:rPr>
          <w:bCs/>
          <w:iCs/>
          <w:szCs w:val="20"/>
        </w:rPr>
      </w:pPr>
      <w:r w:rsidRPr="008C17F0">
        <w:rPr>
          <w:bCs/>
          <w:iCs/>
          <w:szCs w:val="20"/>
        </w:rPr>
        <w:t>Če naročnik v roku 30 dni od seznanitve s kršitvijo ne začne novega postopka javnega naročila, se šteje, da je pogodba razvezana trideseti dan od seznanitve s kršitvijo.</w:t>
      </w:r>
    </w:p>
    <w:p w:rsidR="00E02637" w:rsidRPr="008C17F0" w:rsidRDefault="00E02637" w:rsidP="00E02637">
      <w:pPr>
        <w:keepLines/>
        <w:tabs>
          <w:tab w:val="left" w:pos="567"/>
          <w:tab w:val="left" w:pos="1418"/>
          <w:tab w:val="left" w:pos="1702"/>
        </w:tabs>
        <w:rPr>
          <w:szCs w:val="20"/>
        </w:rPr>
      </w:pPr>
    </w:p>
    <w:p w:rsidR="00E02637" w:rsidRPr="008C17F0" w:rsidRDefault="00630C14" w:rsidP="00E02637">
      <w:pPr>
        <w:keepLines/>
        <w:rPr>
          <w:b/>
          <w:szCs w:val="20"/>
        </w:rPr>
      </w:pPr>
      <w:r w:rsidRPr="008C17F0">
        <w:rPr>
          <w:b/>
          <w:szCs w:val="20"/>
        </w:rPr>
        <w:t>Protikorupcijska klavzula</w:t>
      </w:r>
    </w:p>
    <w:p w:rsidR="00E02637" w:rsidRPr="008C17F0" w:rsidRDefault="00E02637" w:rsidP="00B015E7">
      <w:pPr>
        <w:pStyle w:val="Odstavekseznama"/>
        <w:keepLines/>
        <w:numPr>
          <w:ilvl w:val="0"/>
          <w:numId w:val="25"/>
        </w:numPr>
        <w:spacing w:line="240" w:lineRule="auto"/>
        <w:jc w:val="center"/>
        <w:rPr>
          <w:szCs w:val="20"/>
        </w:rPr>
      </w:pPr>
      <w:r w:rsidRPr="008C17F0">
        <w:rPr>
          <w:szCs w:val="20"/>
        </w:rPr>
        <w:t>člen</w:t>
      </w:r>
    </w:p>
    <w:p w:rsidR="00E02637" w:rsidRPr="008C17F0" w:rsidRDefault="00E02637" w:rsidP="00E02637">
      <w:pPr>
        <w:keepLines/>
        <w:rPr>
          <w:szCs w:val="20"/>
        </w:rPr>
      </w:pPr>
    </w:p>
    <w:p w:rsidR="00E02637" w:rsidRPr="008C17F0" w:rsidRDefault="00E02637" w:rsidP="00E02637">
      <w:pPr>
        <w:keepLines/>
        <w:rPr>
          <w:szCs w:val="20"/>
        </w:rPr>
      </w:pPr>
      <w:r w:rsidRPr="008C17F0">
        <w:rPr>
          <w:szCs w:val="2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rsidR="00E02637" w:rsidRPr="008C17F0" w:rsidRDefault="00E02637" w:rsidP="00E02637">
      <w:pPr>
        <w:keepLines/>
        <w:rPr>
          <w:szCs w:val="20"/>
        </w:rPr>
      </w:pPr>
    </w:p>
    <w:p w:rsidR="00E02637" w:rsidRPr="008C17F0" w:rsidRDefault="00E02637" w:rsidP="00E02637">
      <w:pPr>
        <w:keepLines/>
        <w:rPr>
          <w:szCs w:val="20"/>
        </w:rPr>
      </w:pPr>
      <w:r w:rsidRPr="008C17F0">
        <w:rPr>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E02637" w:rsidRPr="008C17F0" w:rsidRDefault="00E02637" w:rsidP="00E02637">
      <w:pPr>
        <w:keepLines/>
        <w:rPr>
          <w:szCs w:val="20"/>
        </w:rPr>
      </w:pPr>
    </w:p>
    <w:p w:rsidR="00E02637" w:rsidRPr="008C17F0" w:rsidRDefault="00E02637" w:rsidP="00EE137E">
      <w:pPr>
        <w:pStyle w:val="Odstavekseznama"/>
        <w:keepLines/>
        <w:numPr>
          <w:ilvl w:val="0"/>
          <w:numId w:val="24"/>
        </w:numPr>
        <w:spacing w:line="240" w:lineRule="auto"/>
        <w:jc w:val="center"/>
        <w:rPr>
          <w:szCs w:val="20"/>
        </w:rPr>
      </w:pPr>
      <w:r w:rsidRPr="008C17F0">
        <w:rPr>
          <w:szCs w:val="20"/>
        </w:rPr>
        <w:t>člen</w:t>
      </w:r>
    </w:p>
    <w:p w:rsidR="00E02637" w:rsidRPr="008C17F0" w:rsidRDefault="00E02637" w:rsidP="00E02637">
      <w:pPr>
        <w:keepLines/>
        <w:rPr>
          <w:szCs w:val="20"/>
        </w:rPr>
      </w:pPr>
    </w:p>
    <w:p w:rsidR="00E02637" w:rsidRPr="008C17F0" w:rsidRDefault="00E02637" w:rsidP="00E02637">
      <w:pPr>
        <w:keepLines/>
        <w:rPr>
          <w:szCs w:val="20"/>
        </w:rPr>
      </w:pPr>
      <w:r w:rsidRPr="008C17F0">
        <w:rPr>
          <w:szCs w:val="20"/>
        </w:rPr>
        <w:t>Izvajalec se obvezuje, da bo kadarkoli v času veljavnosti te pogodbe oziroma kadarkoli v času izvajanja predmeta te pogodbe, v skladu s šestim odstavkom 91. člena ZJN-3 (velja tudi za vse podizvajalce, s katerimi prodajalec izvaja predmet te pogodbe), v roku osmih (8) dni od prejema poziva, kupcu posredoval podatke o:</w:t>
      </w:r>
    </w:p>
    <w:p w:rsidR="00E02637" w:rsidRPr="008C17F0" w:rsidRDefault="00E02637" w:rsidP="00EE137E">
      <w:pPr>
        <w:keepLines/>
        <w:numPr>
          <w:ilvl w:val="0"/>
          <w:numId w:val="19"/>
        </w:numPr>
        <w:spacing w:line="240" w:lineRule="auto"/>
        <w:rPr>
          <w:szCs w:val="20"/>
        </w:rPr>
      </w:pPr>
      <w:r w:rsidRPr="008C17F0">
        <w:rPr>
          <w:szCs w:val="20"/>
        </w:rPr>
        <w:t>svojih ustanoviteljih, družbenikih, delničarjih, komandistih ali drugih lastnikih in podatke o lastniških deležih navedenih oseb,</w:t>
      </w:r>
    </w:p>
    <w:p w:rsidR="00E02637" w:rsidRPr="008C17F0" w:rsidRDefault="00E02637" w:rsidP="00EE137E">
      <w:pPr>
        <w:keepLines/>
        <w:numPr>
          <w:ilvl w:val="0"/>
          <w:numId w:val="19"/>
        </w:numPr>
        <w:spacing w:line="240" w:lineRule="auto"/>
        <w:rPr>
          <w:szCs w:val="20"/>
        </w:rPr>
      </w:pPr>
      <w:r w:rsidRPr="008C17F0">
        <w:rPr>
          <w:szCs w:val="20"/>
        </w:rPr>
        <w:t>gospodarskih subjektih, za katere se glede na določbe zakona, ki ureja gospodarske družbe, šteje, da so z njim povezane družbe.</w:t>
      </w:r>
    </w:p>
    <w:p w:rsidR="00E02637" w:rsidRPr="008C17F0" w:rsidRDefault="00E02637" w:rsidP="00E02637">
      <w:pPr>
        <w:keepLines/>
        <w:ind w:left="720"/>
        <w:rPr>
          <w:szCs w:val="20"/>
        </w:rPr>
      </w:pPr>
    </w:p>
    <w:p w:rsidR="00E02637" w:rsidRPr="008C17F0" w:rsidRDefault="00E02637" w:rsidP="00E02637">
      <w:pPr>
        <w:keepLines/>
        <w:rPr>
          <w:szCs w:val="20"/>
        </w:rPr>
      </w:pPr>
      <w:r w:rsidRPr="008C17F0">
        <w:rPr>
          <w:kern w:val="16"/>
          <w:szCs w:val="20"/>
        </w:rPr>
        <w:lastRenderedPageBreak/>
        <w:t xml:space="preserve">V primeru, da izvajalec v obdobju veljavnosti pogodbe oziroma kadarkoli </w:t>
      </w:r>
      <w:r w:rsidRPr="008C17F0">
        <w:rPr>
          <w:szCs w:val="20"/>
        </w:rPr>
        <w:t>v času izvajanja predmeta te pogodbe</w:t>
      </w:r>
      <w:r w:rsidRPr="008C17F0">
        <w:rPr>
          <w:kern w:val="16"/>
          <w:szCs w:val="20"/>
        </w:rPr>
        <w:t>, v roku</w:t>
      </w:r>
      <w:r w:rsidRPr="008C17F0">
        <w:rPr>
          <w:szCs w:val="20"/>
          <w:lang w:eastAsia="ar-SA"/>
        </w:rPr>
        <w:t xml:space="preserve"> osmih (8) dni od prejema poziva</w:t>
      </w:r>
      <w:r w:rsidRPr="008C17F0">
        <w:rPr>
          <w:kern w:val="16"/>
          <w:szCs w:val="20"/>
        </w:rPr>
        <w:t>, ne posreduje naročniku podatkov iz prejšnjega odstavka tega člena, bo naročnik Državni revizijski komisiji za revizijo postopkov oddaje javnih naročil predlagal, da uvede postopek o prekršku iz 1. točke prvega odstavka 112. člena ZJN-3.</w:t>
      </w:r>
    </w:p>
    <w:p w:rsidR="00E20BA2" w:rsidRPr="008C17F0" w:rsidRDefault="00E20BA2" w:rsidP="00E20BA2">
      <w:pPr>
        <w:rPr>
          <w:i/>
          <w:iCs/>
          <w:szCs w:val="20"/>
        </w:rPr>
      </w:pPr>
    </w:p>
    <w:p w:rsidR="00E20BA2" w:rsidRPr="008C17F0" w:rsidRDefault="00E20BA2" w:rsidP="00E20BA2">
      <w:pPr>
        <w:rPr>
          <w:b/>
          <w:bCs/>
          <w:i/>
          <w:iCs/>
          <w:szCs w:val="20"/>
        </w:rPr>
      </w:pPr>
      <w:r w:rsidRPr="008C17F0">
        <w:rPr>
          <w:b/>
          <w:bCs/>
          <w:szCs w:val="20"/>
        </w:rPr>
        <w:t>Končne določbe</w:t>
      </w:r>
    </w:p>
    <w:p w:rsidR="00E20BA2" w:rsidRPr="008C17F0" w:rsidRDefault="00B46307" w:rsidP="00E20BA2">
      <w:pPr>
        <w:pStyle w:val="Odstavekseznama"/>
        <w:ind w:right="-286"/>
        <w:jc w:val="center"/>
        <w:rPr>
          <w:i/>
          <w:iCs/>
          <w:szCs w:val="20"/>
        </w:rPr>
      </w:pPr>
      <w:r w:rsidRPr="008C17F0">
        <w:rPr>
          <w:szCs w:val="20"/>
        </w:rPr>
        <w:t>32</w:t>
      </w:r>
      <w:r w:rsidR="00E20BA2" w:rsidRPr="008C17F0">
        <w:rPr>
          <w:szCs w:val="20"/>
        </w:rPr>
        <w:t>. člen</w:t>
      </w:r>
    </w:p>
    <w:p w:rsidR="00E20BA2" w:rsidRPr="008C17F0" w:rsidRDefault="00E20BA2" w:rsidP="00E20BA2">
      <w:pPr>
        <w:rPr>
          <w:szCs w:val="20"/>
        </w:rPr>
      </w:pPr>
    </w:p>
    <w:p w:rsidR="00E20BA2" w:rsidRPr="008C17F0" w:rsidRDefault="00E20BA2" w:rsidP="00E20BA2">
      <w:pPr>
        <w:rPr>
          <w:szCs w:val="20"/>
        </w:rPr>
      </w:pPr>
      <w:r w:rsidRPr="008C17F0">
        <w:rPr>
          <w:szCs w:val="20"/>
        </w:rPr>
        <w:t>Pogodba je sklenjena, ko jo podpišeta obe pogodbeni stranki, in začne veljati z dnem predložitve vseh dokazil o zavarovanjih iz 13. člena te pogodbe ter finančnega zavarovanja za dobro izvedbo pogodbenih obveznosti, pod pogojem, da so predloženi v skladu z določili te pogodbe.</w:t>
      </w:r>
    </w:p>
    <w:p w:rsidR="00E20BA2" w:rsidRPr="008C17F0" w:rsidRDefault="00E20BA2" w:rsidP="00E20BA2">
      <w:pPr>
        <w:rPr>
          <w:i/>
          <w:iCs/>
          <w:szCs w:val="20"/>
        </w:rPr>
      </w:pPr>
    </w:p>
    <w:p w:rsidR="00E20BA2" w:rsidRPr="008C17F0" w:rsidRDefault="00E20BA2" w:rsidP="00E20BA2">
      <w:pPr>
        <w:rPr>
          <w:i/>
          <w:iCs/>
          <w:szCs w:val="20"/>
        </w:rPr>
      </w:pPr>
    </w:p>
    <w:p w:rsidR="00E20BA2" w:rsidRPr="008C17F0" w:rsidRDefault="00E20BA2" w:rsidP="00E20BA2">
      <w:pPr>
        <w:pStyle w:val="Odstavekseznama"/>
        <w:ind w:right="-286"/>
        <w:jc w:val="center"/>
        <w:rPr>
          <w:i/>
          <w:iCs/>
          <w:szCs w:val="20"/>
        </w:rPr>
      </w:pPr>
      <w:r w:rsidRPr="008C17F0">
        <w:rPr>
          <w:szCs w:val="20"/>
        </w:rPr>
        <w:t>3</w:t>
      </w:r>
      <w:r w:rsidR="00B46307" w:rsidRPr="008C17F0">
        <w:rPr>
          <w:szCs w:val="20"/>
        </w:rPr>
        <w:t>3</w:t>
      </w:r>
      <w:r w:rsidRPr="008C17F0">
        <w:rPr>
          <w:szCs w:val="20"/>
        </w:rPr>
        <w:t>. člen</w:t>
      </w:r>
    </w:p>
    <w:p w:rsidR="0063524C" w:rsidRPr="008C17F0" w:rsidRDefault="0063524C" w:rsidP="00E20BA2">
      <w:pPr>
        <w:rPr>
          <w:color w:val="000000"/>
          <w:szCs w:val="20"/>
        </w:rPr>
      </w:pPr>
    </w:p>
    <w:p w:rsidR="00E20BA2" w:rsidRPr="008C17F0" w:rsidRDefault="00E20BA2" w:rsidP="00E20BA2">
      <w:pPr>
        <w:rPr>
          <w:i/>
          <w:iCs/>
          <w:szCs w:val="20"/>
        </w:rPr>
      </w:pPr>
      <w:r w:rsidRPr="008C17F0">
        <w:rPr>
          <w:color w:val="000000"/>
          <w:szCs w:val="20"/>
        </w:rPr>
        <w:t xml:space="preserve">Ta pogodba je sestavljena v </w:t>
      </w:r>
      <w:r w:rsidRPr="008C17F0">
        <w:rPr>
          <w:szCs w:val="20"/>
        </w:rPr>
        <w:t>6 (šestih)</w:t>
      </w:r>
      <w:r w:rsidRPr="008C17F0">
        <w:rPr>
          <w:color w:val="000000"/>
          <w:szCs w:val="20"/>
        </w:rPr>
        <w:t xml:space="preserve"> enakih izvodih, od katerih prejme naročnik</w:t>
      </w:r>
      <w:r w:rsidRPr="008C17F0">
        <w:rPr>
          <w:color w:val="FF0000"/>
          <w:szCs w:val="20"/>
        </w:rPr>
        <w:t xml:space="preserve"> </w:t>
      </w:r>
      <w:r w:rsidRPr="008C17F0">
        <w:rPr>
          <w:szCs w:val="20"/>
        </w:rPr>
        <w:t>4 (štiri) izvode,  izvajalec pa dva 2 (dva) izvoda.</w:t>
      </w:r>
    </w:p>
    <w:p w:rsidR="00E20BA2" w:rsidRPr="008C17F0" w:rsidRDefault="00E20BA2" w:rsidP="00E20BA2">
      <w:pPr>
        <w:ind w:right="-286"/>
        <w:rPr>
          <w:i/>
          <w:iCs/>
          <w:szCs w:val="20"/>
        </w:rPr>
      </w:pPr>
    </w:p>
    <w:p w:rsidR="00E20BA2" w:rsidRPr="008C17F0" w:rsidRDefault="00E20BA2" w:rsidP="00E20BA2">
      <w:pPr>
        <w:rPr>
          <w:i/>
          <w:iCs/>
          <w:szCs w:val="20"/>
        </w:rPr>
      </w:pPr>
      <w:r w:rsidRPr="008C17F0">
        <w:rPr>
          <w:color w:val="000000"/>
          <w:szCs w:val="20"/>
        </w:rPr>
        <w:t>Številka: ………………………….</w:t>
      </w:r>
      <w:r w:rsidRPr="008C17F0">
        <w:rPr>
          <w:color w:val="000000"/>
          <w:szCs w:val="20"/>
        </w:rPr>
        <w:tab/>
      </w:r>
      <w:r w:rsidRPr="008C17F0">
        <w:rPr>
          <w:color w:val="000000"/>
          <w:szCs w:val="20"/>
        </w:rPr>
        <w:tab/>
      </w:r>
      <w:r w:rsidRPr="008C17F0">
        <w:rPr>
          <w:color w:val="000000"/>
          <w:szCs w:val="20"/>
        </w:rPr>
        <w:tab/>
        <w:t>Številka: ……………………..…</w:t>
      </w:r>
      <w:r w:rsidRPr="008C17F0">
        <w:rPr>
          <w:szCs w:val="20"/>
        </w:rPr>
        <w:t xml:space="preserve"> </w:t>
      </w:r>
    </w:p>
    <w:p w:rsidR="00E20BA2" w:rsidRPr="008C17F0" w:rsidRDefault="00E20BA2" w:rsidP="00E20BA2">
      <w:pPr>
        <w:rPr>
          <w:szCs w:val="20"/>
        </w:rPr>
      </w:pPr>
    </w:p>
    <w:p w:rsidR="00E20BA2" w:rsidRPr="008C17F0" w:rsidRDefault="00E20BA2" w:rsidP="00E20BA2">
      <w:pPr>
        <w:rPr>
          <w:i/>
          <w:iCs/>
          <w:szCs w:val="20"/>
        </w:rPr>
      </w:pPr>
      <w:r w:rsidRPr="008C17F0">
        <w:rPr>
          <w:szCs w:val="20"/>
        </w:rPr>
        <w:t>V ………………, dne …………………</w:t>
      </w:r>
      <w:r w:rsidRPr="008C17F0">
        <w:rPr>
          <w:szCs w:val="20"/>
        </w:rPr>
        <w:tab/>
      </w:r>
      <w:r w:rsidRPr="008C17F0">
        <w:rPr>
          <w:szCs w:val="20"/>
        </w:rPr>
        <w:tab/>
        <w:t xml:space="preserve"> </w:t>
      </w:r>
      <w:r w:rsidRPr="008C17F0">
        <w:rPr>
          <w:szCs w:val="20"/>
        </w:rPr>
        <w:tab/>
        <w:t>V Ljubljani, dne ………………….</w:t>
      </w:r>
    </w:p>
    <w:p w:rsidR="00E20BA2" w:rsidRPr="008C17F0" w:rsidRDefault="00E20BA2" w:rsidP="00E20BA2">
      <w:pPr>
        <w:rPr>
          <w:szCs w:val="20"/>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E20BA2" w:rsidRPr="008C17F0" w:rsidTr="00C44C1E">
        <w:tc>
          <w:tcPr>
            <w:tcW w:w="4606" w:type="dxa"/>
            <w:shd w:val="clear" w:color="auto" w:fill="auto"/>
          </w:tcPr>
          <w:p w:rsidR="00E20BA2" w:rsidRPr="008C17F0" w:rsidRDefault="00E20BA2" w:rsidP="00C44C1E">
            <w:pPr>
              <w:rPr>
                <w:b/>
                <w:szCs w:val="20"/>
              </w:rPr>
            </w:pPr>
            <w:r w:rsidRPr="008C17F0">
              <w:rPr>
                <w:b/>
                <w:szCs w:val="20"/>
              </w:rPr>
              <w:t>IZVAJALEC:</w:t>
            </w:r>
          </w:p>
          <w:p w:rsidR="00E20BA2" w:rsidRPr="008C17F0" w:rsidRDefault="00E20BA2" w:rsidP="00C44C1E">
            <w:pPr>
              <w:rPr>
                <w:b/>
                <w:szCs w:val="20"/>
              </w:rPr>
            </w:pPr>
            <w:r w:rsidRPr="008C17F0">
              <w:rPr>
                <w:b/>
                <w:szCs w:val="20"/>
              </w:rPr>
              <w:t>……………………………</w:t>
            </w:r>
          </w:p>
          <w:p w:rsidR="00E20BA2" w:rsidRPr="008C17F0" w:rsidRDefault="00E20BA2" w:rsidP="00C44C1E">
            <w:pPr>
              <w:rPr>
                <w:b/>
                <w:szCs w:val="20"/>
              </w:rPr>
            </w:pPr>
            <w:r w:rsidRPr="008C17F0">
              <w:rPr>
                <w:b/>
                <w:szCs w:val="20"/>
              </w:rPr>
              <w:t>……………………………</w:t>
            </w:r>
          </w:p>
          <w:p w:rsidR="00E20BA2" w:rsidRPr="008C17F0" w:rsidRDefault="00E20BA2" w:rsidP="00C44C1E">
            <w:pPr>
              <w:rPr>
                <w:b/>
                <w:szCs w:val="20"/>
              </w:rPr>
            </w:pPr>
            <w:r w:rsidRPr="008C17F0">
              <w:rPr>
                <w:b/>
                <w:szCs w:val="20"/>
              </w:rPr>
              <w:t>…………………………………</w:t>
            </w:r>
          </w:p>
          <w:p w:rsidR="00E20BA2" w:rsidRPr="008C17F0" w:rsidRDefault="00E20BA2" w:rsidP="00C44C1E">
            <w:pPr>
              <w:rPr>
                <w:b/>
                <w:szCs w:val="20"/>
              </w:rPr>
            </w:pPr>
            <w:r w:rsidRPr="008C17F0">
              <w:rPr>
                <w:b/>
                <w:szCs w:val="20"/>
              </w:rPr>
              <w:t>…………………………………</w:t>
            </w:r>
          </w:p>
          <w:p w:rsidR="00E20BA2" w:rsidRPr="008C17F0" w:rsidRDefault="00E20BA2" w:rsidP="00C44C1E">
            <w:pPr>
              <w:rPr>
                <w:szCs w:val="20"/>
              </w:rPr>
            </w:pPr>
          </w:p>
          <w:p w:rsidR="00E20BA2" w:rsidRPr="008C17F0" w:rsidRDefault="00E20BA2" w:rsidP="00C44C1E">
            <w:pPr>
              <w:rPr>
                <w:szCs w:val="20"/>
              </w:rPr>
            </w:pPr>
          </w:p>
          <w:p w:rsidR="00E20BA2" w:rsidRPr="008C17F0" w:rsidRDefault="00E20BA2" w:rsidP="00C44C1E">
            <w:pPr>
              <w:rPr>
                <w:szCs w:val="20"/>
              </w:rPr>
            </w:pPr>
            <w:r w:rsidRPr="008C17F0">
              <w:rPr>
                <w:szCs w:val="20"/>
              </w:rPr>
              <w:t>__________________</w:t>
            </w:r>
          </w:p>
          <w:p w:rsidR="00E20BA2" w:rsidRPr="008C17F0" w:rsidRDefault="00E20BA2" w:rsidP="00C44C1E">
            <w:pPr>
              <w:rPr>
                <w:szCs w:val="20"/>
              </w:rPr>
            </w:pPr>
          </w:p>
          <w:p w:rsidR="00E20BA2" w:rsidRPr="008C17F0" w:rsidRDefault="00E20BA2" w:rsidP="00C44C1E">
            <w:pPr>
              <w:rPr>
                <w:szCs w:val="20"/>
              </w:rPr>
            </w:pPr>
          </w:p>
          <w:p w:rsidR="00E20BA2" w:rsidRPr="008C17F0" w:rsidRDefault="00E20BA2" w:rsidP="00C44C1E">
            <w:pPr>
              <w:rPr>
                <w:b/>
                <w:szCs w:val="20"/>
              </w:rPr>
            </w:pPr>
            <w:r w:rsidRPr="008C17F0">
              <w:rPr>
                <w:szCs w:val="20"/>
              </w:rPr>
              <w:t>žig</w:t>
            </w:r>
          </w:p>
        </w:tc>
        <w:tc>
          <w:tcPr>
            <w:tcW w:w="4606" w:type="dxa"/>
            <w:shd w:val="clear" w:color="auto" w:fill="auto"/>
          </w:tcPr>
          <w:p w:rsidR="00565761" w:rsidRPr="008C17F0" w:rsidRDefault="00B477AD" w:rsidP="00B477AD">
            <w:pPr>
              <w:jc w:val="right"/>
              <w:rPr>
                <w:b/>
                <w:color w:val="000000"/>
                <w:szCs w:val="20"/>
              </w:rPr>
            </w:pPr>
            <w:r w:rsidRPr="008C17F0">
              <w:rPr>
                <w:b/>
                <w:color w:val="000000"/>
                <w:szCs w:val="20"/>
              </w:rPr>
              <w:t>NAROČNIK:</w:t>
            </w:r>
          </w:p>
          <w:p w:rsidR="00565761" w:rsidRPr="008C17F0" w:rsidRDefault="002A0E17" w:rsidP="00B477AD">
            <w:pPr>
              <w:jc w:val="right"/>
              <w:rPr>
                <w:b/>
                <w:bCs/>
                <w:color w:val="000000"/>
                <w:szCs w:val="20"/>
              </w:rPr>
            </w:pPr>
            <w:r w:rsidRPr="008C17F0">
              <w:rPr>
                <w:b/>
                <w:bCs/>
                <w:color w:val="000000"/>
                <w:szCs w:val="20"/>
              </w:rPr>
              <w:t>SREDNJA ŠOLA TEHN</w:t>
            </w:r>
            <w:r w:rsidR="00425CB2" w:rsidRPr="008C17F0">
              <w:rPr>
                <w:b/>
                <w:bCs/>
                <w:color w:val="000000"/>
                <w:szCs w:val="20"/>
              </w:rPr>
              <w:t>IŠKIH STROK ŠIŠKA</w:t>
            </w:r>
            <w:r w:rsidR="00565761" w:rsidRPr="008C17F0">
              <w:rPr>
                <w:b/>
                <w:bCs/>
                <w:color w:val="000000"/>
                <w:szCs w:val="20"/>
              </w:rPr>
              <w:t>, Ljubljana</w:t>
            </w:r>
          </w:p>
          <w:p w:rsidR="00565761" w:rsidRPr="008C17F0" w:rsidRDefault="00565761" w:rsidP="00B477AD">
            <w:pPr>
              <w:jc w:val="right"/>
              <w:rPr>
                <w:color w:val="000000"/>
                <w:szCs w:val="20"/>
              </w:rPr>
            </w:pPr>
          </w:p>
          <w:p w:rsidR="00565761" w:rsidRPr="008C17F0" w:rsidRDefault="00565761" w:rsidP="00B477AD">
            <w:pPr>
              <w:jc w:val="right"/>
              <w:rPr>
                <w:color w:val="000000"/>
                <w:szCs w:val="20"/>
              </w:rPr>
            </w:pPr>
            <w:r w:rsidRPr="008C17F0">
              <w:rPr>
                <w:color w:val="000000"/>
                <w:szCs w:val="20"/>
              </w:rPr>
              <w:t>ravnateljica</w:t>
            </w:r>
          </w:p>
          <w:p w:rsidR="00565761" w:rsidRPr="008C17F0" w:rsidRDefault="00425CB2" w:rsidP="00B477AD">
            <w:pPr>
              <w:jc w:val="right"/>
              <w:rPr>
                <w:color w:val="000000"/>
                <w:szCs w:val="20"/>
              </w:rPr>
            </w:pPr>
            <w:r w:rsidRPr="008C17F0">
              <w:rPr>
                <w:color w:val="000000"/>
                <w:szCs w:val="20"/>
              </w:rPr>
              <w:t>Darinka Martinčič Zalokar</w:t>
            </w:r>
          </w:p>
          <w:p w:rsidR="00B477AD" w:rsidRPr="008C17F0" w:rsidRDefault="00B477AD" w:rsidP="00B477AD">
            <w:pPr>
              <w:jc w:val="right"/>
              <w:rPr>
                <w:color w:val="000000"/>
                <w:szCs w:val="20"/>
              </w:rPr>
            </w:pPr>
          </w:p>
          <w:p w:rsidR="00B477AD" w:rsidRPr="008C17F0" w:rsidRDefault="00B477AD" w:rsidP="00B477AD">
            <w:pPr>
              <w:jc w:val="right"/>
              <w:rPr>
                <w:szCs w:val="20"/>
              </w:rPr>
            </w:pPr>
            <w:r w:rsidRPr="008C17F0">
              <w:rPr>
                <w:szCs w:val="20"/>
              </w:rPr>
              <w:t>__________________</w:t>
            </w:r>
          </w:p>
          <w:p w:rsidR="00B477AD" w:rsidRPr="008C17F0" w:rsidRDefault="00B477AD" w:rsidP="00B477AD">
            <w:pPr>
              <w:jc w:val="right"/>
              <w:rPr>
                <w:color w:val="000000"/>
                <w:szCs w:val="20"/>
              </w:rPr>
            </w:pPr>
          </w:p>
          <w:p w:rsidR="00E20BA2" w:rsidRPr="008C17F0" w:rsidRDefault="00565761" w:rsidP="00565761">
            <w:pPr>
              <w:jc w:val="right"/>
              <w:rPr>
                <w:szCs w:val="20"/>
              </w:rPr>
            </w:pPr>
            <w:r w:rsidRPr="008C17F0">
              <w:rPr>
                <w:color w:val="000000"/>
                <w:szCs w:val="20"/>
              </w:rPr>
              <w:t>žig</w:t>
            </w:r>
          </w:p>
        </w:tc>
      </w:tr>
      <w:tr w:rsidR="00E20BA2" w:rsidRPr="008C17F0" w:rsidTr="00C44C1E">
        <w:tc>
          <w:tcPr>
            <w:tcW w:w="4606" w:type="dxa"/>
            <w:shd w:val="clear" w:color="auto" w:fill="auto"/>
          </w:tcPr>
          <w:p w:rsidR="00E20BA2" w:rsidRPr="008C17F0" w:rsidRDefault="00E20BA2" w:rsidP="00C44C1E">
            <w:pPr>
              <w:rPr>
                <w:b/>
                <w:szCs w:val="20"/>
              </w:rPr>
            </w:pPr>
          </w:p>
          <w:p w:rsidR="00B477AD" w:rsidRPr="008C17F0" w:rsidRDefault="00B477AD" w:rsidP="00C44C1E">
            <w:pPr>
              <w:rPr>
                <w:b/>
                <w:szCs w:val="20"/>
              </w:rPr>
            </w:pPr>
          </w:p>
        </w:tc>
        <w:tc>
          <w:tcPr>
            <w:tcW w:w="4606" w:type="dxa"/>
            <w:shd w:val="clear" w:color="auto" w:fill="auto"/>
          </w:tcPr>
          <w:p w:rsidR="00E20BA2" w:rsidRPr="008C17F0" w:rsidRDefault="00E20BA2" w:rsidP="00C44C1E">
            <w:pPr>
              <w:rPr>
                <w:b/>
                <w:szCs w:val="20"/>
              </w:rPr>
            </w:pPr>
          </w:p>
        </w:tc>
      </w:tr>
    </w:tbl>
    <w:p w:rsidR="00E20BA2" w:rsidRPr="008C17F0" w:rsidRDefault="00E20BA2" w:rsidP="00E20BA2">
      <w:pPr>
        <w:ind w:right="-286"/>
        <w:rPr>
          <w:szCs w:val="20"/>
        </w:rPr>
      </w:pPr>
      <w:r w:rsidRPr="008C17F0">
        <w:rPr>
          <w:szCs w:val="20"/>
        </w:rPr>
        <w:t>Priloge te pogodbe in njen sestavni del so:</w:t>
      </w:r>
    </w:p>
    <w:p w:rsidR="00E20BA2" w:rsidRPr="008C17F0" w:rsidRDefault="00E20BA2" w:rsidP="00EE137E">
      <w:pPr>
        <w:pStyle w:val="Odstavekseznama"/>
        <w:numPr>
          <w:ilvl w:val="0"/>
          <w:numId w:val="12"/>
        </w:numPr>
        <w:suppressAutoHyphens w:val="0"/>
        <w:spacing w:line="240" w:lineRule="auto"/>
        <w:contextualSpacing w:val="0"/>
        <w:rPr>
          <w:i/>
          <w:iCs/>
          <w:szCs w:val="20"/>
        </w:rPr>
      </w:pPr>
      <w:r w:rsidRPr="008C17F0">
        <w:rPr>
          <w:szCs w:val="20"/>
        </w:rPr>
        <w:t>ponudba izvajalca št. …………. z dne ………….</w:t>
      </w:r>
      <w:r w:rsidR="00425CB2" w:rsidRPr="008C17F0">
        <w:rPr>
          <w:szCs w:val="20"/>
        </w:rPr>
        <w:t>;</w:t>
      </w:r>
      <w:r w:rsidRPr="008C17F0">
        <w:rPr>
          <w:szCs w:val="20"/>
        </w:rPr>
        <w:t xml:space="preserve">   </w:t>
      </w:r>
    </w:p>
    <w:p w:rsidR="00E20BA2" w:rsidRPr="008C17F0" w:rsidRDefault="00E20BA2" w:rsidP="00EE137E">
      <w:pPr>
        <w:pStyle w:val="Odstavekseznama"/>
        <w:numPr>
          <w:ilvl w:val="0"/>
          <w:numId w:val="12"/>
        </w:numPr>
        <w:suppressAutoHyphens w:val="0"/>
        <w:spacing w:line="240" w:lineRule="auto"/>
        <w:contextualSpacing w:val="0"/>
        <w:rPr>
          <w:i/>
          <w:iCs/>
          <w:szCs w:val="20"/>
        </w:rPr>
      </w:pPr>
      <w:r w:rsidRPr="008C17F0">
        <w:rPr>
          <w:szCs w:val="20"/>
        </w:rPr>
        <w:t xml:space="preserve">razpisna dokumentacija  </w:t>
      </w:r>
      <w:r w:rsidR="00425CB2" w:rsidRPr="008C17F0">
        <w:rPr>
          <w:szCs w:val="20"/>
        </w:rPr>
        <w:t>o</w:t>
      </w:r>
      <w:r w:rsidR="00B477AD" w:rsidRPr="008C17F0">
        <w:rPr>
          <w:szCs w:val="20"/>
        </w:rPr>
        <w:t>ktober</w:t>
      </w:r>
      <w:r w:rsidR="00425CB2" w:rsidRPr="008C17F0">
        <w:rPr>
          <w:szCs w:val="20"/>
        </w:rPr>
        <w:t xml:space="preserve"> </w:t>
      </w:r>
      <w:r w:rsidR="00630C14" w:rsidRPr="008C17F0">
        <w:rPr>
          <w:szCs w:val="20"/>
        </w:rPr>
        <w:t>2019</w:t>
      </w:r>
      <w:r w:rsidRPr="008C17F0">
        <w:rPr>
          <w:szCs w:val="20"/>
        </w:rPr>
        <w:t xml:space="preserve">; </w:t>
      </w:r>
    </w:p>
    <w:p w:rsidR="00E20BA2" w:rsidRPr="008C17F0" w:rsidRDefault="00E20BA2" w:rsidP="00EE137E">
      <w:pPr>
        <w:pStyle w:val="Odstavekseznama"/>
        <w:numPr>
          <w:ilvl w:val="0"/>
          <w:numId w:val="12"/>
        </w:numPr>
        <w:suppressAutoHyphens w:val="0"/>
        <w:spacing w:line="240" w:lineRule="auto"/>
        <w:contextualSpacing w:val="0"/>
        <w:rPr>
          <w:i/>
          <w:iCs/>
          <w:szCs w:val="20"/>
        </w:rPr>
      </w:pPr>
      <w:r w:rsidRPr="008C17F0">
        <w:rPr>
          <w:szCs w:val="20"/>
        </w:rPr>
        <w:t>zavarovanje za dobro izvedbo pogodbenih obveznosti,</w:t>
      </w:r>
    </w:p>
    <w:p w:rsidR="00630C14" w:rsidRPr="008C17F0" w:rsidRDefault="00630C14" w:rsidP="00EE137E">
      <w:pPr>
        <w:pStyle w:val="Odstavekseznama"/>
        <w:numPr>
          <w:ilvl w:val="0"/>
          <w:numId w:val="12"/>
        </w:numPr>
        <w:suppressAutoHyphens w:val="0"/>
        <w:spacing w:line="240" w:lineRule="auto"/>
        <w:contextualSpacing w:val="0"/>
        <w:rPr>
          <w:i/>
          <w:iCs/>
          <w:szCs w:val="20"/>
        </w:rPr>
      </w:pPr>
      <w:r w:rsidRPr="008C17F0">
        <w:rPr>
          <w:szCs w:val="20"/>
        </w:rPr>
        <w:t>zavarovanje odgovornosti</w:t>
      </w:r>
      <w:r w:rsidR="00B477AD" w:rsidRPr="008C17F0">
        <w:rPr>
          <w:szCs w:val="20"/>
        </w:rPr>
        <w:t>,</w:t>
      </w:r>
    </w:p>
    <w:p w:rsidR="00E20BA2" w:rsidRPr="008C17F0" w:rsidRDefault="00E20BA2" w:rsidP="00EE137E">
      <w:pPr>
        <w:numPr>
          <w:ilvl w:val="0"/>
          <w:numId w:val="2"/>
        </w:numPr>
        <w:tabs>
          <w:tab w:val="clear" w:pos="1440"/>
          <w:tab w:val="num" w:pos="340"/>
          <w:tab w:val="left" w:pos="567"/>
          <w:tab w:val="left" w:pos="4253"/>
          <w:tab w:val="left" w:pos="5529"/>
          <w:tab w:val="right" w:pos="8505"/>
        </w:tabs>
        <w:suppressAutoHyphens w:val="0"/>
        <w:autoSpaceDE w:val="0"/>
        <w:autoSpaceDN w:val="0"/>
        <w:adjustRightInd w:val="0"/>
        <w:spacing w:line="240" w:lineRule="auto"/>
        <w:ind w:left="340" w:hanging="340"/>
        <w:jc w:val="left"/>
        <w:rPr>
          <w:szCs w:val="20"/>
        </w:rPr>
      </w:pPr>
      <w:r w:rsidRPr="008C17F0">
        <w:rPr>
          <w:szCs w:val="20"/>
        </w:rPr>
        <w:t>izjava o udeležbi fizičnih in pravnih oseb v lastništvu ponudnika,</w:t>
      </w:r>
    </w:p>
    <w:p w:rsidR="00E20BA2" w:rsidRPr="008C17F0" w:rsidRDefault="00E20BA2" w:rsidP="00EE137E">
      <w:pPr>
        <w:numPr>
          <w:ilvl w:val="0"/>
          <w:numId w:val="2"/>
        </w:numPr>
        <w:tabs>
          <w:tab w:val="clear" w:pos="1440"/>
          <w:tab w:val="num" w:pos="340"/>
          <w:tab w:val="left" w:pos="567"/>
          <w:tab w:val="left" w:pos="4253"/>
          <w:tab w:val="left" w:pos="5529"/>
          <w:tab w:val="right" w:pos="8505"/>
        </w:tabs>
        <w:suppressAutoHyphens w:val="0"/>
        <w:autoSpaceDE w:val="0"/>
        <w:autoSpaceDN w:val="0"/>
        <w:adjustRightInd w:val="0"/>
        <w:spacing w:line="240" w:lineRule="auto"/>
        <w:ind w:left="340" w:hanging="340"/>
        <w:jc w:val="left"/>
        <w:rPr>
          <w:szCs w:val="20"/>
        </w:rPr>
      </w:pPr>
      <w:r w:rsidRPr="008C17F0">
        <w:rPr>
          <w:szCs w:val="20"/>
        </w:rPr>
        <w:t>izjava o udeležbi fizičnih in pravnih oseb v lastništvu podizvajalca.</w:t>
      </w:r>
    </w:p>
    <w:p w:rsidR="00E20BA2" w:rsidRPr="008C17F0" w:rsidRDefault="00E20BA2" w:rsidP="00E20BA2">
      <w:pPr>
        <w:tabs>
          <w:tab w:val="left" w:pos="567"/>
          <w:tab w:val="left" w:pos="4253"/>
          <w:tab w:val="left" w:pos="5529"/>
          <w:tab w:val="right" w:pos="8505"/>
        </w:tabs>
        <w:autoSpaceDE w:val="0"/>
        <w:autoSpaceDN w:val="0"/>
        <w:adjustRightInd w:val="0"/>
        <w:rPr>
          <w:szCs w:val="20"/>
        </w:rPr>
      </w:pPr>
    </w:p>
    <w:p w:rsidR="00E20BA2" w:rsidRPr="008C17F0" w:rsidRDefault="00E20BA2" w:rsidP="00E20BA2">
      <w:pPr>
        <w:pStyle w:val="Odstavekseznama"/>
        <w:spacing w:line="240" w:lineRule="auto"/>
        <w:ind w:left="0"/>
        <w:contextualSpacing w:val="0"/>
        <w:rPr>
          <w:i/>
          <w:iCs/>
          <w:szCs w:val="20"/>
        </w:rPr>
      </w:pPr>
      <w:r w:rsidRPr="008C17F0">
        <w:rPr>
          <w:szCs w:val="20"/>
        </w:rPr>
        <w:t xml:space="preserve">Priloga te pogodbe je: </w:t>
      </w:r>
    </w:p>
    <w:p w:rsidR="00E20BA2" w:rsidRPr="008C17F0" w:rsidRDefault="00E20BA2" w:rsidP="00EE137E">
      <w:pPr>
        <w:pStyle w:val="Odstavekseznama"/>
        <w:numPr>
          <w:ilvl w:val="0"/>
          <w:numId w:val="12"/>
        </w:numPr>
        <w:suppressAutoHyphens w:val="0"/>
        <w:spacing w:line="240" w:lineRule="auto"/>
        <w:contextualSpacing w:val="0"/>
        <w:rPr>
          <w:i/>
          <w:iCs/>
          <w:szCs w:val="20"/>
        </w:rPr>
      </w:pPr>
      <w:r w:rsidRPr="008C17F0">
        <w:rPr>
          <w:szCs w:val="20"/>
        </w:rPr>
        <w:t xml:space="preserve">fotokopija zavarovalne police izvajalca v skladu s </w:t>
      </w:r>
      <w:r w:rsidR="00343140" w:rsidRPr="008C17F0">
        <w:rPr>
          <w:szCs w:val="20"/>
        </w:rPr>
        <w:t>14</w:t>
      </w:r>
      <w:r w:rsidRPr="008C17F0">
        <w:rPr>
          <w:szCs w:val="20"/>
        </w:rPr>
        <w:t>. členom te pogodbe.</w:t>
      </w:r>
    </w:p>
    <w:p w:rsidR="00DE3FEF" w:rsidRPr="008C17F0" w:rsidRDefault="00DE3FEF" w:rsidP="002475A5">
      <w:pPr>
        <w:rPr>
          <w:b/>
          <w:szCs w:val="20"/>
          <w:u w:val="single"/>
        </w:rPr>
      </w:pPr>
    </w:p>
    <w:p w:rsidR="00B062B9" w:rsidRPr="008C17F0" w:rsidRDefault="00B062B9" w:rsidP="002475A5">
      <w:pPr>
        <w:rPr>
          <w:b/>
          <w:szCs w:val="20"/>
          <w:u w:val="single"/>
        </w:rPr>
      </w:pPr>
    </w:p>
    <w:p w:rsidR="00564213" w:rsidRPr="008C17F0" w:rsidRDefault="00564213" w:rsidP="00E20BA2">
      <w:pPr>
        <w:jc w:val="right"/>
        <w:rPr>
          <w:b/>
          <w:szCs w:val="20"/>
          <w:u w:val="single"/>
        </w:rPr>
      </w:pPr>
    </w:p>
    <w:p w:rsidR="00564213" w:rsidRPr="008C17F0" w:rsidRDefault="00564213" w:rsidP="00E20BA2">
      <w:pPr>
        <w:jc w:val="right"/>
        <w:rPr>
          <w:b/>
          <w:szCs w:val="20"/>
          <w:u w:val="single"/>
        </w:rPr>
      </w:pPr>
    </w:p>
    <w:p w:rsidR="00564213" w:rsidRPr="008C17F0" w:rsidRDefault="00564213" w:rsidP="00E20BA2">
      <w:pPr>
        <w:jc w:val="right"/>
        <w:rPr>
          <w:b/>
          <w:szCs w:val="20"/>
          <w:u w:val="single"/>
        </w:rPr>
      </w:pPr>
    </w:p>
    <w:p w:rsidR="00564213" w:rsidRPr="008C17F0" w:rsidRDefault="00564213" w:rsidP="00E20BA2">
      <w:pPr>
        <w:jc w:val="right"/>
        <w:rPr>
          <w:b/>
          <w:szCs w:val="20"/>
          <w:u w:val="single"/>
        </w:rPr>
      </w:pPr>
    </w:p>
    <w:p w:rsidR="00564213" w:rsidRPr="008C17F0" w:rsidRDefault="00564213" w:rsidP="00E20BA2">
      <w:pPr>
        <w:jc w:val="right"/>
        <w:rPr>
          <w:b/>
          <w:szCs w:val="20"/>
          <w:u w:val="single"/>
        </w:rPr>
      </w:pPr>
    </w:p>
    <w:p w:rsidR="00564213" w:rsidRPr="008C17F0" w:rsidRDefault="00564213" w:rsidP="00E20BA2">
      <w:pPr>
        <w:jc w:val="right"/>
        <w:rPr>
          <w:b/>
          <w:szCs w:val="20"/>
          <w:u w:val="single"/>
        </w:rPr>
      </w:pPr>
    </w:p>
    <w:p w:rsidR="00564213" w:rsidRPr="008C17F0" w:rsidRDefault="00564213" w:rsidP="00E20BA2">
      <w:pPr>
        <w:jc w:val="right"/>
        <w:rPr>
          <w:b/>
          <w:szCs w:val="20"/>
          <w:u w:val="single"/>
        </w:rPr>
      </w:pPr>
    </w:p>
    <w:p w:rsidR="00564213" w:rsidRPr="008C17F0" w:rsidRDefault="00564213" w:rsidP="00E20BA2">
      <w:pPr>
        <w:jc w:val="right"/>
        <w:rPr>
          <w:b/>
          <w:szCs w:val="20"/>
          <w:u w:val="single"/>
        </w:rPr>
      </w:pPr>
    </w:p>
    <w:p w:rsidR="00564213" w:rsidRPr="008C17F0" w:rsidRDefault="00564213" w:rsidP="00E20BA2">
      <w:pPr>
        <w:jc w:val="right"/>
        <w:rPr>
          <w:b/>
          <w:szCs w:val="20"/>
          <w:u w:val="single"/>
        </w:rPr>
      </w:pPr>
    </w:p>
    <w:p w:rsidR="00564213" w:rsidRPr="008C17F0" w:rsidRDefault="00564213" w:rsidP="00E20BA2">
      <w:pPr>
        <w:jc w:val="right"/>
        <w:rPr>
          <w:b/>
          <w:szCs w:val="20"/>
          <w:u w:val="single"/>
        </w:rPr>
      </w:pPr>
    </w:p>
    <w:p w:rsidR="00564213" w:rsidRPr="008C17F0" w:rsidRDefault="00564213" w:rsidP="00E20BA2">
      <w:pPr>
        <w:jc w:val="right"/>
        <w:rPr>
          <w:b/>
          <w:szCs w:val="20"/>
          <w:u w:val="single"/>
        </w:rPr>
      </w:pPr>
    </w:p>
    <w:p w:rsidR="00564213" w:rsidRPr="008C17F0" w:rsidRDefault="00564213" w:rsidP="00E20BA2">
      <w:pPr>
        <w:jc w:val="right"/>
        <w:rPr>
          <w:b/>
          <w:szCs w:val="20"/>
          <w:u w:val="single"/>
        </w:rPr>
      </w:pPr>
    </w:p>
    <w:p w:rsidR="00564213" w:rsidRPr="008C17F0" w:rsidRDefault="00564213" w:rsidP="00E20BA2">
      <w:pPr>
        <w:jc w:val="right"/>
        <w:rPr>
          <w:b/>
          <w:szCs w:val="20"/>
          <w:u w:val="single"/>
        </w:rPr>
      </w:pPr>
    </w:p>
    <w:p w:rsidR="00564213" w:rsidRPr="008C17F0" w:rsidRDefault="00564213" w:rsidP="00E20BA2">
      <w:pPr>
        <w:jc w:val="right"/>
        <w:rPr>
          <w:b/>
          <w:szCs w:val="20"/>
          <w:u w:val="single"/>
        </w:rPr>
      </w:pPr>
    </w:p>
    <w:p w:rsidR="00564213" w:rsidRPr="008C17F0" w:rsidRDefault="00564213" w:rsidP="00E20BA2">
      <w:pPr>
        <w:jc w:val="right"/>
        <w:rPr>
          <w:b/>
          <w:szCs w:val="20"/>
          <w:u w:val="single"/>
        </w:rPr>
      </w:pPr>
    </w:p>
    <w:p w:rsidR="00564213" w:rsidRPr="008C17F0" w:rsidRDefault="00564213" w:rsidP="00E20BA2">
      <w:pPr>
        <w:jc w:val="right"/>
        <w:rPr>
          <w:b/>
          <w:szCs w:val="20"/>
          <w:u w:val="single"/>
        </w:rPr>
      </w:pPr>
    </w:p>
    <w:p w:rsidR="00E20BA2" w:rsidRPr="008C17F0" w:rsidRDefault="00E20BA2" w:rsidP="00E20BA2">
      <w:pPr>
        <w:jc w:val="right"/>
        <w:rPr>
          <w:b/>
          <w:szCs w:val="20"/>
          <w:lang w:eastAsia="sl-SI"/>
        </w:rPr>
      </w:pPr>
      <w:r w:rsidRPr="008C17F0">
        <w:rPr>
          <w:b/>
          <w:szCs w:val="20"/>
          <w:u w:val="single"/>
        </w:rPr>
        <w:t>RAZPISNI OBRAZEC 10</w:t>
      </w:r>
    </w:p>
    <w:p w:rsidR="00E20BA2" w:rsidRPr="008C17F0" w:rsidRDefault="00E20BA2" w:rsidP="00E20BA2">
      <w:pPr>
        <w:jc w:val="center"/>
        <w:rPr>
          <w:b/>
          <w:szCs w:val="20"/>
          <w:lang w:eastAsia="sl-SI"/>
        </w:rPr>
      </w:pPr>
    </w:p>
    <w:p w:rsidR="00E20BA2" w:rsidRPr="008C17F0" w:rsidRDefault="00E20BA2" w:rsidP="00E20BA2">
      <w:pPr>
        <w:jc w:val="center"/>
        <w:rPr>
          <w:b/>
          <w:szCs w:val="20"/>
          <w:lang w:eastAsia="sl-SI"/>
        </w:rPr>
      </w:pPr>
      <w:r w:rsidRPr="008C17F0">
        <w:rPr>
          <w:b/>
          <w:szCs w:val="20"/>
          <w:lang w:eastAsia="sl-SI"/>
        </w:rPr>
        <w:t xml:space="preserve">ZAVAROVANJE ZA RESNOST PONUDBE </w:t>
      </w:r>
    </w:p>
    <w:p w:rsidR="00E20BA2" w:rsidRPr="008C17F0" w:rsidRDefault="00E20BA2" w:rsidP="00E20BA2">
      <w:pPr>
        <w:numPr>
          <w:ilvl w:val="12"/>
          <w:numId w:val="0"/>
        </w:numPr>
        <w:tabs>
          <w:tab w:val="left" w:pos="5954"/>
        </w:tabs>
        <w:rPr>
          <w:szCs w:val="20"/>
          <w:lang w:eastAsia="sl-SI"/>
        </w:rPr>
      </w:pPr>
    </w:p>
    <w:p w:rsidR="00E20BA2" w:rsidRPr="008C17F0" w:rsidRDefault="00E20BA2" w:rsidP="00E20BA2">
      <w:pPr>
        <w:numPr>
          <w:ilvl w:val="12"/>
          <w:numId w:val="0"/>
        </w:numPr>
        <w:tabs>
          <w:tab w:val="left" w:pos="5954"/>
        </w:tabs>
        <w:rPr>
          <w:szCs w:val="20"/>
          <w:lang w:eastAsia="sl-SI"/>
        </w:rPr>
      </w:pPr>
    </w:p>
    <w:p w:rsidR="00E20BA2" w:rsidRPr="008C17F0" w:rsidRDefault="00E20BA2" w:rsidP="00E20BA2">
      <w:pPr>
        <w:numPr>
          <w:ilvl w:val="12"/>
          <w:numId w:val="0"/>
        </w:numPr>
        <w:tabs>
          <w:tab w:val="left" w:pos="5954"/>
        </w:tabs>
        <w:rPr>
          <w:szCs w:val="20"/>
          <w:lang w:eastAsia="sl-SI"/>
        </w:rPr>
      </w:pPr>
      <w:r w:rsidRPr="008C17F0">
        <w:rPr>
          <w:szCs w:val="20"/>
          <w:lang w:eastAsia="sl-SI"/>
        </w:rPr>
        <w:t>_____________________</w:t>
      </w:r>
    </w:p>
    <w:p w:rsidR="00E20BA2" w:rsidRPr="008C17F0" w:rsidRDefault="00E20BA2" w:rsidP="00E20BA2">
      <w:pPr>
        <w:numPr>
          <w:ilvl w:val="12"/>
          <w:numId w:val="0"/>
        </w:numPr>
        <w:tabs>
          <w:tab w:val="left" w:pos="5954"/>
        </w:tabs>
        <w:rPr>
          <w:szCs w:val="20"/>
          <w:lang w:eastAsia="sl-SI"/>
        </w:rPr>
      </w:pPr>
      <w:r w:rsidRPr="008C17F0">
        <w:rPr>
          <w:szCs w:val="20"/>
          <w:lang w:eastAsia="sl-SI"/>
        </w:rPr>
        <w:t xml:space="preserve">     (izdajatelj menice)</w:t>
      </w:r>
    </w:p>
    <w:p w:rsidR="00343140" w:rsidRPr="008C17F0" w:rsidRDefault="00343140" w:rsidP="00343140">
      <w:pPr>
        <w:tabs>
          <w:tab w:val="left" w:pos="5954"/>
        </w:tabs>
        <w:jc w:val="center"/>
        <w:rPr>
          <w:b/>
          <w:szCs w:val="20"/>
        </w:rPr>
      </w:pPr>
      <w:r w:rsidRPr="008C17F0">
        <w:rPr>
          <w:b/>
          <w:szCs w:val="20"/>
        </w:rPr>
        <w:t>MENIČNA IZJAVA</w:t>
      </w:r>
    </w:p>
    <w:p w:rsidR="00343140" w:rsidRPr="008C17F0" w:rsidRDefault="00343140" w:rsidP="00343140">
      <w:pPr>
        <w:tabs>
          <w:tab w:val="left" w:pos="5954"/>
        </w:tabs>
        <w:rPr>
          <w:szCs w:val="20"/>
        </w:rPr>
      </w:pPr>
    </w:p>
    <w:p w:rsidR="00343140" w:rsidRPr="008C17F0" w:rsidRDefault="00343140" w:rsidP="00207CA7">
      <w:pPr>
        <w:spacing w:line="240" w:lineRule="auto"/>
        <w:rPr>
          <w:szCs w:val="20"/>
        </w:rPr>
      </w:pPr>
      <w:r w:rsidRPr="008C17F0">
        <w:rPr>
          <w:szCs w:val="20"/>
        </w:rPr>
        <w:t xml:space="preserve">Za zavarovanje izpolnitve obveznosti izdajatelja menice </w:t>
      </w:r>
      <w:r w:rsidR="00425CB2" w:rsidRPr="008C17F0">
        <w:rPr>
          <w:szCs w:val="20"/>
        </w:rPr>
        <w:t>Srednja šola tehniških strok Šiška, Litostrojska cesta 51, 1000 Ljubljana (v nadaljevanju: SŠTS ŠIŠKA)</w:t>
      </w:r>
      <w:r w:rsidR="00CC70EA" w:rsidRPr="008C17F0">
        <w:rPr>
          <w:szCs w:val="20"/>
        </w:rPr>
        <w:t xml:space="preserve">, </w:t>
      </w:r>
      <w:r w:rsidR="00565761" w:rsidRPr="008C17F0">
        <w:rPr>
          <w:szCs w:val="20"/>
        </w:rPr>
        <w:t xml:space="preserve">matična številka: </w:t>
      </w:r>
      <w:r w:rsidR="00076611" w:rsidRPr="008C17F0">
        <w:rPr>
          <w:szCs w:val="20"/>
        </w:rPr>
        <w:t>5083362</w:t>
      </w:r>
      <w:r w:rsidR="00564213" w:rsidRPr="008C17F0">
        <w:rPr>
          <w:szCs w:val="20"/>
        </w:rPr>
        <w:t xml:space="preserve">, </w:t>
      </w:r>
      <w:r w:rsidR="00565761" w:rsidRPr="008C17F0">
        <w:rPr>
          <w:szCs w:val="20"/>
        </w:rPr>
        <w:t>davčna številka: SI</w:t>
      </w:r>
      <w:r w:rsidR="00076611" w:rsidRPr="008C17F0">
        <w:rPr>
          <w:szCs w:val="20"/>
        </w:rPr>
        <w:t>71148922</w:t>
      </w:r>
      <w:r w:rsidRPr="008C17F0">
        <w:rPr>
          <w:szCs w:val="20"/>
        </w:rPr>
        <w:t>, kot finančno zavarovanje za resnost ponudbe, po ponudbi</w:t>
      </w:r>
      <w:r w:rsidR="004B04A7" w:rsidRPr="008C17F0">
        <w:rPr>
          <w:szCs w:val="20"/>
        </w:rPr>
        <w:t xml:space="preserve"> </w:t>
      </w:r>
      <w:r w:rsidRPr="008C17F0">
        <w:rPr>
          <w:szCs w:val="20"/>
        </w:rPr>
        <w:t xml:space="preserve">za </w:t>
      </w:r>
      <w:r w:rsidR="002A32E4" w:rsidRPr="008C17F0">
        <w:rPr>
          <w:szCs w:val="20"/>
        </w:rPr>
        <w:t xml:space="preserve">“izdelava projektne dokumentacije za izgradnjo prizidka ob stavbi Srednje šole tehniških strok Šiška” </w:t>
      </w:r>
      <w:r w:rsidRPr="008C17F0">
        <w:rPr>
          <w:szCs w:val="20"/>
        </w:rPr>
        <w:t>objavljenega na Portalu javnih naročil pri Uradnem listu RS, oznaka naročila JN ……..................... z dne …............2019, izročamo eno (1) bianco podpisano menico »brez protesta«</w:t>
      </w:r>
      <w:r w:rsidR="00564213" w:rsidRPr="008C17F0">
        <w:rPr>
          <w:szCs w:val="20"/>
        </w:rPr>
        <w:t xml:space="preserve"> na prvi pisni poziv</w:t>
      </w:r>
      <w:r w:rsidRPr="008C17F0">
        <w:rPr>
          <w:szCs w:val="20"/>
        </w:rPr>
        <w:t>, na kateri je podpisana pooblaščena oseba:</w:t>
      </w:r>
    </w:p>
    <w:p w:rsidR="00343140" w:rsidRPr="008C17F0" w:rsidRDefault="00343140" w:rsidP="00343140">
      <w:pPr>
        <w:tabs>
          <w:tab w:val="left" w:pos="5954"/>
        </w:tabs>
        <w:rPr>
          <w:szCs w:val="20"/>
        </w:rPr>
      </w:pPr>
    </w:p>
    <w:p w:rsidR="00343140" w:rsidRPr="008C17F0" w:rsidRDefault="00343140" w:rsidP="00343140">
      <w:pPr>
        <w:tabs>
          <w:tab w:val="left" w:pos="5954"/>
        </w:tabs>
        <w:rPr>
          <w:szCs w:val="20"/>
        </w:rPr>
      </w:pPr>
      <w:r w:rsidRPr="008C17F0">
        <w:rPr>
          <w:szCs w:val="20"/>
        </w:rPr>
        <w:t>______________________________kot _________________  ______________________</w:t>
      </w:r>
    </w:p>
    <w:p w:rsidR="00343140" w:rsidRPr="008C17F0" w:rsidRDefault="00343140" w:rsidP="00343140">
      <w:pPr>
        <w:tabs>
          <w:tab w:val="left" w:pos="5954"/>
        </w:tabs>
        <w:rPr>
          <w:szCs w:val="20"/>
        </w:rPr>
      </w:pPr>
      <w:r w:rsidRPr="008C17F0">
        <w:rPr>
          <w:szCs w:val="20"/>
        </w:rPr>
        <w:t xml:space="preserve">           (ime in priimek)                                     (funkcija)                            (podpis)</w:t>
      </w:r>
    </w:p>
    <w:p w:rsidR="00343140" w:rsidRPr="008C17F0" w:rsidRDefault="00343140" w:rsidP="00343140">
      <w:pPr>
        <w:pStyle w:val="BodyText21"/>
        <w:tabs>
          <w:tab w:val="left" w:pos="5954"/>
        </w:tabs>
        <w:rPr>
          <w:rFonts w:ascii="Arial" w:hAnsi="Arial" w:cs="Arial"/>
          <w:sz w:val="20"/>
        </w:rPr>
      </w:pPr>
    </w:p>
    <w:p w:rsidR="00343140" w:rsidRPr="008C17F0" w:rsidRDefault="00343140" w:rsidP="00343140">
      <w:pPr>
        <w:tabs>
          <w:tab w:val="left" w:pos="5954"/>
        </w:tabs>
        <w:rPr>
          <w:szCs w:val="20"/>
        </w:rPr>
      </w:pPr>
      <w:r w:rsidRPr="008C17F0">
        <w:rPr>
          <w:szCs w:val="20"/>
        </w:rPr>
        <w:t xml:space="preserve">Pooblaščamo </w:t>
      </w:r>
      <w:r w:rsidR="00DC00A4" w:rsidRPr="008C17F0">
        <w:rPr>
          <w:szCs w:val="20"/>
        </w:rPr>
        <w:t>SŠTS ŠIŠKA</w:t>
      </w:r>
      <w:r w:rsidRPr="008C17F0">
        <w:rPr>
          <w:szCs w:val="20"/>
        </w:rPr>
        <w:t>, da iz</w:t>
      </w:r>
      <w:r w:rsidR="00CC70EA" w:rsidRPr="008C17F0">
        <w:rPr>
          <w:szCs w:val="20"/>
        </w:rPr>
        <w:t xml:space="preserve">polni bianco menico v višini </w:t>
      </w:r>
      <w:r w:rsidR="00425CB2" w:rsidRPr="008C17F0">
        <w:rPr>
          <w:szCs w:val="20"/>
        </w:rPr>
        <w:t>2</w:t>
      </w:r>
      <w:r w:rsidR="007A38D9" w:rsidRPr="008C17F0">
        <w:rPr>
          <w:szCs w:val="20"/>
        </w:rPr>
        <w:t>.500,00 EUR (z besedo:</w:t>
      </w:r>
      <w:r w:rsidR="00EC2110" w:rsidRPr="008C17F0">
        <w:rPr>
          <w:szCs w:val="20"/>
        </w:rPr>
        <w:t xml:space="preserve"> </w:t>
      </w:r>
      <w:r w:rsidR="00425CB2" w:rsidRPr="008C17F0">
        <w:rPr>
          <w:szCs w:val="20"/>
        </w:rPr>
        <w:t xml:space="preserve">dva </w:t>
      </w:r>
      <w:r w:rsidR="00EC2110" w:rsidRPr="008C17F0">
        <w:rPr>
          <w:szCs w:val="20"/>
        </w:rPr>
        <w:t>tisoč</w:t>
      </w:r>
      <w:r w:rsidR="00207CA7" w:rsidRPr="008C17F0">
        <w:rPr>
          <w:szCs w:val="20"/>
        </w:rPr>
        <w:t xml:space="preserve"> </w:t>
      </w:r>
      <w:r w:rsidR="007A38D9" w:rsidRPr="008C17F0">
        <w:rPr>
          <w:szCs w:val="20"/>
        </w:rPr>
        <w:t>pet</w:t>
      </w:r>
      <w:r w:rsidR="00207CA7" w:rsidRPr="008C17F0">
        <w:rPr>
          <w:szCs w:val="20"/>
        </w:rPr>
        <w:t>sto</w:t>
      </w:r>
      <w:r w:rsidR="00EC2110" w:rsidRPr="008C17F0">
        <w:rPr>
          <w:szCs w:val="20"/>
        </w:rPr>
        <w:t xml:space="preserve"> eur 00/100)</w:t>
      </w:r>
      <w:r w:rsidRPr="008C17F0">
        <w:rPr>
          <w:szCs w:val="20"/>
        </w:rPr>
        <w:t>, da izpolni vse druge sestavne dele menice, ki niso izpolnjeni ter uporabi menico za izterjavo obveznosti v primeru, ko:</w:t>
      </w:r>
    </w:p>
    <w:p w:rsidR="00343140" w:rsidRPr="008C17F0" w:rsidRDefault="00343140" w:rsidP="00343140">
      <w:pPr>
        <w:tabs>
          <w:tab w:val="left" w:pos="5954"/>
        </w:tabs>
        <w:rPr>
          <w:szCs w:val="20"/>
        </w:rPr>
      </w:pPr>
    </w:p>
    <w:p w:rsidR="00343140" w:rsidRPr="008C17F0" w:rsidRDefault="00343140" w:rsidP="00EE137E">
      <w:pPr>
        <w:numPr>
          <w:ilvl w:val="0"/>
          <w:numId w:val="20"/>
        </w:numPr>
        <w:tabs>
          <w:tab w:val="left" w:pos="360"/>
        </w:tabs>
        <w:spacing w:line="240" w:lineRule="auto"/>
        <w:rPr>
          <w:szCs w:val="20"/>
        </w:rPr>
      </w:pPr>
      <w:r w:rsidRPr="008C17F0">
        <w:rPr>
          <w:szCs w:val="20"/>
        </w:rPr>
        <w:t>izdajatelj menice umakne svojo ponudbo v roku veljavnosti, navedenem v ponudbi,</w:t>
      </w:r>
    </w:p>
    <w:p w:rsidR="00343140" w:rsidRPr="008C17F0" w:rsidRDefault="00343140" w:rsidP="00EE137E">
      <w:pPr>
        <w:numPr>
          <w:ilvl w:val="0"/>
          <w:numId w:val="20"/>
        </w:numPr>
        <w:tabs>
          <w:tab w:val="left" w:pos="360"/>
        </w:tabs>
        <w:spacing w:line="240" w:lineRule="auto"/>
        <w:rPr>
          <w:szCs w:val="20"/>
        </w:rPr>
      </w:pPr>
      <w:r w:rsidRPr="008C17F0">
        <w:rPr>
          <w:szCs w:val="20"/>
        </w:rPr>
        <w:t>izdajatelj v času veljavne ponudbe ne izpolni ali zavrne sklenitev pogodbe po prejetem obvestilu o sprejetju njegove ponudbe,</w:t>
      </w:r>
    </w:p>
    <w:p w:rsidR="00343140" w:rsidRPr="008C17F0" w:rsidRDefault="00343140" w:rsidP="00EE137E">
      <w:pPr>
        <w:numPr>
          <w:ilvl w:val="0"/>
          <w:numId w:val="20"/>
        </w:numPr>
        <w:tabs>
          <w:tab w:val="left" w:pos="360"/>
        </w:tabs>
        <w:spacing w:line="240" w:lineRule="auto"/>
        <w:rPr>
          <w:szCs w:val="20"/>
        </w:rPr>
      </w:pPr>
      <w:r w:rsidRPr="008C17F0">
        <w:rPr>
          <w:szCs w:val="20"/>
        </w:rPr>
        <w:t>izdajatelj ne predloži ali zavrne predložitev finančnega zavarovanja za dobro izvedbo pogodbenih obveznosti, v kolikor je pozvan k podpisu pogodbe.</w:t>
      </w:r>
    </w:p>
    <w:p w:rsidR="00343140" w:rsidRPr="008C17F0" w:rsidRDefault="00343140" w:rsidP="00343140">
      <w:pPr>
        <w:tabs>
          <w:tab w:val="left" w:pos="360"/>
        </w:tabs>
        <w:rPr>
          <w:szCs w:val="20"/>
        </w:rPr>
      </w:pPr>
    </w:p>
    <w:p w:rsidR="00343140" w:rsidRPr="008C17F0" w:rsidRDefault="00343140" w:rsidP="00343140">
      <w:pPr>
        <w:tabs>
          <w:tab w:val="left" w:pos="360"/>
        </w:tabs>
        <w:rPr>
          <w:szCs w:val="20"/>
        </w:rPr>
      </w:pPr>
      <w:r w:rsidRPr="008C17F0">
        <w:rPr>
          <w:szCs w:val="20"/>
        </w:rPr>
        <w:lastRenderedPageBreak/>
        <w:t>Izdajatelj izrecno potrjuje in soglaša, da velja to pooblastilo in bianco podpisana menica tudi v primeru spremembe pooblaščenega podpisnika izdajatelja.</w:t>
      </w:r>
    </w:p>
    <w:p w:rsidR="00343140" w:rsidRPr="008C17F0" w:rsidRDefault="00343140" w:rsidP="00343140">
      <w:pPr>
        <w:tabs>
          <w:tab w:val="left" w:pos="360"/>
        </w:tabs>
        <w:rPr>
          <w:szCs w:val="20"/>
        </w:rPr>
      </w:pPr>
    </w:p>
    <w:p w:rsidR="00343140" w:rsidRPr="008C17F0" w:rsidRDefault="00343140" w:rsidP="00343140">
      <w:pPr>
        <w:tabs>
          <w:tab w:val="left" w:pos="360"/>
        </w:tabs>
        <w:rPr>
          <w:szCs w:val="20"/>
        </w:rPr>
      </w:pPr>
      <w:r w:rsidRPr="008C17F0">
        <w:rPr>
          <w:szCs w:val="20"/>
        </w:rPr>
        <w:t xml:space="preserve">Pooblaščamo </w:t>
      </w:r>
      <w:r w:rsidR="00DC00A4" w:rsidRPr="008C17F0">
        <w:rPr>
          <w:szCs w:val="20"/>
        </w:rPr>
        <w:t>ju: SŠTS ŠIŠKA</w:t>
      </w:r>
      <w:r w:rsidRPr="008C17F0">
        <w:rPr>
          <w:szCs w:val="20"/>
        </w:rPr>
        <w:t xml:space="preserve">, da menico domicilira pri__________________________, ki vodi naš TRR račun št. </w:t>
      </w:r>
      <w:r w:rsidR="00AE78E7" w:rsidRPr="008C17F0">
        <w:rPr>
          <w:szCs w:val="20"/>
        </w:rPr>
        <w:t xml:space="preserve">IBAN </w:t>
      </w:r>
      <w:r w:rsidRPr="008C17F0">
        <w:rPr>
          <w:szCs w:val="20"/>
        </w:rPr>
        <w:t>SI56 ________________________________ ali pri katerikoli drugi osebi, ki vodi katerikoli drug račun izdajatelja menice, v katerega breme je možno poplačilo te menice v skladu z vsakokrat veljavnimi predpisi.</w:t>
      </w:r>
    </w:p>
    <w:p w:rsidR="00343140" w:rsidRPr="008C17F0" w:rsidRDefault="00343140" w:rsidP="00343140">
      <w:pPr>
        <w:tabs>
          <w:tab w:val="left" w:pos="360"/>
        </w:tabs>
        <w:rPr>
          <w:szCs w:val="20"/>
        </w:rPr>
      </w:pPr>
    </w:p>
    <w:p w:rsidR="00343140" w:rsidRPr="008C17F0" w:rsidRDefault="00343140" w:rsidP="00343140">
      <w:pPr>
        <w:tabs>
          <w:tab w:val="left" w:pos="360"/>
        </w:tabs>
        <w:rPr>
          <w:szCs w:val="20"/>
        </w:rPr>
      </w:pPr>
      <w:r w:rsidRPr="008C17F0">
        <w:rPr>
          <w:szCs w:val="20"/>
        </w:rPr>
        <w:t>Veljavnost menične izjave začne z dnem, k</w:t>
      </w:r>
      <w:r w:rsidR="00FB0964" w:rsidRPr="008C17F0">
        <w:rPr>
          <w:szCs w:val="20"/>
        </w:rPr>
        <w:t xml:space="preserve">i je določen za oddajo ponudb </w:t>
      </w:r>
      <w:r w:rsidR="00076611" w:rsidRPr="008C17F0">
        <w:rPr>
          <w:b/>
          <w:szCs w:val="20"/>
        </w:rPr>
        <w:t>8</w:t>
      </w:r>
      <w:r w:rsidR="00CC70EA" w:rsidRPr="008C17F0">
        <w:rPr>
          <w:b/>
          <w:szCs w:val="20"/>
        </w:rPr>
        <w:t>.</w:t>
      </w:r>
      <w:r w:rsidR="00DC00A4" w:rsidRPr="008C17F0">
        <w:rPr>
          <w:b/>
          <w:szCs w:val="20"/>
        </w:rPr>
        <w:t>11.</w:t>
      </w:r>
      <w:r w:rsidRPr="008C17F0">
        <w:rPr>
          <w:b/>
          <w:szCs w:val="20"/>
        </w:rPr>
        <w:t>2019</w:t>
      </w:r>
      <w:r w:rsidRPr="008C17F0">
        <w:rPr>
          <w:szCs w:val="20"/>
        </w:rPr>
        <w:t xml:space="preserve">. </w:t>
      </w:r>
      <w:r w:rsidR="00CC70EA" w:rsidRPr="008C17F0">
        <w:rPr>
          <w:szCs w:val="20"/>
        </w:rPr>
        <w:t xml:space="preserve">Veljavnost zavarovanja je do </w:t>
      </w:r>
      <w:r w:rsidR="00572609" w:rsidRPr="008C17F0">
        <w:rPr>
          <w:b/>
          <w:color w:val="00000A"/>
          <w:szCs w:val="20"/>
          <w:lang w:eastAsia="sl-SI"/>
        </w:rPr>
        <w:t>31.1</w:t>
      </w:r>
      <w:r w:rsidR="00DC00A4" w:rsidRPr="008C17F0">
        <w:rPr>
          <w:b/>
          <w:color w:val="00000A"/>
          <w:szCs w:val="20"/>
          <w:lang w:eastAsia="sl-SI"/>
        </w:rPr>
        <w:t>2</w:t>
      </w:r>
      <w:r w:rsidR="00572609" w:rsidRPr="008C17F0">
        <w:rPr>
          <w:b/>
          <w:color w:val="00000A"/>
          <w:szCs w:val="20"/>
          <w:lang w:eastAsia="sl-SI"/>
        </w:rPr>
        <w:t>.2019.</w:t>
      </w:r>
    </w:p>
    <w:p w:rsidR="00343140" w:rsidRPr="008C17F0" w:rsidRDefault="00343140" w:rsidP="00343140">
      <w:pPr>
        <w:tabs>
          <w:tab w:val="left" w:pos="360"/>
        </w:tabs>
        <w:rPr>
          <w:szCs w:val="20"/>
        </w:rPr>
      </w:pPr>
    </w:p>
    <w:p w:rsidR="00343140" w:rsidRPr="008C17F0" w:rsidRDefault="00343140" w:rsidP="00343140">
      <w:pPr>
        <w:tabs>
          <w:tab w:val="left" w:pos="360"/>
        </w:tabs>
        <w:rPr>
          <w:szCs w:val="20"/>
        </w:rPr>
      </w:pPr>
      <w:r w:rsidRPr="008C17F0">
        <w:rPr>
          <w:szCs w:val="20"/>
        </w:rPr>
        <w:t xml:space="preserve">Po tem datumu preneha veljavnost menične izjave in menice, ki ju mora </w:t>
      </w:r>
      <w:r w:rsidR="00DC00A4" w:rsidRPr="008C17F0">
        <w:rPr>
          <w:szCs w:val="20"/>
        </w:rPr>
        <w:t xml:space="preserve">ju: SŠTS ŠIŠKA </w:t>
      </w:r>
      <w:r w:rsidRPr="008C17F0">
        <w:rPr>
          <w:szCs w:val="20"/>
        </w:rPr>
        <w:t>najkasneje v roku treh (3) dni vrniti izdajatelju.</w:t>
      </w:r>
    </w:p>
    <w:p w:rsidR="00343140" w:rsidRPr="008C17F0" w:rsidRDefault="00343140" w:rsidP="00343140">
      <w:pPr>
        <w:numPr>
          <w:ilvl w:val="12"/>
          <w:numId w:val="0"/>
        </w:numPr>
        <w:tabs>
          <w:tab w:val="left" w:pos="360"/>
        </w:tabs>
        <w:rPr>
          <w:szCs w:val="20"/>
          <w:u w:val="single"/>
          <w:lang w:eastAsia="sl-SI"/>
        </w:rPr>
      </w:pPr>
    </w:p>
    <w:p w:rsidR="002A32E4" w:rsidRPr="008C17F0" w:rsidRDefault="00343140" w:rsidP="002A32E4">
      <w:pPr>
        <w:numPr>
          <w:ilvl w:val="12"/>
          <w:numId w:val="0"/>
        </w:numPr>
        <w:tabs>
          <w:tab w:val="left" w:pos="360"/>
        </w:tabs>
        <w:rPr>
          <w:b/>
          <w:szCs w:val="20"/>
          <w:u w:val="single"/>
          <w:lang w:eastAsia="sl-SI"/>
        </w:rPr>
      </w:pPr>
      <w:r w:rsidRPr="008C17F0">
        <w:rPr>
          <w:szCs w:val="20"/>
          <w:u w:val="single"/>
          <w:lang w:eastAsia="sl-SI"/>
        </w:rPr>
        <w:t xml:space="preserve">Priloga: </w:t>
      </w:r>
      <w:r w:rsidR="002A32E4" w:rsidRPr="008C17F0">
        <w:rPr>
          <w:szCs w:val="20"/>
          <w:u w:val="single"/>
          <w:lang w:eastAsia="sl-SI"/>
        </w:rPr>
        <w:t xml:space="preserve">podpisana in žigosana </w:t>
      </w:r>
      <w:r w:rsidRPr="008C17F0">
        <w:rPr>
          <w:szCs w:val="20"/>
          <w:u w:val="single"/>
          <w:lang w:eastAsia="sl-SI"/>
        </w:rPr>
        <w:t>bianco menica, ki jo ponudnik skupaj z izpolnjenim, podpisanim in žigosanim razpisnim obrazcem 10 pošlje po navadni pošti (priporočeno ali priporočeno s povratnico)</w:t>
      </w:r>
      <w:r w:rsidR="002A32E4" w:rsidRPr="008C17F0">
        <w:rPr>
          <w:szCs w:val="20"/>
          <w:u w:val="single"/>
          <w:lang w:eastAsia="sl-SI"/>
        </w:rPr>
        <w:t xml:space="preserve"> ali osebno dostavi</w:t>
      </w:r>
      <w:r w:rsidRPr="008C17F0">
        <w:rPr>
          <w:szCs w:val="20"/>
          <w:u w:val="single"/>
          <w:lang w:eastAsia="sl-SI"/>
        </w:rPr>
        <w:t xml:space="preserve"> na naslov naročnika. Naročniku mora biti zavarovanje za resnost ponudbe vročeno najkasneje do </w:t>
      </w:r>
      <w:r w:rsidR="00C46EA1" w:rsidRPr="008C17F0">
        <w:rPr>
          <w:szCs w:val="20"/>
          <w:u w:val="single"/>
          <w:lang w:eastAsia="sl-SI"/>
        </w:rPr>
        <w:t>roka za elektronsko oddajo ponudb</w:t>
      </w:r>
      <w:r w:rsidR="003459D4" w:rsidRPr="008C17F0">
        <w:rPr>
          <w:szCs w:val="20"/>
          <w:u w:val="single"/>
          <w:lang w:eastAsia="sl-SI"/>
        </w:rPr>
        <w:t xml:space="preserve">, t.j. do </w:t>
      </w:r>
      <w:r w:rsidR="002A32E4" w:rsidRPr="008C17F0">
        <w:rPr>
          <w:b/>
          <w:szCs w:val="20"/>
          <w:u w:val="single"/>
          <w:lang w:eastAsia="sl-SI"/>
        </w:rPr>
        <w:t>13</w:t>
      </w:r>
      <w:r w:rsidR="00076611" w:rsidRPr="008C17F0">
        <w:rPr>
          <w:b/>
          <w:szCs w:val="20"/>
          <w:u w:val="single"/>
          <w:lang w:eastAsia="sl-SI"/>
        </w:rPr>
        <w:t>.</w:t>
      </w:r>
      <w:r w:rsidR="00DC00A4" w:rsidRPr="008C17F0">
        <w:rPr>
          <w:b/>
          <w:szCs w:val="20"/>
          <w:u w:val="single"/>
          <w:lang w:eastAsia="sl-SI"/>
        </w:rPr>
        <w:t>11.</w:t>
      </w:r>
      <w:r w:rsidR="00CC70EA" w:rsidRPr="008C17F0">
        <w:rPr>
          <w:b/>
          <w:szCs w:val="20"/>
          <w:u w:val="single"/>
          <w:lang w:eastAsia="sl-SI"/>
        </w:rPr>
        <w:t>2019 do 1</w:t>
      </w:r>
      <w:r w:rsidR="00207CA7" w:rsidRPr="008C17F0">
        <w:rPr>
          <w:b/>
          <w:szCs w:val="20"/>
          <w:u w:val="single"/>
          <w:lang w:eastAsia="sl-SI"/>
        </w:rPr>
        <w:t>0</w:t>
      </w:r>
      <w:r w:rsidR="00CC70EA" w:rsidRPr="008C17F0">
        <w:rPr>
          <w:b/>
          <w:szCs w:val="20"/>
          <w:u w:val="single"/>
          <w:lang w:eastAsia="sl-SI"/>
        </w:rPr>
        <w:t>.0</w:t>
      </w:r>
      <w:r w:rsidR="00C46EA1" w:rsidRPr="008C17F0">
        <w:rPr>
          <w:b/>
          <w:szCs w:val="20"/>
          <w:u w:val="single"/>
          <w:lang w:eastAsia="sl-SI"/>
        </w:rPr>
        <w:t>0</w:t>
      </w:r>
      <w:r w:rsidRPr="008C17F0">
        <w:rPr>
          <w:b/>
          <w:szCs w:val="20"/>
          <w:u w:val="single"/>
          <w:lang w:eastAsia="sl-SI"/>
        </w:rPr>
        <w:t xml:space="preserve"> ure.</w:t>
      </w:r>
      <w:r w:rsidR="002A32E4" w:rsidRPr="008C17F0">
        <w:rPr>
          <w:b/>
          <w:szCs w:val="20"/>
          <w:u w:val="single"/>
          <w:lang w:eastAsia="sl-SI"/>
        </w:rPr>
        <w:t xml:space="preserve">  </w:t>
      </w:r>
      <w:r w:rsidR="002A32E4" w:rsidRPr="008C17F0">
        <w:rPr>
          <w:i/>
          <w:szCs w:val="20"/>
          <w:u w:val="single"/>
        </w:rPr>
        <w:t xml:space="preserve">Naročnik bo v primeru, da ponudnik ne dostavi finančnega zavarovanja za resnost ponudbe v originalu do roka za oddajo ponudb, ponudbo ponudnika kot nedopustno izločil. </w:t>
      </w:r>
    </w:p>
    <w:p w:rsidR="00E20BA2" w:rsidRPr="008C17F0" w:rsidRDefault="00E20BA2" w:rsidP="00E20BA2">
      <w:pPr>
        <w:numPr>
          <w:ilvl w:val="12"/>
          <w:numId w:val="0"/>
        </w:numPr>
        <w:tabs>
          <w:tab w:val="left" w:pos="360"/>
        </w:tabs>
        <w:rPr>
          <w:szCs w:val="20"/>
          <w:lang w:eastAsia="sl-SI"/>
        </w:rPr>
      </w:pPr>
    </w:p>
    <w:p w:rsidR="00E20BA2" w:rsidRPr="008C17F0" w:rsidRDefault="00E20BA2" w:rsidP="00E20BA2">
      <w:pPr>
        <w:numPr>
          <w:ilvl w:val="12"/>
          <w:numId w:val="0"/>
        </w:numPr>
        <w:tabs>
          <w:tab w:val="left" w:pos="360"/>
        </w:tabs>
        <w:jc w:val="right"/>
        <w:rPr>
          <w:szCs w:val="20"/>
          <w:lang w:eastAsia="sl-SI"/>
        </w:rPr>
      </w:pPr>
      <w:r w:rsidRPr="008C17F0">
        <w:rPr>
          <w:szCs w:val="20"/>
          <w:lang w:eastAsia="sl-SI"/>
        </w:rPr>
        <w:t xml:space="preserve">                                                                                                IZDAJATELJ MENICE</w:t>
      </w:r>
    </w:p>
    <w:p w:rsidR="00E20BA2" w:rsidRPr="008C17F0" w:rsidRDefault="00E20BA2" w:rsidP="00E20BA2">
      <w:pPr>
        <w:numPr>
          <w:ilvl w:val="12"/>
          <w:numId w:val="0"/>
        </w:numPr>
        <w:tabs>
          <w:tab w:val="left" w:pos="4536"/>
        </w:tabs>
        <w:jc w:val="right"/>
        <w:rPr>
          <w:szCs w:val="20"/>
          <w:lang w:eastAsia="sl-SI"/>
        </w:rPr>
      </w:pPr>
      <w:r w:rsidRPr="008C17F0">
        <w:rPr>
          <w:szCs w:val="20"/>
          <w:lang w:eastAsia="sl-SI"/>
        </w:rPr>
        <w:t xml:space="preserve">                                                                                            ___________________________________                                                            </w:t>
      </w:r>
    </w:p>
    <w:p w:rsidR="00E20BA2" w:rsidRPr="008C17F0" w:rsidRDefault="00E20BA2" w:rsidP="00E20BA2">
      <w:pPr>
        <w:numPr>
          <w:ilvl w:val="12"/>
          <w:numId w:val="0"/>
        </w:numPr>
        <w:tabs>
          <w:tab w:val="left" w:pos="5954"/>
        </w:tabs>
        <w:jc w:val="right"/>
        <w:rPr>
          <w:b/>
          <w:szCs w:val="20"/>
          <w:lang w:eastAsia="sl-SI"/>
        </w:rPr>
      </w:pPr>
      <w:r w:rsidRPr="008C17F0">
        <w:rPr>
          <w:szCs w:val="20"/>
        </w:rPr>
        <w:t xml:space="preserve">                 (žig in podpis)</w:t>
      </w:r>
    </w:p>
    <w:p w:rsidR="00E20BA2" w:rsidRPr="008C17F0" w:rsidRDefault="00E20BA2" w:rsidP="00E20BA2">
      <w:pPr>
        <w:jc w:val="right"/>
        <w:rPr>
          <w:b/>
          <w:szCs w:val="20"/>
          <w:lang w:eastAsia="sl-SI"/>
        </w:rPr>
      </w:pPr>
      <w:r w:rsidRPr="008C17F0">
        <w:rPr>
          <w:b/>
          <w:szCs w:val="20"/>
          <w:lang w:eastAsia="sl-SI"/>
        </w:rPr>
        <w:t xml:space="preserve">   </w:t>
      </w:r>
    </w:p>
    <w:p w:rsidR="00E20BA2" w:rsidRPr="008C17F0" w:rsidRDefault="00E20BA2" w:rsidP="00E20BA2">
      <w:pPr>
        <w:rPr>
          <w:b/>
          <w:szCs w:val="20"/>
        </w:rPr>
      </w:pPr>
    </w:p>
    <w:p w:rsidR="006432AD" w:rsidRPr="008C17F0" w:rsidRDefault="006432AD" w:rsidP="006432AD">
      <w:pPr>
        <w:jc w:val="right"/>
        <w:rPr>
          <w:szCs w:val="20"/>
        </w:rPr>
      </w:pPr>
      <w:r w:rsidRPr="008C17F0">
        <w:rPr>
          <w:b/>
          <w:szCs w:val="20"/>
          <w:u w:val="single"/>
        </w:rPr>
        <w:t>RAZPISNI OBRAZEC 11</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Cs w:val="20"/>
        </w:rPr>
      </w:pPr>
      <w:r w:rsidRPr="008C17F0">
        <w:rPr>
          <w:b/>
          <w:szCs w:val="20"/>
        </w:rPr>
        <w:t>VZOREC FINANČNEGA ZAVAROVANJA ZA DOBRO IZVEDBO POGODBENIH OBVEZNOSTI</w:t>
      </w:r>
      <w:r w:rsidR="002038BA" w:rsidRPr="008C17F0">
        <w:rPr>
          <w:b/>
          <w:szCs w:val="20"/>
        </w:rPr>
        <w:t xml:space="preserve"> V FAZI PRIPRAVE PROJEKTNE DOKUMENTACIJE</w:t>
      </w:r>
    </w:p>
    <w:p w:rsidR="002038BA" w:rsidRPr="008C17F0" w:rsidRDefault="002038BA"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i/>
          <w:szCs w:val="20"/>
        </w:rPr>
        <w:t>Glava s podatki o garantu (zavarovalnici/banki) ali SWIFT ključ</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szCs w:val="20"/>
        </w:rPr>
        <w:t xml:space="preserve">Za: </w:t>
      </w:r>
      <w:r w:rsidR="00DC00A4" w:rsidRPr="008C17F0">
        <w:rPr>
          <w:szCs w:val="20"/>
        </w:rPr>
        <w:t xml:space="preserve">Srednja šola tehniških strok Šiška, Litostrojska cesta 51, 1000 Ljubljana </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szCs w:val="20"/>
        </w:rPr>
        <w:t xml:space="preserve">Datum: </w:t>
      </w:r>
      <w:bookmarkStart w:id="8" w:name="__Fieldmark__48_917383507"/>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bookmarkEnd w:id="8"/>
      <w:r w:rsidRPr="008C17F0">
        <w:rPr>
          <w:szCs w:val="20"/>
        </w:rPr>
        <w:t xml:space="preserve"> </w:t>
      </w:r>
      <w:r w:rsidRPr="008C17F0">
        <w:rPr>
          <w:i/>
          <w:szCs w:val="20"/>
        </w:rPr>
        <w:t>(vpiše se datum izdaje)</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VRSTA ZAVAROVANJA:</w:t>
      </w:r>
      <w:r w:rsidRPr="008C17F0">
        <w:rPr>
          <w:szCs w:val="20"/>
        </w:rPr>
        <w:t xml:space="preserve"> </w:t>
      </w:r>
      <w:bookmarkStart w:id="9" w:name="__Fieldmark__49_917383507"/>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rPr>
        <w:t>     </w:t>
      </w:r>
      <w:r w:rsidRPr="008C17F0">
        <w:rPr>
          <w:szCs w:val="20"/>
        </w:rPr>
        <w:fldChar w:fldCharType="end"/>
      </w:r>
      <w:bookmarkEnd w:id="9"/>
      <w:r w:rsidRPr="008C17F0">
        <w:rPr>
          <w:i/>
          <w:szCs w:val="20"/>
        </w:rPr>
        <w:t xml:space="preserve"> (vpiše se vrsta zavarovanja: kavcijsko zavarovanje/bančna garancija)</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 xml:space="preserve">ŠTEVILKA: </w:t>
      </w:r>
      <w:bookmarkStart w:id="10" w:name="__Fieldmark__50_917383507"/>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bookmarkEnd w:id="10"/>
      <w:r w:rsidRPr="008C17F0">
        <w:rPr>
          <w:szCs w:val="20"/>
        </w:rPr>
        <w:t xml:space="preserve"> </w:t>
      </w:r>
      <w:r w:rsidRPr="008C17F0">
        <w:rPr>
          <w:i/>
          <w:szCs w:val="20"/>
        </w:rPr>
        <w:t>(vpiše se številka zavarovanja)</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GARANT:</w:t>
      </w:r>
      <w:r w:rsidRPr="008C17F0">
        <w:rPr>
          <w:szCs w:val="20"/>
        </w:rPr>
        <w:t xml:space="preserve"> </w:t>
      </w:r>
      <w:bookmarkStart w:id="11" w:name="__Fieldmark__51_917383507"/>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bookmarkEnd w:id="11"/>
      <w:r w:rsidRPr="008C17F0">
        <w:rPr>
          <w:szCs w:val="20"/>
        </w:rPr>
        <w:t xml:space="preserve"> </w:t>
      </w:r>
      <w:r w:rsidRPr="008C17F0">
        <w:rPr>
          <w:i/>
          <w:szCs w:val="20"/>
        </w:rPr>
        <w:t>(vpiše se ime in naslov zavarovalnice/banke v kraju izdaje)</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565761" w:rsidRPr="008C17F0" w:rsidRDefault="006432AD" w:rsidP="00565761">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 xml:space="preserve">NAROČNIK: </w:t>
      </w:r>
      <w:r w:rsidR="00DC00A4" w:rsidRPr="008C17F0">
        <w:rPr>
          <w:szCs w:val="20"/>
        </w:rPr>
        <w:t xml:space="preserve">Srednja šola tehniških strok Šiška, Litostrojska cesta 51, 1000 Ljubljana </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UPRAVIČENEC:</w:t>
      </w:r>
      <w:r w:rsidRPr="008C17F0">
        <w:rPr>
          <w:szCs w:val="20"/>
        </w:rPr>
        <w:t xml:space="preserve"> </w:t>
      </w:r>
      <w:bookmarkStart w:id="12" w:name="__Fieldmark__52_917383507"/>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bookmarkEnd w:id="12"/>
      <w:r w:rsidRPr="008C17F0">
        <w:rPr>
          <w:i/>
          <w:szCs w:val="20"/>
        </w:rPr>
        <w:t xml:space="preserve"> (vpiše se naročnik javnega naročila)</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 xml:space="preserve">OSNOVNI POSEL: </w:t>
      </w:r>
      <w:r w:rsidRPr="008C17F0">
        <w:rPr>
          <w:szCs w:val="20"/>
        </w:rPr>
        <w:t xml:space="preserve">obveznost naročnika zavarovanja iz pogodbe št. </w:t>
      </w:r>
      <w:bookmarkStart w:id="13" w:name="__Fieldmark__53_917383507"/>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bookmarkEnd w:id="13"/>
      <w:r w:rsidRPr="008C17F0">
        <w:rPr>
          <w:szCs w:val="20"/>
        </w:rPr>
        <w:t xml:space="preserve"> z dne </w:t>
      </w:r>
      <w:bookmarkStart w:id="14" w:name="__Fieldmark__54_917383507"/>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bookmarkEnd w:id="14"/>
      <w:r w:rsidRPr="008C17F0">
        <w:rPr>
          <w:szCs w:val="20"/>
        </w:rPr>
        <w:t xml:space="preserve"> </w:t>
      </w:r>
      <w:r w:rsidRPr="008C17F0">
        <w:rPr>
          <w:i/>
          <w:szCs w:val="20"/>
        </w:rPr>
        <w:t xml:space="preserve">(vpišeta se št. in datum pogodbe o izvedbi javnega naročila), </w:t>
      </w:r>
      <w:r w:rsidRPr="008C17F0">
        <w:rPr>
          <w:szCs w:val="20"/>
        </w:rPr>
        <w:t xml:space="preserve">katere predmet je </w:t>
      </w:r>
      <w:bookmarkStart w:id="15" w:name="__Fieldmark__55_917383507"/>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rPr>
        <w:t>     </w:t>
      </w:r>
      <w:r w:rsidRPr="008C17F0">
        <w:rPr>
          <w:szCs w:val="20"/>
        </w:rPr>
        <w:fldChar w:fldCharType="end"/>
      </w:r>
      <w:bookmarkEnd w:id="15"/>
      <w:r w:rsidRPr="008C17F0">
        <w:rPr>
          <w:szCs w:val="20"/>
        </w:rPr>
        <w:t xml:space="preserve"> </w:t>
      </w:r>
      <w:r w:rsidRPr="008C17F0">
        <w:rPr>
          <w:i/>
          <w:szCs w:val="20"/>
        </w:rPr>
        <w:t>(vpiše se predmet javnega naročila)</w:t>
      </w:r>
      <w:r w:rsidRPr="008C17F0">
        <w:rPr>
          <w:szCs w:val="20"/>
        </w:rPr>
        <w:t>.</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rFonts w:eastAsia="Arial"/>
          <w:i/>
          <w:szCs w:val="20"/>
        </w:rPr>
        <w:t xml:space="preserve"> </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 xml:space="preserve">ZNESEK  V EUR: </w:t>
      </w:r>
      <w:bookmarkStart w:id="16" w:name="__Fieldmark__56_917383507"/>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bookmarkEnd w:id="16"/>
      <w:r w:rsidRPr="008C17F0">
        <w:rPr>
          <w:szCs w:val="20"/>
        </w:rPr>
        <w:t xml:space="preserve"> </w:t>
      </w:r>
      <w:r w:rsidRPr="008C17F0">
        <w:rPr>
          <w:i/>
          <w:szCs w:val="20"/>
        </w:rPr>
        <w:t>(vpiše se najvišji znesek s številko in besedo)</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 xml:space="preserve">LISTINE, KI JIH JE POLEG IZJAVE TREBA PRILOŽITI ZAHTEVI ZA PLAČILO IN SE IZRECNO ZAHTEVAJO V SPODNJEM BESEDILU: </w:t>
      </w:r>
      <w:bookmarkStart w:id="17" w:name="__Fieldmark__57_917383507"/>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bookmarkEnd w:id="17"/>
      <w:r w:rsidRPr="008C17F0">
        <w:rPr>
          <w:szCs w:val="20"/>
        </w:rPr>
        <w:t xml:space="preserve"> </w:t>
      </w:r>
      <w:r w:rsidRPr="008C17F0">
        <w:rPr>
          <w:i/>
          <w:szCs w:val="20"/>
        </w:rPr>
        <w:t>(nobena/navede se listina)</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JEZIK V ZAHTEVANIH LISTINAH:</w:t>
      </w:r>
      <w:r w:rsidRPr="008C17F0">
        <w:rPr>
          <w:szCs w:val="20"/>
        </w:rPr>
        <w:t xml:space="preserve"> slovenski</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OBLIKA PREDLOŽITVE:</w:t>
      </w:r>
      <w:r w:rsidRPr="008C17F0">
        <w:rPr>
          <w:szCs w:val="20"/>
        </w:rPr>
        <w:t xml:space="preserve"> v papirni obliki s priporočeno pošto ali katerokoli obliko hitre pošte ali osebno ali v elektronski obliki po SWIFT sistemu na naslov </w:t>
      </w:r>
      <w:bookmarkStart w:id="18" w:name="__Fieldmark__58_917383507"/>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bookmarkEnd w:id="18"/>
      <w:r w:rsidRPr="008C17F0">
        <w:rPr>
          <w:szCs w:val="20"/>
        </w:rPr>
        <w:t xml:space="preserve"> </w:t>
      </w:r>
      <w:r w:rsidRPr="008C17F0">
        <w:rPr>
          <w:i/>
          <w:szCs w:val="20"/>
        </w:rPr>
        <w:t>(navede se SWIFT naslova garanta)</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KRAJ PREDLOŽITVE:</w:t>
      </w:r>
      <w:r w:rsidRPr="008C17F0">
        <w:rPr>
          <w:szCs w:val="20"/>
        </w:rPr>
        <w:t xml:space="preserve"> </w:t>
      </w:r>
      <w:bookmarkStart w:id="19" w:name="__Fieldmark__59_917383507"/>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bookmarkEnd w:id="19"/>
      <w:r w:rsidRPr="008C17F0">
        <w:rPr>
          <w:szCs w:val="20"/>
        </w:rPr>
        <w:t xml:space="preserve"> </w:t>
      </w:r>
      <w:r w:rsidRPr="008C17F0">
        <w:rPr>
          <w:i/>
          <w:szCs w:val="20"/>
        </w:rPr>
        <w:t>(garant vpiše naslov podružnice, kjer se opravi predložitev papirnih listin, ali elektronski naslov za predložitev v elektronski obliki, kot na primer garantov SWIFT naslov)</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szCs w:val="20"/>
        </w:rPr>
        <w:t xml:space="preserve">Ne glede na naslov podružnice, ki jo je vpisal garant, se predložitev papirnih listin lahko opravi v katerikoli podružnici garanta na območju Republike Slovenije. </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rFonts w:eastAsia="Arial"/>
          <w:szCs w:val="20"/>
        </w:rPr>
        <w:t xml:space="preserve">  </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 xml:space="preserve">DATUM VELJAVNOSTI: </w:t>
      </w:r>
      <w:bookmarkStart w:id="20" w:name="__Fieldmark__60_917383507"/>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rPr>
        <w:t>DD. MM. LLLL</w:t>
      </w:r>
      <w:r w:rsidRPr="008C17F0">
        <w:rPr>
          <w:szCs w:val="20"/>
        </w:rPr>
        <w:fldChar w:fldCharType="end"/>
      </w:r>
      <w:bookmarkEnd w:id="20"/>
      <w:r w:rsidRPr="008C17F0">
        <w:rPr>
          <w:szCs w:val="20"/>
        </w:rPr>
        <w:t xml:space="preserve"> </w:t>
      </w:r>
      <w:r w:rsidRPr="008C17F0">
        <w:rPr>
          <w:i/>
          <w:szCs w:val="20"/>
        </w:rPr>
        <w:t>(vpiše se datum zapadlosti zavarovanja)</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STRANKA, KI MORA PLAČATI STROŠKE:</w:t>
      </w:r>
      <w:r w:rsidRPr="008C17F0">
        <w:rPr>
          <w:szCs w:val="20"/>
        </w:rPr>
        <w:t xml:space="preserve"> </w:t>
      </w:r>
      <w:bookmarkStart w:id="21" w:name="__Fieldmark__61_917383507"/>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bookmarkEnd w:id="21"/>
      <w:r w:rsidRPr="008C17F0">
        <w:rPr>
          <w:szCs w:val="20"/>
        </w:rPr>
        <w:t xml:space="preserve"> </w:t>
      </w:r>
      <w:r w:rsidRPr="008C17F0">
        <w:rPr>
          <w:i/>
          <w:szCs w:val="20"/>
        </w:rPr>
        <w:t>(vpiše se ime naročnika zavarovanja, tj. v postopku javnega naročanja izbranega ponudnika)</w:t>
      </w:r>
    </w:p>
    <w:p w:rsidR="006432AD" w:rsidRPr="008C17F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6432AD" w:rsidRPr="008C17F0" w:rsidRDefault="006432AD" w:rsidP="006432AD">
      <w:pPr>
        <w:rPr>
          <w:szCs w:val="20"/>
        </w:rPr>
      </w:pPr>
      <w:r w:rsidRPr="008C17F0">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432AD" w:rsidRPr="008C17F0" w:rsidRDefault="006432AD" w:rsidP="006432AD">
      <w:pPr>
        <w:rPr>
          <w:szCs w:val="20"/>
        </w:rPr>
      </w:pPr>
    </w:p>
    <w:p w:rsidR="006432AD" w:rsidRPr="008C17F0" w:rsidRDefault="006432AD" w:rsidP="006432AD">
      <w:pPr>
        <w:rPr>
          <w:szCs w:val="20"/>
        </w:rPr>
      </w:pPr>
      <w:r w:rsidRPr="008C17F0">
        <w:rPr>
          <w:szCs w:val="20"/>
        </w:rPr>
        <w:t>Katerokoli zahtevo za plačilo po tem zavarovanju moramo prejeti na datum veljavnosti zavarovanja ali pred njim v zgoraj navedenem kraju predložitve.</w:t>
      </w:r>
    </w:p>
    <w:p w:rsidR="006432AD" w:rsidRPr="008C17F0" w:rsidRDefault="006432AD" w:rsidP="006432AD">
      <w:pPr>
        <w:rPr>
          <w:szCs w:val="20"/>
        </w:rPr>
      </w:pPr>
    </w:p>
    <w:p w:rsidR="006432AD" w:rsidRPr="008C17F0" w:rsidRDefault="006432AD" w:rsidP="006432AD">
      <w:pPr>
        <w:rPr>
          <w:szCs w:val="20"/>
        </w:rPr>
      </w:pPr>
      <w:r w:rsidRPr="008C17F0">
        <w:rPr>
          <w:szCs w:val="20"/>
        </w:rPr>
        <w:t>Morebitne spore v zvezi s tem zavarovanjem rešuje stvarno pristojno sodišče v Ljubljani po slovenskem pravu.</w:t>
      </w:r>
    </w:p>
    <w:p w:rsidR="006432AD" w:rsidRPr="008C17F0" w:rsidRDefault="006432AD" w:rsidP="006432AD">
      <w:pPr>
        <w:rPr>
          <w:szCs w:val="20"/>
        </w:rPr>
      </w:pPr>
    </w:p>
    <w:p w:rsidR="006432AD" w:rsidRPr="008C17F0" w:rsidRDefault="006432AD" w:rsidP="006432AD">
      <w:pPr>
        <w:rPr>
          <w:szCs w:val="20"/>
        </w:rPr>
      </w:pPr>
      <w:r w:rsidRPr="008C17F0">
        <w:rPr>
          <w:i/>
          <w:szCs w:val="20"/>
        </w:rPr>
        <w:t>Za to zavarovanje veljajo Enotna pravila za garancije na poziv (EPGP) revizija iz leta 2010, izdana pri MTZ pod št. 758.</w:t>
      </w:r>
    </w:p>
    <w:p w:rsidR="00A373E1" w:rsidRPr="008C17F0" w:rsidRDefault="00A373E1" w:rsidP="00A373E1">
      <w:pPr>
        <w:rPr>
          <w:szCs w:val="20"/>
        </w:rPr>
      </w:pPr>
    </w:p>
    <w:p w:rsidR="00A373E1" w:rsidRPr="008C17F0" w:rsidRDefault="00A373E1" w:rsidP="00A373E1">
      <w:pPr>
        <w:rPr>
          <w:szCs w:val="20"/>
        </w:rPr>
      </w:pPr>
      <w:r w:rsidRPr="008C17F0">
        <w:rPr>
          <w:color w:val="000000"/>
          <w:szCs w:val="20"/>
        </w:rPr>
        <w:t>Čas veljavnosti: najmanj 90 dni od poteka roka za izdelavo projektne dokumentacije faze DGD in PZI.</w:t>
      </w: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r w:rsidRPr="008C17F0">
        <w:rPr>
          <w:szCs w:val="20"/>
        </w:rPr>
        <w:tab/>
      </w:r>
      <w:r w:rsidRPr="008C17F0">
        <w:rPr>
          <w:szCs w:val="20"/>
        </w:rPr>
        <w:tab/>
      </w:r>
      <w:r w:rsidRPr="008C17F0">
        <w:rPr>
          <w:szCs w:val="20"/>
        </w:rPr>
        <w:tab/>
      </w:r>
      <w:r w:rsidRPr="008C17F0">
        <w:rPr>
          <w:szCs w:val="20"/>
        </w:rPr>
        <w:tab/>
      </w:r>
      <w:r w:rsidRPr="008C17F0">
        <w:rPr>
          <w:szCs w:val="20"/>
        </w:rPr>
        <w:tab/>
      </w:r>
      <w:r w:rsidRPr="008C17F0">
        <w:rPr>
          <w:szCs w:val="20"/>
        </w:rPr>
        <w:tab/>
        <w:t xml:space="preserve">     garant</w:t>
      </w:r>
      <w:r w:rsidRPr="008C17F0">
        <w:rPr>
          <w:szCs w:val="20"/>
        </w:rPr>
        <w:tab/>
      </w:r>
      <w:r w:rsidRPr="008C17F0">
        <w:rPr>
          <w:szCs w:val="20"/>
        </w:rPr>
        <w:tab/>
      </w:r>
      <w:r w:rsidRPr="008C17F0">
        <w:rPr>
          <w:szCs w:val="20"/>
        </w:rPr>
        <w:tab/>
      </w:r>
      <w:r w:rsidRPr="008C17F0">
        <w:rPr>
          <w:szCs w:val="20"/>
        </w:rPr>
        <w:tab/>
      </w:r>
      <w:r w:rsidRPr="008C17F0">
        <w:rPr>
          <w:szCs w:val="20"/>
        </w:rPr>
        <w:tab/>
      </w:r>
      <w:r w:rsidRPr="008C17F0">
        <w:rPr>
          <w:szCs w:val="20"/>
        </w:rPr>
        <w:tab/>
      </w:r>
      <w:r w:rsidRPr="008C17F0">
        <w:rPr>
          <w:szCs w:val="20"/>
        </w:rPr>
        <w:tab/>
      </w:r>
      <w:r w:rsidRPr="008C17F0">
        <w:rPr>
          <w:szCs w:val="20"/>
        </w:rPr>
        <w:tab/>
      </w:r>
      <w:r w:rsidRPr="008C17F0">
        <w:rPr>
          <w:szCs w:val="20"/>
        </w:rPr>
        <w:tab/>
      </w:r>
      <w:r w:rsidRPr="008C17F0">
        <w:rPr>
          <w:szCs w:val="20"/>
        </w:rPr>
        <w:tab/>
      </w:r>
      <w:r w:rsidRPr="008C17F0">
        <w:rPr>
          <w:szCs w:val="20"/>
        </w:rPr>
        <w:tab/>
        <w:t>(žig in podpis)</w:t>
      </w: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215ED1" w:rsidRPr="008C17F0" w:rsidRDefault="00215ED1" w:rsidP="00215ED1">
      <w:pPr>
        <w:jc w:val="center"/>
        <w:rPr>
          <w:b/>
          <w:szCs w:val="20"/>
        </w:rPr>
      </w:pPr>
      <w:r w:rsidRPr="008C17F0">
        <w:rPr>
          <w:b/>
          <w:szCs w:val="20"/>
        </w:rPr>
        <w:t>IZJAVA PONUDNIKA</w:t>
      </w:r>
    </w:p>
    <w:p w:rsidR="00215ED1" w:rsidRPr="008C17F0" w:rsidRDefault="00215ED1" w:rsidP="00215ED1">
      <w:pPr>
        <w:rPr>
          <w:szCs w:val="20"/>
        </w:rPr>
      </w:pPr>
    </w:p>
    <w:p w:rsidR="00215ED1" w:rsidRPr="008C17F0" w:rsidRDefault="00215ED1" w:rsidP="00215ED1">
      <w:pPr>
        <w:rPr>
          <w:szCs w:val="20"/>
        </w:rPr>
      </w:pPr>
    </w:p>
    <w:p w:rsidR="00215ED1" w:rsidRPr="008C17F0" w:rsidRDefault="00215ED1" w:rsidP="00215ED1">
      <w:pPr>
        <w:rPr>
          <w:szCs w:val="20"/>
        </w:rPr>
      </w:pPr>
    </w:p>
    <w:p w:rsidR="00215ED1" w:rsidRPr="008C17F0" w:rsidRDefault="00215ED1" w:rsidP="00215ED1">
      <w:pPr>
        <w:rPr>
          <w:szCs w:val="20"/>
        </w:rPr>
      </w:pPr>
      <w:r w:rsidRPr="008C17F0">
        <w:rPr>
          <w:szCs w:val="20"/>
        </w:rPr>
        <w:t>Ponudnik ____________________________________________________________________ (navesti naziv in naslov) izjavljam pod kazensko in materialno odgovornostjo, da bom v primeru podpisa pogodbe v zahtevanem roku predložil finančno zavarovanje za dobro izvedbo pogodbenih obveznosti iz tega razpisnega obrazca.</w:t>
      </w:r>
    </w:p>
    <w:p w:rsidR="00215ED1" w:rsidRPr="008C17F0" w:rsidRDefault="00215ED1" w:rsidP="00215ED1">
      <w:pPr>
        <w:rPr>
          <w:szCs w:val="20"/>
        </w:rPr>
      </w:pPr>
    </w:p>
    <w:p w:rsidR="00215ED1" w:rsidRPr="008C17F0" w:rsidRDefault="00215ED1" w:rsidP="00215ED1">
      <w:pPr>
        <w:rPr>
          <w:szCs w:val="20"/>
        </w:rPr>
      </w:pPr>
    </w:p>
    <w:p w:rsidR="00215ED1" w:rsidRPr="008C17F0" w:rsidRDefault="00215ED1" w:rsidP="00215ED1">
      <w:pPr>
        <w:rPr>
          <w:szCs w:val="20"/>
        </w:rPr>
      </w:pPr>
    </w:p>
    <w:p w:rsidR="00215ED1" w:rsidRPr="008C17F0" w:rsidRDefault="00215ED1" w:rsidP="00215ED1">
      <w:pPr>
        <w:rPr>
          <w:szCs w:val="20"/>
        </w:rPr>
      </w:pPr>
    </w:p>
    <w:tbl>
      <w:tblPr>
        <w:tblW w:w="9490" w:type="dxa"/>
        <w:tblLayout w:type="fixed"/>
        <w:tblLook w:val="0000" w:firstRow="0" w:lastRow="0" w:firstColumn="0" w:lastColumn="0" w:noHBand="0" w:noVBand="0"/>
      </w:tblPr>
      <w:tblGrid>
        <w:gridCol w:w="3348"/>
        <w:gridCol w:w="1818"/>
        <w:gridCol w:w="4324"/>
      </w:tblGrid>
      <w:tr w:rsidR="00215ED1" w:rsidRPr="008C17F0" w:rsidTr="000D0CFF">
        <w:trPr>
          <w:trHeight w:val="241"/>
        </w:trPr>
        <w:tc>
          <w:tcPr>
            <w:tcW w:w="3348" w:type="dxa"/>
          </w:tcPr>
          <w:p w:rsidR="00215ED1" w:rsidRPr="008C17F0" w:rsidRDefault="00215ED1" w:rsidP="000D0CFF">
            <w:pPr>
              <w:rPr>
                <w:szCs w:val="20"/>
              </w:rPr>
            </w:pPr>
          </w:p>
          <w:p w:rsidR="00215ED1" w:rsidRPr="008C17F0" w:rsidRDefault="00215ED1" w:rsidP="000D0CFF">
            <w:pPr>
              <w:rPr>
                <w:szCs w:val="20"/>
              </w:rPr>
            </w:pPr>
            <w:r w:rsidRPr="008C17F0">
              <w:rPr>
                <w:szCs w:val="20"/>
              </w:rPr>
              <w:t>Kraj: ___________________</w:t>
            </w:r>
          </w:p>
        </w:tc>
        <w:tc>
          <w:tcPr>
            <w:tcW w:w="1818" w:type="dxa"/>
          </w:tcPr>
          <w:p w:rsidR="00215ED1" w:rsidRPr="008C17F0" w:rsidRDefault="00215ED1" w:rsidP="000D0CFF">
            <w:pPr>
              <w:rPr>
                <w:szCs w:val="20"/>
              </w:rPr>
            </w:pPr>
          </w:p>
        </w:tc>
        <w:tc>
          <w:tcPr>
            <w:tcW w:w="4324" w:type="dxa"/>
          </w:tcPr>
          <w:p w:rsidR="00215ED1" w:rsidRPr="008C17F0" w:rsidRDefault="00215ED1" w:rsidP="000D0CFF">
            <w:pPr>
              <w:rPr>
                <w:szCs w:val="20"/>
              </w:rPr>
            </w:pPr>
            <w:r w:rsidRPr="008C17F0">
              <w:rPr>
                <w:szCs w:val="20"/>
              </w:rPr>
              <w:t>Ime in priimek odgovorne osebe:</w:t>
            </w:r>
          </w:p>
          <w:p w:rsidR="00215ED1" w:rsidRPr="008C17F0" w:rsidRDefault="00215ED1" w:rsidP="000D0CFF">
            <w:pPr>
              <w:rPr>
                <w:szCs w:val="20"/>
              </w:rPr>
            </w:pPr>
          </w:p>
          <w:p w:rsidR="00215ED1" w:rsidRPr="008C17F0" w:rsidRDefault="00215ED1" w:rsidP="000D0CFF">
            <w:pPr>
              <w:rPr>
                <w:szCs w:val="20"/>
              </w:rPr>
            </w:pPr>
            <w:r w:rsidRPr="008C17F0">
              <w:rPr>
                <w:szCs w:val="20"/>
              </w:rPr>
              <w:t>________________________</w:t>
            </w:r>
          </w:p>
          <w:p w:rsidR="00215ED1" w:rsidRPr="008C17F0" w:rsidRDefault="00215ED1" w:rsidP="000D0CFF">
            <w:pPr>
              <w:rPr>
                <w:szCs w:val="20"/>
              </w:rPr>
            </w:pPr>
          </w:p>
        </w:tc>
      </w:tr>
      <w:tr w:rsidR="00215ED1" w:rsidRPr="008C17F0" w:rsidTr="000D0CFF">
        <w:trPr>
          <w:trHeight w:val="483"/>
        </w:trPr>
        <w:tc>
          <w:tcPr>
            <w:tcW w:w="3348" w:type="dxa"/>
          </w:tcPr>
          <w:p w:rsidR="00215ED1" w:rsidRPr="008C17F0" w:rsidRDefault="00215ED1" w:rsidP="000D0CFF">
            <w:pPr>
              <w:rPr>
                <w:szCs w:val="20"/>
              </w:rPr>
            </w:pPr>
            <w:r w:rsidRPr="008C17F0">
              <w:rPr>
                <w:szCs w:val="20"/>
              </w:rPr>
              <w:t>Datum</w:t>
            </w:r>
            <w:r w:rsidRPr="008C17F0">
              <w:rPr>
                <w:szCs w:val="20"/>
              </w:rPr>
              <w:fldChar w:fldCharType="begin">
                <w:ffData>
                  <w:name w:val="Besedilo22"/>
                  <w:enabled/>
                  <w:calcOnExit w:val="0"/>
                  <w:textInput/>
                </w:ffData>
              </w:fldChar>
            </w:r>
            <w:r w:rsidRPr="008C17F0">
              <w:rPr>
                <w:szCs w:val="20"/>
              </w:rPr>
              <w:instrText xml:space="preserve"> FORMTEXT </w:instrText>
            </w:r>
            <w:r w:rsidR="00B477AD" w:rsidRPr="008C17F0">
              <w:rPr>
                <w:szCs w:val="20"/>
              </w:rPr>
            </w:r>
            <w:r w:rsidR="00B477AD" w:rsidRPr="008C17F0">
              <w:rPr>
                <w:szCs w:val="20"/>
              </w:rPr>
              <w:fldChar w:fldCharType="separate"/>
            </w:r>
            <w:r w:rsidRPr="008C17F0">
              <w:rPr>
                <w:szCs w:val="20"/>
              </w:rPr>
              <w:fldChar w:fldCharType="end"/>
            </w:r>
            <w:r w:rsidRPr="008C17F0">
              <w:rPr>
                <w:szCs w:val="20"/>
              </w:rPr>
              <w:t>: _________________</w:t>
            </w:r>
          </w:p>
        </w:tc>
        <w:tc>
          <w:tcPr>
            <w:tcW w:w="1818" w:type="dxa"/>
          </w:tcPr>
          <w:p w:rsidR="00215ED1" w:rsidRPr="008C17F0" w:rsidRDefault="00215ED1" w:rsidP="000D0CFF">
            <w:pPr>
              <w:rPr>
                <w:szCs w:val="20"/>
              </w:rPr>
            </w:pPr>
            <w:r w:rsidRPr="008C17F0">
              <w:rPr>
                <w:szCs w:val="20"/>
              </w:rPr>
              <w:t>Žig</w:t>
            </w:r>
          </w:p>
        </w:tc>
        <w:tc>
          <w:tcPr>
            <w:tcW w:w="4324" w:type="dxa"/>
          </w:tcPr>
          <w:p w:rsidR="00215ED1" w:rsidRPr="008C17F0" w:rsidRDefault="00215ED1" w:rsidP="000D0CFF">
            <w:pPr>
              <w:rPr>
                <w:szCs w:val="20"/>
              </w:rPr>
            </w:pPr>
            <w:r w:rsidRPr="008C17F0">
              <w:rPr>
                <w:szCs w:val="20"/>
              </w:rPr>
              <w:t>________________________</w:t>
            </w:r>
          </w:p>
          <w:p w:rsidR="00215ED1" w:rsidRPr="008C17F0" w:rsidRDefault="00215ED1" w:rsidP="000D0CFF">
            <w:pPr>
              <w:rPr>
                <w:szCs w:val="20"/>
              </w:rPr>
            </w:pPr>
            <w:r w:rsidRPr="008C17F0">
              <w:rPr>
                <w:szCs w:val="20"/>
              </w:rPr>
              <w:t>Podpis odgovorne osebe</w:t>
            </w:r>
          </w:p>
        </w:tc>
      </w:tr>
    </w:tbl>
    <w:p w:rsidR="00215ED1" w:rsidRPr="008C17F0" w:rsidRDefault="00215ED1" w:rsidP="00215ED1">
      <w:pPr>
        <w:rPr>
          <w:szCs w:val="20"/>
        </w:rPr>
      </w:pPr>
    </w:p>
    <w:p w:rsidR="00215ED1" w:rsidRPr="008C17F0" w:rsidRDefault="00215ED1" w:rsidP="00215ED1">
      <w:pPr>
        <w:rPr>
          <w:szCs w:val="20"/>
        </w:rPr>
      </w:pPr>
    </w:p>
    <w:p w:rsidR="00215ED1" w:rsidRPr="008C17F0" w:rsidRDefault="00215ED1" w:rsidP="00215ED1">
      <w:pPr>
        <w:rPr>
          <w:szCs w:val="20"/>
        </w:rPr>
      </w:pPr>
    </w:p>
    <w:p w:rsidR="00215ED1" w:rsidRPr="008C17F0" w:rsidRDefault="00215ED1" w:rsidP="00215ED1">
      <w:pPr>
        <w:rPr>
          <w:szCs w:val="20"/>
        </w:rPr>
      </w:pPr>
    </w:p>
    <w:p w:rsidR="00215ED1" w:rsidRPr="008C17F0" w:rsidRDefault="00215ED1" w:rsidP="00215ED1">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343140" w:rsidRPr="008C17F0" w:rsidRDefault="00343140" w:rsidP="006432AD">
      <w:pPr>
        <w:rPr>
          <w:szCs w:val="20"/>
        </w:rPr>
      </w:pPr>
    </w:p>
    <w:p w:rsidR="00343140" w:rsidRPr="008C17F0" w:rsidRDefault="00343140" w:rsidP="006432AD">
      <w:pPr>
        <w:rPr>
          <w:szCs w:val="20"/>
        </w:rPr>
      </w:pPr>
    </w:p>
    <w:p w:rsidR="00343140" w:rsidRPr="008C17F0" w:rsidRDefault="00343140" w:rsidP="006432AD">
      <w:pPr>
        <w:rPr>
          <w:szCs w:val="20"/>
        </w:rPr>
      </w:pPr>
    </w:p>
    <w:p w:rsidR="00343140" w:rsidRPr="008C17F0" w:rsidRDefault="00343140" w:rsidP="006432AD">
      <w:pPr>
        <w:rPr>
          <w:szCs w:val="20"/>
        </w:rPr>
      </w:pPr>
    </w:p>
    <w:p w:rsidR="006432AD" w:rsidRPr="008C17F0" w:rsidRDefault="006432AD" w:rsidP="006432AD">
      <w:pPr>
        <w:rPr>
          <w:szCs w:val="20"/>
        </w:rPr>
      </w:pPr>
    </w:p>
    <w:p w:rsidR="006432AD" w:rsidRPr="008C17F0" w:rsidRDefault="006432AD" w:rsidP="006432AD">
      <w:pPr>
        <w:rPr>
          <w:szCs w:val="20"/>
        </w:rPr>
      </w:pPr>
    </w:p>
    <w:p w:rsidR="008C4BED" w:rsidRPr="008C17F0" w:rsidRDefault="008C4BED" w:rsidP="006432AD">
      <w:pPr>
        <w:rPr>
          <w:szCs w:val="20"/>
        </w:rPr>
      </w:pPr>
    </w:p>
    <w:p w:rsidR="008C4BED" w:rsidRPr="008C17F0" w:rsidRDefault="008C4BED" w:rsidP="006432AD">
      <w:pPr>
        <w:rPr>
          <w:szCs w:val="20"/>
        </w:rPr>
      </w:pPr>
    </w:p>
    <w:p w:rsidR="008C4BED" w:rsidRPr="008C17F0" w:rsidRDefault="008C4BED" w:rsidP="006432AD">
      <w:pPr>
        <w:rPr>
          <w:szCs w:val="20"/>
        </w:rPr>
      </w:pPr>
    </w:p>
    <w:p w:rsidR="008C4BED" w:rsidRPr="008C17F0" w:rsidRDefault="008C4BED" w:rsidP="006432AD">
      <w:pPr>
        <w:rPr>
          <w:szCs w:val="20"/>
        </w:rPr>
      </w:pPr>
    </w:p>
    <w:p w:rsidR="002038BA" w:rsidRPr="008C17F0" w:rsidRDefault="00522EEB" w:rsidP="00522EEB">
      <w:pPr>
        <w:jc w:val="right"/>
        <w:rPr>
          <w:i/>
          <w:szCs w:val="20"/>
        </w:rPr>
      </w:pPr>
      <w:r w:rsidRPr="008C17F0">
        <w:rPr>
          <w:b/>
          <w:szCs w:val="20"/>
          <w:u w:val="single"/>
        </w:rPr>
        <w:t>RAZPISNI OBRAZEC 12</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Cs w:val="20"/>
        </w:rPr>
      </w:pPr>
      <w:r w:rsidRPr="008C17F0">
        <w:rPr>
          <w:b/>
          <w:szCs w:val="20"/>
        </w:rPr>
        <w:t>VZOREC FINANČNEG</w:t>
      </w:r>
      <w:r w:rsidR="006E6FFA" w:rsidRPr="008C17F0">
        <w:rPr>
          <w:b/>
          <w:szCs w:val="20"/>
        </w:rPr>
        <w:t>A ZAVAROVANJA ZA DOBRO IZVEDBO POGODBENIH</w:t>
      </w:r>
      <w:r w:rsidRPr="008C17F0">
        <w:rPr>
          <w:b/>
          <w:szCs w:val="20"/>
        </w:rPr>
        <w:t xml:space="preserve"> OBVEZNOSTI V FAZI PO PRIPRAVI PROJEKTNE DOKUMENTACIJE</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Cs w:val="20"/>
        </w:rPr>
      </w:pP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i/>
          <w:szCs w:val="20"/>
        </w:rPr>
        <w:t>Glava s podatki o garantu (zavarovalnici/banki) ali SWIFT ključ</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p>
    <w:p w:rsidR="00565761" w:rsidRPr="008C17F0" w:rsidRDefault="002038BA" w:rsidP="00565761">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szCs w:val="20"/>
        </w:rPr>
        <w:t xml:space="preserve">Za: </w:t>
      </w:r>
      <w:r w:rsidR="00DC00A4" w:rsidRPr="008C17F0">
        <w:rPr>
          <w:szCs w:val="20"/>
        </w:rPr>
        <w:t xml:space="preserve">Srednja šola tehniških strok Šiška, Litostrojska cesta 51, 1000 Ljubljana </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szCs w:val="20"/>
        </w:rPr>
        <w:t xml:space="preserve">Datum: </w:t>
      </w:r>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r w:rsidRPr="008C17F0">
        <w:rPr>
          <w:szCs w:val="20"/>
        </w:rPr>
        <w:t xml:space="preserve"> </w:t>
      </w:r>
      <w:r w:rsidRPr="008C17F0">
        <w:rPr>
          <w:i/>
          <w:szCs w:val="20"/>
        </w:rPr>
        <w:t>(vpiše se datum izdaje)</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VRSTA ZAVAROVANJA:</w:t>
      </w:r>
      <w:r w:rsidRPr="008C17F0">
        <w:rPr>
          <w:szCs w:val="20"/>
        </w:rPr>
        <w:t xml:space="preserve"> </w:t>
      </w:r>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rPr>
        <w:t>     </w:t>
      </w:r>
      <w:r w:rsidRPr="008C17F0">
        <w:rPr>
          <w:szCs w:val="20"/>
        </w:rPr>
        <w:fldChar w:fldCharType="end"/>
      </w:r>
      <w:r w:rsidRPr="008C17F0">
        <w:rPr>
          <w:i/>
          <w:szCs w:val="20"/>
        </w:rPr>
        <w:t xml:space="preserve"> (vpiše se vrsta zavarovanja: kavcijsko zavarovanje/bančna garancija)</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 xml:space="preserve">ŠTEVILKA: </w:t>
      </w:r>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r w:rsidRPr="008C17F0">
        <w:rPr>
          <w:szCs w:val="20"/>
        </w:rPr>
        <w:t xml:space="preserve"> </w:t>
      </w:r>
      <w:r w:rsidRPr="008C17F0">
        <w:rPr>
          <w:i/>
          <w:szCs w:val="20"/>
        </w:rPr>
        <w:t>(vpiše se številka zavarovanja)</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GARANT:</w:t>
      </w:r>
      <w:r w:rsidRPr="008C17F0">
        <w:rPr>
          <w:szCs w:val="20"/>
        </w:rPr>
        <w:t xml:space="preserve"> </w:t>
      </w:r>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r w:rsidRPr="008C17F0">
        <w:rPr>
          <w:szCs w:val="20"/>
        </w:rPr>
        <w:t xml:space="preserve"> </w:t>
      </w:r>
      <w:r w:rsidRPr="008C17F0">
        <w:rPr>
          <w:i/>
          <w:szCs w:val="20"/>
        </w:rPr>
        <w:t>(vpiše se ime in naslov zavarovalnice/banke v kraju izdaje)</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565761" w:rsidRPr="008C17F0" w:rsidRDefault="002038BA" w:rsidP="00565761">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 xml:space="preserve">NAROČNIK: </w:t>
      </w:r>
      <w:r w:rsidR="00DC00A4" w:rsidRPr="008C17F0">
        <w:rPr>
          <w:szCs w:val="20"/>
        </w:rPr>
        <w:t xml:space="preserve">Srednja šola tehniških strok Šiška, Litostrojska cesta 51, 1000 Ljubljana </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UPRAVIČENEC:</w:t>
      </w:r>
      <w:r w:rsidRPr="008C17F0">
        <w:rPr>
          <w:szCs w:val="20"/>
        </w:rPr>
        <w:t xml:space="preserve"> </w:t>
      </w:r>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r w:rsidRPr="008C17F0">
        <w:rPr>
          <w:i/>
          <w:szCs w:val="20"/>
        </w:rPr>
        <w:t xml:space="preserve"> (vpiše se naročnik javnega naročila)</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 xml:space="preserve">OSNOVNI POSEL: </w:t>
      </w:r>
      <w:r w:rsidRPr="008C17F0">
        <w:rPr>
          <w:szCs w:val="20"/>
        </w:rPr>
        <w:t xml:space="preserve">obveznost naročnika zavarovanja iz pogodbe št. </w:t>
      </w:r>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r w:rsidRPr="008C17F0">
        <w:rPr>
          <w:szCs w:val="20"/>
        </w:rPr>
        <w:t xml:space="preserve"> z dne </w:t>
      </w:r>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r w:rsidRPr="008C17F0">
        <w:rPr>
          <w:szCs w:val="20"/>
        </w:rPr>
        <w:t xml:space="preserve"> </w:t>
      </w:r>
      <w:r w:rsidRPr="008C17F0">
        <w:rPr>
          <w:i/>
          <w:szCs w:val="20"/>
        </w:rPr>
        <w:t xml:space="preserve">(vpišeta se št. in datum pogodbe o izvedbi javnega naročila), </w:t>
      </w:r>
      <w:r w:rsidRPr="008C17F0">
        <w:rPr>
          <w:szCs w:val="20"/>
        </w:rPr>
        <w:t xml:space="preserve">katere predmet je </w:t>
      </w:r>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rPr>
        <w:t>     </w:t>
      </w:r>
      <w:r w:rsidRPr="008C17F0">
        <w:rPr>
          <w:szCs w:val="20"/>
        </w:rPr>
        <w:fldChar w:fldCharType="end"/>
      </w:r>
      <w:r w:rsidRPr="008C17F0">
        <w:rPr>
          <w:szCs w:val="20"/>
        </w:rPr>
        <w:t xml:space="preserve"> </w:t>
      </w:r>
      <w:r w:rsidRPr="008C17F0">
        <w:rPr>
          <w:i/>
          <w:szCs w:val="20"/>
        </w:rPr>
        <w:t>(vpiše se predmet javnega naročila)</w:t>
      </w:r>
      <w:r w:rsidRPr="008C17F0">
        <w:rPr>
          <w:szCs w:val="20"/>
        </w:rPr>
        <w:t>.</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rFonts w:eastAsia="Arial"/>
          <w:i/>
          <w:szCs w:val="20"/>
        </w:rPr>
        <w:t xml:space="preserve"> </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 xml:space="preserve">ZNESEK  V EUR: </w:t>
      </w:r>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r w:rsidRPr="008C17F0">
        <w:rPr>
          <w:szCs w:val="20"/>
        </w:rPr>
        <w:t xml:space="preserve"> </w:t>
      </w:r>
      <w:r w:rsidRPr="008C17F0">
        <w:rPr>
          <w:i/>
          <w:szCs w:val="20"/>
        </w:rPr>
        <w:t>(vpiše se najvišji znesek s številko in besedo)</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 xml:space="preserve">LISTINE, KI JIH JE POLEG IZJAVE TREBA PRILOŽITI ZAHTEVI ZA PLAČILO IN SE IZRECNO ZAHTEVAJO V SPODNJEM BESEDILU: </w:t>
      </w:r>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r w:rsidRPr="008C17F0">
        <w:rPr>
          <w:szCs w:val="20"/>
        </w:rPr>
        <w:t xml:space="preserve"> </w:t>
      </w:r>
      <w:r w:rsidRPr="008C17F0">
        <w:rPr>
          <w:i/>
          <w:szCs w:val="20"/>
        </w:rPr>
        <w:t>(nobena/navede se listina)</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JEZIK V ZAHTEVANIH LISTINAH:</w:t>
      </w:r>
      <w:r w:rsidRPr="008C17F0">
        <w:rPr>
          <w:szCs w:val="20"/>
        </w:rPr>
        <w:t xml:space="preserve"> slovenski</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OBLIKA PREDLOŽITVE:</w:t>
      </w:r>
      <w:r w:rsidRPr="008C17F0">
        <w:rPr>
          <w:szCs w:val="20"/>
        </w:rPr>
        <w:t xml:space="preserve"> v papirni obliki s priporočeno pošto ali katerokoli obliko hitre pošte ali osebno ali v elektronski obliki po SWIFT sistemu na naslov </w:t>
      </w:r>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r w:rsidRPr="008C17F0">
        <w:rPr>
          <w:szCs w:val="20"/>
        </w:rPr>
        <w:t xml:space="preserve"> </w:t>
      </w:r>
      <w:r w:rsidRPr="008C17F0">
        <w:rPr>
          <w:i/>
          <w:szCs w:val="20"/>
        </w:rPr>
        <w:t>(navede se SWIFT naslova garanta)</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KRAJ PREDLOŽITVE:</w:t>
      </w:r>
      <w:r w:rsidRPr="008C17F0">
        <w:rPr>
          <w:szCs w:val="20"/>
        </w:rPr>
        <w:t xml:space="preserve"> </w:t>
      </w:r>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r w:rsidRPr="008C17F0">
        <w:rPr>
          <w:szCs w:val="20"/>
        </w:rPr>
        <w:t xml:space="preserve"> </w:t>
      </w:r>
      <w:r w:rsidRPr="008C17F0">
        <w:rPr>
          <w:i/>
          <w:szCs w:val="20"/>
        </w:rPr>
        <w:t>(garant vpiše naslov podružnice, kjer se opravi predložitev papirnih listin, ali elektronski naslov za predložitev v elektronski obliki, kot na primer garantov SWIFT naslov)</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szCs w:val="20"/>
        </w:rPr>
        <w:t xml:space="preserve">Ne glede na naslov podružnice, ki jo je vpisal garant, se predložitev papirnih listin lahko opravi v katerikoli podružnici garanta na območju Republike Slovenije. </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rFonts w:eastAsia="Arial"/>
          <w:szCs w:val="20"/>
        </w:rPr>
        <w:t xml:space="preserve">  </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 xml:space="preserve">DATUM VELJAVNOSTI: </w:t>
      </w:r>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rPr>
        <w:t>DD. MM. LLLL</w:t>
      </w:r>
      <w:r w:rsidRPr="008C17F0">
        <w:rPr>
          <w:szCs w:val="20"/>
        </w:rPr>
        <w:fldChar w:fldCharType="end"/>
      </w:r>
      <w:r w:rsidRPr="008C17F0">
        <w:rPr>
          <w:szCs w:val="20"/>
        </w:rPr>
        <w:t xml:space="preserve"> </w:t>
      </w:r>
      <w:r w:rsidRPr="008C17F0">
        <w:rPr>
          <w:i/>
          <w:szCs w:val="20"/>
        </w:rPr>
        <w:t>(vpiše se datum zapadlosti zavarovanja)</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b/>
          <w:szCs w:val="20"/>
        </w:rPr>
        <w:t>STRANKA, KI MORA PLAČATI STROŠKE:</w:t>
      </w:r>
      <w:r w:rsidRPr="008C17F0">
        <w:rPr>
          <w:szCs w:val="20"/>
        </w:rPr>
        <w:t xml:space="preserve"> </w:t>
      </w:r>
      <w:r w:rsidRPr="008C17F0">
        <w:rPr>
          <w:szCs w:val="20"/>
        </w:rPr>
        <w:fldChar w:fldCharType="begin">
          <w:ffData>
            <w:name w:val=""/>
            <w:enabled/>
            <w:calcOnExit w:val="0"/>
            <w:textInput/>
          </w:ffData>
        </w:fldChar>
      </w:r>
      <w:r w:rsidRPr="008C17F0">
        <w:rPr>
          <w:szCs w:val="20"/>
        </w:rPr>
        <w:instrText xml:space="preserve"> FORMTEXT </w:instrText>
      </w:r>
      <w:r w:rsidRPr="008C17F0">
        <w:rPr>
          <w:szCs w:val="20"/>
        </w:rPr>
      </w:r>
      <w:r w:rsidRPr="008C17F0">
        <w:rPr>
          <w:szCs w:val="20"/>
        </w:rPr>
        <w:fldChar w:fldCharType="separate"/>
      </w:r>
      <w:r w:rsidRPr="008C17F0">
        <w:rPr>
          <w:szCs w:val="20"/>
          <w:lang w:eastAsia="sl-SI"/>
        </w:rPr>
        <w:t>     </w:t>
      </w:r>
      <w:r w:rsidRPr="008C17F0">
        <w:rPr>
          <w:szCs w:val="20"/>
          <w:lang w:eastAsia="sl-SI"/>
        </w:rPr>
        <w:fldChar w:fldCharType="end"/>
      </w:r>
      <w:r w:rsidRPr="008C17F0">
        <w:rPr>
          <w:szCs w:val="20"/>
        </w:rPr>
        <w:t xml:space="preserve"> </w:t>
      </w:r>
      <w:r w:rsidRPr="008C17F0">
        <w:rPr>
          <w:i/>
          <w:szCs w:val="20"/>
        </w:rPr>
        <w:t>(vpiše se ime naročnika zavarovanja, tj. v postopku javnega naročanja izbranega ponudnika)</w:t>
      </w:r>
    </w:p>
    <w:p w:rsidR="002038BA" w:rsidRPr="008C17F0" w:rsidRDefault="002038BA" w:rsidP="002038BA">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2038BA" w:rsidRPr="008C17F0" w:rsidRDefault="002038BA" w:rsidP="002038BA">
      <w:pPr>
        <w:rPr>
          <w:szCs w:val="20"/>
        </w:rPr>
      </w:pPr>
      <w:r w:rsidRPr="008C17F0">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2038BA" w:rsidRPr="008C17F0" w:rsidRDefault="002038BA" w:rsidP="002038BA">
      <w:pPr>
        <w:rPr>
          <w:szCs w:val="20"/>
        </w:rPr>
      </w:pPr>
    </w:p>
    <w:p w:rsidR="002038BA" w:rsidRPr="008C17F0" w:rsidRDefault="002038BA" w:rsidP="002038BA">
      <w:pPr>
        <w:rPr>
          <w:szCs w:val="20"/>
        </w:rPr>
      </w:pPr>
      <w:r w:rsidRPr="008C17F0">
        <w:rPr>
          <w:szCs w:val="20"/>
        </w:rPr>
        <w:t>Katerokoli zahtevo za plačilo po tem zavarovanju moramo prejeti na datum veljavnosti zavarovanja ali pred njim v zgoraj navedenem kraju predložitve.</w:t>
      </w:r>
    </w:p>
    <w:p w:rsidR="002038BA" w:rsidRPr="008C17F0" w:rsidRDefault="002038BA" w:rsidP="002038BA">
      <w:pPr>
        <w:rPr>
          <w:szCs w:val="20"/>
        </w:rPr>
      </w:pPr>
    </w:p>
    <w:p w:rsidR="002038BA" w:rsidRPr="008C17F0" w:rsidRDefault="002038BA" w:rsidP="002038BA">
      <w:pPr>
        <w:rPr>
          <w:szCs w:val="20"/>
        </w:rPr>
      </w:pPr>
      <w:r w:rsidRPr="008C17F0">
        <w:rPr>
          <w:szCs w:val="20"/>
        </w:rPr>
        <w:t>Morebitne spore v zvezi s tem zavarovanjem rešuje stvarno pristojno sodišče v Ljubljani po slovenskem pravu.</w:t>
      </w:r>
    </w:p>
    <w:p w:rsidR="002038BA" w:rsidRPr="008C17F0" w:rsidRDefault="002038BA" w:rsidP="002038BA">
      <w:pPr>
        <w:rPr>
          <w:szCs w:val="20"/>
        </w:rPr>
      </w:pPr>
    </w:p>
    <w:p w:rsidR="002038BA" w:rsidRPr="008C17F0" w:rsidRDefault="002038BA" w:rsidP="002038BA">
      <w:pPr>
        <w:rPr>
          <w:szCs w:val="20"/>
        </w:rPr>
      </w:pPr>
      <w:r w:rsidRPr="008C17F0">
        <w:rPr>
          <w:i/>
          <w:szCs w:val="20"/>
        </w:rPr>
        <w:t>Za to zavarovanje veljajo Enotna pravila za garancije na poziv (EPGP) revizija iz leta 2010, izdana pri MTZ pod št. 758.</w:t>
      </w:r>
    </w:p>
    <w:p w:rsidR="002038BA" w:rsidRPr="008C17F0" w:rsidRDefault="002038BA" w:rsidP="002038BA">
      <w:pPr>
        <w:rPr>
          <w:szCs w:val="20"/>
        </w:rPr>
      </w:pPr>
    </w:p>
    <w:p w:rsidR="00A373E1" w:rsidRPr="008C17F0" w:rsidRDefault="00A373E1" w:rsidP="00A373E1">
      <w:pPr>
        <w:rPr>
          <w:szCs w:val="20"/>
        </w:rPr>
      </w:pPr>
      <w:r w:rsidRPr="008C17F0">
        <w:rPr>
          <w:color w:val="000000"/>
          <w:szCs w:val="20"/>
        </w:rPr>
        <w:t>Čas veljavnosti: najmanj 2 leti od pridobitve pravnomočnega gradbenega dovoljenja z možnostjo podaljšanja do izgraditve objekta, konkretno do pridobitve pravnomočnega uporabnega dovoljenja + 90 dni.</w:t>
      </w:r>
    </w:p>
    <w:p w:rsidR="00A373E1" w:rsidRPr="008C17F0" w:rsidRDefault="00A373E1" w:rsidP="002038BA">
      <w:pPr>
        <w:rPr>
          <w:szCs w:val="20"/>
        </w:rPr>
      </w:pPr>
    </w:p>
    <w:p w:rsidR="002038BA" w:rsidRPr="008C17F0" w:rsidRDefault="002038BA" w:rsidP="002038BA">
      <w:pPr>
        <w:rPr>
          <w:szCs w:val="20"/>
        </w:rPr>
      </w:pPr>
    </w:p>
    <w:p w:rsidR="002038BA" w:rsidRPr="008C17F0" w:rsidRDefault="002038BA" w:rsidP="002038BA">
      <w:pPr>
        <w:rPr>
          <w:szCs w:val="20"/>
        </w:rPr>
      </w:pPr>
      <w:r w:rsidRPr="008C17F0">
        <w:rPr>
          <w:szCs w:val="20"/>
        </w:rPr>
        <w:tab/>
      </w:r>
      <w:r w:rsidRPr="008C17F0">
        <w:rPr>
          <w:szCs w:val="20"/>
        </w:rPr>
        <w:tab/>
      </w:r>
      <w:r w:rsidRPr="008C17F0">
        <w:rPr>
          <w:szCs w:val="20"/>
        </w:rPr>
        <w:tab/>
      </w:r>
      <w:r w:rsidRPr="008C17F0">
        <w:rPr>
          <w:szCs w:val="20"/>
        </w:rPr>
        <w:tab/>
      </w:r>
      <w:r w:rsidRPr="008C17F0">
        <w:rPr>
          <w:szCs w:val="20"/>
        </w:rPr>
        <w:tab/>
      </w:r>
      <w:r w:rsidRPr="008C17F0">
        <w:rPr>
          <w:szCs w:val="20"/>
        </w:rPr>
        <w:tab/>
        <w:t xml:space="preserve">     garant</w:t>
      </w:r>
      <w:r w:rsidRPr="008C17F0">
        <w:rPr>
          <w:szCs w:val="20"/>
        </w:rPr>
        <w:tab/>
      </w:r>
      <w:r w:rsidRPr="008C17F0">
        <w:rPr>
          <w:szCs w:val="20"/>
        </w:rPr>
        <w:tab/>
      </w:r>
      <w:r w:rsidRPr="008C17F0">
        <w:rPr>
          <w:szCs w:val="20"/>
        </w:rPr>
        <w:tab/>
      </w:r>
      <w:r w:rsidRPr="008C17F0">
        <w:rPr>
          <w:szCs w:val="20"/>
        </w:rPr>
        <w:tab/>
      </w:r>
      <w:r w:rsidRPr="008C17F0">
        <w:rPr>
          <w:szCs w:val="20"/>
        </w:rPr>
        <w:tab/>
      </w:r>
      <w:r w:rsidRPr="008C17F0">
        <w:rPr>
          <w:szCs w:val="20"/>
        </w:rPr>
        <w:tab/>
      </w:r>
      <w:r w:rsidRPr="008C17F0">
        <w:rPr>
          <w:szCs w:val="20"/>
        </w:rPr>
        <w:tab/>
      </w:r>
      <w:r w:rsidRPr="008C17F0">
        <w:rPr>
          <w:szCs w:val="20"/>
        </w:rPr>
        <w:tab/>
      </w:r>
      <w:r w:rsidRPr="008C17F0">
        <w:rPr>
          <w:szCs w:val="20"/>
        </w:rPr>
        <w:tab/>
      </w:r>
      <w:r w:rsidRPr="008C17F0">
        <w:rPr>
          <w:szCs w:val="20"/>
        </w:rPr>
        <w:tab/>
      </w:r>
      <w:r w:rsidRPr="008C17F0">
        <w:rPr>
          <w:szCs w:val="20"/>
        </w:rPr>
        <w:tab/>
        <w:t>(žig in podpis)</w:t>
      </w:r>
    </w:p>
    <w:p w:rsidR="002038BA" w:rsidRPr="008C17F0" w:rsidRDefault="002038BA" w:rsidP="002038BA">
      <w:pPr>
        <w:rPr>
          <w:szCs w:val="20"/>
        </w:rPr>
      </w:pPr>
    </w:p>
    <w:p w:rsidR="002038BA" w:rsidRPr="008C17F0" w:rsidRDefault="002038BA" w:rsidP="002038BA">
      <w:pPr>
        <w:rPr>
          <w:szCs w:val="20"/>
        </w:rPr>
      </w:pPr>
    </w:p>
    <w:p w:rsidR="002038BA" w:rsidRPr="008C17F0" w:rsidRDefault="002038BA" w:rsidP="002038BA">
      <w:pPr>
        <w:rPr>
          <w:szCs w:val="20"/>
        </w:rPr>
      </w:pPr>
    </w:p>
    <w:p w:rsidR="002038BA" w:rsidRPr="008C17F0" w:rsidRDefault="002038BA" w:rsidP="002038BA">
      <w:pPr>
        <w:rPr>
          <w:szCs w:val="20"/>
        </w:rPr>
      </w:pPr>
    </w:p>
    <w:p w:rsidR="002038BA" w:rsidRPr="008C17F0" w:rsidRDefault="002038BA" w:rsidP="002038BA">
      <w:pPr>
        <w:rPr>
          <w:szCs w:val="20"/>
        </w:rPr>
      </w:pPr>
    </w:p>
    <w:p w:rsidR="002038BA" w:rsidRPr="008C17F0" w:rsidRDefault="002038BA" w:rsidP="002038BA">
      <w:pPr>
        <w:jc w:val="center"/>
        <w:rPr>
          <w:b/>
          <w:szCs w:val="20"/>
        </w:rPr>
      </w:pPr>
      <w:r w:rsidRPr="008C17F0">
        <w:rPr>
          <w:b/>
          <w:szCs w:val="20"/>
        </w:rPr>
        <w:t>IZJAVA PONUDNIKA</w:t>
      </w:r>
    </w:p>
    <w:p w:rsidR="002038BA" w:rsidRPr="008C17F0" w:rsidRDefault="002038BA" w:rsidP="002038BA">
      <w:pPr>
        <w:rPr>
          <w:szCs w:val="20"/>
        </w:rPr>
      </w:pPr>
    </w:p>
    <w:p w:rsidR="002038BA" w:rsidRPr="008C17F0" w:rsidRDefault="002038BA" w:rsidP="002038BA">
      <w:pPr>
        <w:rPr>
          <w:szCs w:val="20"/>
        </w:rPr>
      </w:pPr>
    </w:p>
    <w:p w:rsidR="002038BA" w:rsidRPr="008C17F0" w:rsidRDefault="002038BA" w:rsidP="002038BA">
      <w:pPr>
        <w:rPr>
          <w:szCs w:val="20"/>
        </w:rPr>
      </w:pPr>
    </w:p>
    <w:p w:rsidR="002038BA" w:rsidRPr="008C17F0" w:rsidRDefault="002038BA" w:rsidP="002038BA">
      <w:pPr>
        <w:rPr>
          <w:szCs w:val="20"/>
        </w:rPr>
      </w:pPr>
      <w:r w:rsidRPr="008C17F0">
        <w:rPr>
          <w:szCs w:val="20"/>
        </w:rPr>
        <w:t>Ponudnik ____________________________________________________________________ (navesti naziv in naslov) izjavljam pod kazensko in materialno odgovornostjo, da bom v primeru podpisa pogodbe v zahtevanem roku predložil finančno zavarovanje za dobro izvedbo pogodbenih obveznosti iz tega razpisnega obrazca.</w:t>
      </w:r>
    </w:p>
    <w:p w:rsidR="002038BA" w:rsidRPr="008C17F0" w:rsidRDefault="002038BA" w:rsidP="002038BA">
      <w:pPr>
        <w:rPr>
          <w:szCs w:val="20"/>
        </w:rPr>
      </w:pPr>
    </w:p>
    <w:p w:rsidR="002038BA" w:rsidRPr="008C17F0" w:rsidRDefault="002038BA" w:rsidP="002038BA">
      <w:pPr>
        <w:rPr>
          <w:szCs w:val="20"/>
        </w:rPr>
      </w:pPr>
    </w:p>
    <w:p w:rsidR="002038BA" w:rsidRPr="008C17F0" w:rsidRDefault="002038BA" w:rsidP="002038BA">
      <w:pPr>
        <w:rPr>
          <w:szCs w:val="20"/>
        </w:rPr>
      </w:pPr>
    </w:p>
    <w:p w:rsidR="002038BA" w:rsidRPr="008C17F0" w:rsidRDefault="002038BA" w:rsidP="002038BA">
      <w:pPr>
        <w:rPr>
          <w:szCs w:val="20"/>
        </w:rPr>
      </w:pPr>
    </w:p>
    <w:tbl>
      <w:tblPr>
        <w:tblW w:w="9490" w:type="dxa"/>
        <w:tblLayout w:type="fixed"/>
        <w:tblLook w:val="0000" w:firstRow="0" w:lastRow="0" w:firstColumn="0" w:lastColumn="0" w:noHBand="0" w:noVBand="0"/>
      </w:tblPr>
      <w:tblGrid>
        <w:gridCol w:w="3348"/>
        <w:gridCol w:w="1818"/>
        <w:gridCol w:w="4324"/>
      </w:tblGrid>
      <w:tr w:rsidR="002038BA" w:rsidRPr="008C17F0" w:rsidTr="0031766E">
        <w:trPr>
          <w:trHeight w:val="241"/>
        </w:trPr>
        <w:tc>
          <w:tcPr>
            <w:tcW w:w="3348" w:type="dxa"/>
          </w:tcPr>
          <w:p w:rsidR="002038BA" w:rsidRPr="008C17F0" w:rsidRDefault="002038BA" w:rsidP="0031766E">
            <w:pPr>
              <w:rPr>
                <w:szCs w:val="20"/>
              </w:rPr>
            </w:pPr>
          </w:p>
          <w:p w:rsidR="002038BA" w:rsidRPr="008C17F0" w:rsidRDefault="002038BA" w:rsidP="0031766E">
            <w:pPr>
              <w:rPr>
                <w:szCs w:val="20"/>
              </w:rPr>
            </w:pPr>
            <w:r w:rsidRPr="008C17F0">
              <w:rPr>
                <w:szCs w:val="20"/>
              </w:rPr>
              <w:t>Kraj: ___________________</w:t>
            </w:r>
          </w:p>
        </w:tc>
        <w:tc>
          <w:tcPr>
            <w:tcW w:w="1818" w:type="dxa"/>
          </w:tcPr>
          <w:p w:rsidR="002038BA" w:rsidRPr="008C17F0" w:rsidRDefault="002038BA" w:rsidP="0031766E">
            <w:pPr>
              <w:rPr>
                <w:szCs w:val="20"/>
              </w:rPr>
            </w:pPr>
          </w:p>
        </w:tc>
        <w:tc>
          <w:tcPr>
            <w:tcW w:w="4324" w:type="dxa"/>
          </w:tcPr>
          <w:p w:rsidR="002038BA" w:rsidRPr="008C17F0" w:rsidRDefault="002038BA" w:rsidP="0031766E">
            <w:pPr>
              <w:rPr>
                <w:szCs w:val="20"/>
              </w:rPr>
            </w:pPr>
            <w:r w:rsidRPr="008C17F0">
              <w:rPr>
                <w:szCs w:val="20"/>
              </w:rPr>
              <w:t>Ime in priimek odgovorne osebe:</w:t>
            </w:r>
          </w:p>
          <w:p w:rsidR="002038BA" w:rsidRPr="008C17F0" w:rsidRDefault="002038BA" w:rsidP="0031766E">
            <w:pPr>
              <w:rPr>
                <w:szCs w:val="20"/>
              </w:rPr>
            </w:pPr>
          </w:p>
          <w:p w:rsidR="002038BA" w:rsidRPr="008C17F0" w:rsidRDefault="002038BA" w:rsidP="0031766E">
            <w:pPr>
              <w:rPr>
                <w:szCs w:val="20"/>
              </w:rPr>
            </w:pPr>
            <w:r w:rsidRPr="008C17F0">
              <w:rPr>
                <w:szCs w:val="20"/>
              </w:rPr>
              <w:t>________________________</w:t>
            </w:r>
          </w:p>
          <w:p w:rsidR="002038BA" w:rsidRPr="008C17F0" w:rsidRDefault="002038BA" w:rsidP="0031766E">
            <w:pPr>
              <w:rPr>
                <w:szCs w:val="20"/>
              </w:rPr>
            </w:pPr>
          </w:p>
        </w:tc>
      </w:tr>
      <w:tr w:rsidR="002038BA" w:rsidRPr="008C17F0" w:rsidTr="0031766E">
        <w:trPr>
          <w:trHeight w:val="483"/>
        </w:trPr>
        <w:tc>
          <w:tcPr>
            <w:tcW w:w="3348" w:type="dxa"/>
          </w:tcPr>
          <w:p w:rsidR="002038BA" w:rsidRPr="008C17F0" w:rsidRDefault="002038BA" w:rsidP="0031766E">
            <w:pPr>
              <w:rPr>
                <w:szCs w:val="20"/>
              </w:rPr>
            </w:pPr>
            <w:r w:rsidRPr="008C17F0">
              <w:rPr>
                <w:szCs w:val="20"/>
              </w:rPr>
              <w:t>Datum</w:t>
            </w:r>
            <w:r w:rsidRPr="008C17F0">
              <w:rPr>
                <w:szCs w:val="20"/>
              </w:rPr>
              <w:fldChar w:fldCharType="begin">
                <w:ffData>
                  <w:name w:val="Besedilo22"/>
                  <w:enabled/>
                  <w:calcOnExit w:val="0"/>
                  <w:textInput/>
                </w:ffData>
              </w:fldChar>
            </w:r>
            <w:r w:rsidRPr="008C17F0">
              <w:rPr>
                <w:szCs w:val="20"/>
              </w:rPr>
              <w:instrText xml:space="preserve"> FORMTEXT </w:instrText>
            </w:r>
            <w:r w:rsidR="00B477AD" w:rsidRPr="008C17F0">
              <w:rPr>
                <w:szCs w:val="20"/>
              </w:rPr>
            </w:r>
            <w:r w:rsidR="00B477AD" w:rsidRPr="008C17F0">
              <w:rPr>
                <w:szCs w:val="20"/>
              </w:rPr>
              <w:fldChar w:fldCharType="separate"/>
            </w:r>
            <w:r w:rsidRPr="008C17F0">
              <w:rPr>
                <w:szCs w:val="20"/>
              </w:rPr>
              <w:fldChar w:fldCharType="end"/>
            </w:r>
            <w:r w:rsidRPr="008C17F0">
              <w:rPr>
                <w:szCs w:val="20"/>
              </w:rPr>
              <w:t>: _________________</w:t>
            </w:r>
          </w:p>
        </w:tc>
        <w:tc>
          <w:tcPr>
            <w:tcW w:w="1818" w:type="dxa"/>
          </w:tcPr>
          <w:p w:rsidR="002038BA" w:rsidRPr="008C17F0" w:rsidRDefault="002038BA" w:rsidP="0031766E">
            <w:pPr>
              <w:rPr>
                <w:szCs w:val="20"/>
              </w:rPr>
            </w:pPr>
            <w:r w:rsidRPr="008C17F0">
              <w:rPr>
                <w:szCs w:val="20"/>
              </w:rPr>
              <w:t>Žig</w:t>
            </w:r>
          </w:p>
        </w:tc>
        <w:tc>
          <w:tcPr>
            <w:tcW w:w="4324" w:type="dxa"/>
          </w:tcPr>
          <w:p w:rsidR="002038BA" w:rsidRPr="008C17F0" w:rsidRDefault="002038BA" w:rsidP="0031766E">
            <w:pPr>
              <w:rPr>
                <w:szCs w:val="20"/>
              </w:rPr>
            </w:pPr>
            <w:r w:rsidRPr="008C17F0">
              <w:rPr>
                <w:szCs w:val="20"/>
              </w:rPr>
              <w:t>________________________</w:t>
            </w:r>
          </w:p>
          <w:p w:rsidR="002038BA" w:rsidRPr="008C17F0" w:rsidRDefault="002038BA" w:rsidP="0031766E">
            <w:pPr>
              <w:rPr>
                <w:szCs w:val="20"/>
              </w:rPr>
            </w:pPr>
            <w:r w:rsidRPr="008C17F0">
              <w:rPr>
                <w:szCs w:val="20"/>
              </w:rPr>
              <w:t>Podpis odgovorne osebe</w:t>
            </w:r>
          </w:p>
        </w:tc>
      </w:tr>
    </w:tbl>
    <w:p w:rsidR="002038BA" w:rsidRPr="008C17F0" w:rsidRDefault="002038BA" w:rsidP="002038BA">
      <w:pPr>
        <w:rPr>
          <w:szCs w:val="20"/>
        </w:rPr>
      </w:pPr>
    </w:p>
    <w:p w:rsidR="002038BA" w:rsidRPr="008C17F0" w:rsidRDefault="002038BA" w:rsidP="002038BA">
      <w:pPr>
        <w:rPr>
          <w:szCs w:val="20"/>
        </w:rPr>
      </w:pPr>
    </w:p>
    <w:p w:rsidR="006432AD" w:rsidRPr="008C17F0" w:rsidRDefault="006432AD" w:rsidP="006432AD">
      <w:pPr>
        <w:rPr>
          <w:szCs w:val="20"/>
        </w:rPr>
      </w:pPr>
    </w:p>
    <w:p w:rsidR="002038BA" w:rsidRPr="008C17F0" w:rsidRDefault="002038BA"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u w:val="single"/>
        </w:rPr>
      </w:pPr>
    </w:p>
    <w:p w:rsidR="002038BA" w:rsidRPr="008C17F0" w:rsidRDefault="002038BA"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u w:val="single"/>
        </w:rPr>
      </w:pPr>
    </w:p>
    <w:p w:rsidR="002038BA" w:rsidRPr="008C17F0" w:rsidRDefault="002038BA"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u w:val="single"/>
        </w:rPr>
      </w:pPr>
    </w:p>
    <w:p w:rsidR="002038BA" w:rsidRPr="008C17F0" w:rsidRDefault="002038BA"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u w:val="single"/>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jc w:val="right"/>
        <w:rPr>
          <w:szCs w:val="20"/>
        </w:rPr>
      </w:pPr>
      <w:r w:rsidRPr="008C17F0">
        <w:rPr>
          <w:b/>
          <w:szCs w:val="20"/>
          <w:u w:val="single"/>
        </w:rPr>
        <w:t>RAZPISNI OBRAZEC 13</w:t>
      </w:r>
    </w:p>
    <w:p w:rsidR="006432AD" w:rsidRPr="008C17F0" w:rsidRDefault="006432AD" w:rsidP="006432AD">
      <w:pPr>
        <w:rPr>
          <w:szCs w:val="20"/>
          <w:u w:val="single"/>
        </w:rPr>
      </w:pPr>
    </w:p>
    <w:p w:rsidR="00302ECE" w:rsidRPr="008C17F0" w:rsidRDefault="00302ECE" w:rsidP="00302ECE">
      <w:pPr>
        <w:jc w:val="center"/>
        <w:rPr>
          <w:szCs w:val="20"/>
        </w:rPr>
      </w:pPr>
      <w:r w:rsidRPr="008C17F0">
        <w:rPr>
          <w:b/>
          <w:szCs w:val="20"/>
          <w:u w:val="single"/>
        </w:rPr>
        <w:t>REFERENCE PONUDNIKA/GOSPODARSKI SUBJEKT</w:t>
      </w:r>
    </w:p>
    <w:p w:rsidR="002C6A7B" w:rsidRPr="008C17F0" w:rsidRDefault="002C6A7B" w:rsidP="002C6A7B">
      <w:pPr>
        <w:rPr>
          <w:bCs/>
          <w:szCs w:val="20"/>
        </w:rPr>
      </w:pPr>
    </w:p>
    <w:p w:rsidR="002C6A7B" w:rsidRPr="008C17F0" w:rsidRDefault="002C6A7B" w:rsidP="002C6A7B">
      <w:pPr>
        <w:rPr>
          <w:bCs/>
          <w:szCs w:val="20"/>
        </w:rPr>
      </w:pPr>
      <w:r w:rsidRPr="008C17F0">
        <w:rPr>
          <w:bCs/>
          <w:szCs w:val="20"/>
        </w:rPr>
        <w:t>Ponudnik MORA kot pogoj predložiti  dve (2) referenci, in sicer, da je v obdobju zadnjih desetih (10) letih šteto od roka za oddajo ponudbe dalje uspešno izdelal:</w:t>
      </w:r>
    </w:p>
    <w:p w:rsidR="002C6A7B" w:rsidRPr="008C17F0" w:rsidRDefault="002C6A7B" w:rsidP="002C6A7B">
      <w:pPr>
        <w:numPr>
          <w:ilvl w:val="1"/>
          <w:numId w:val="27"/>
        </w:numPr>
        <w:suppressAutoHyphens w:val="0"/>
        <w:spacing w:line="240" w:lineRule="auto"/>
        <w:rPr>
          <w:bCs/>
          <w:szCs w:val="20"/>
        </w:rPr>
      </w:pPr>
      <w:r w:rsidRPr="008C17F0">
        <w:rPr>
          <w:bCs/>
          <w:szCs w:val="20"/>
        </w:rPr>
        <w:t>vsaj eno (1) projektno dokumentacijo IDP,PGD (DGD), PZI za novogradnjo oziroma prizidavo javnega objekta s pridobljenih gradbenim in uporabnim dovoljenjem  za investicijo najmanj  2.000.000,00 EUR brez DDV po klasifikaciji 12630 kot navedeno v nadaljevanju</w:t>
      </w:r>
    </w:p>
    <w:p w:rsidR="002C6A7B" w:rsidRPr="008C17F0" w:rsidRDefault="002C6A7B" w:rsidP="002C6A7B">
      <w:pPr>
        <w:numPr>
          <w:ilvl w:val="1"/>
          <w:numId w:val="27"/>
        </w:numPr>
        <w:suppressAutoHyphens w:val="0"/>
        <w:spacing w:line="240" w:lineRule="auto"/>
        <w:rPr>
          <w:bCs/>
          <w:szCs w:val="20"/>
        </w:rPr>
      </w:pPr>
      <w:r w:rsidRPr="008C17F0">
        <w:rPr>
          <w:bCs/>
          <w:szCs w:val="20"/>
        </w:rPr>
        <w:t>in vsaj eno (1) projektno dokumentacijo novogradnjo oziroma prizidavo javnega objekta s pridobljenih gradbenim in uporabnim dovoljenjem  izvedeno v BIM, ki mora OBSEGATI  PROJEKTIRANJE STAVBE S SPECIFIČNIMI IN GENERIČNIMI ELEMENTI BIM IZDELANO NA RAVNI LOD300, v višini 1.000.000,00 EUR brez DDV po klasifikaciji 12630.</w:t>
      </w:r>
    </w:p>
    <w:p w:rsidR="00302ECE" w:rsidRPr="008C17F0" w:rsidRDefault="00302ECE" w:rsidP="00302ECE">
      <w:pPr>
        <w:rPr>
          <w:bCs/>
          <w:szCs w:val="20"/>
        </w:rPr>
      </w:pPr>
      <w:r w:rsidRPr="008C17F0">
        <w:rPr>
          <w:bCs/>
          <w:szCs w:val="20"/>
        </w:rPr>
        <w:t xml:space="preserve">  osnovne šole, srednje šole, gimnazije in podobno</w:t>
      </w:r>
    </w:p>
    <w:p w:rsidR="00302ECE" w:rsidRPr="008C17F0" w:rsidRDefault="00302ECE" w:rsidP="00302ECE">
      <w:pPr>
        <w:rPr>
          <w:bCs/>
          <w:szCs w:val="20"/>
        </w:rPr>
      </w:pPr>
      <w:r w:rsidRPr="008C17F0">
        <w:rPr>
          <w:bCs/>
          <w:szCs w:val="20"/>
        </w:rPr>
        <w:t>- stavbe za poklicno izobraževanje,</w:t>
      </w:r>
    </w:p>
    <w:p w:rsidR="00302ECE" w:rsidRPr="008C17F0" w:rsidRDefault="00302ECE" w:rsidP="00302ECE">
      <w:pPr>
        <w:rPr>
          <w:bCs/>
          <w:szCs w:val="20"/>
        </w:rPr>
      </w:pPr>
      <w:r w:rsidRPr="008C17F0">
        <w:rPr>
          <w:bCs/>
          <w:szCs w:val="20"/>
        </w:rPr>
        <w:t>- stavbe za visokošolsko in univerzitetno izobraževanje,</w:t>
      </w:r>
    </w:p>
    <w:p w:rsidR="00302ECE" w:rsidRPr="008C17F0" w:rsidRDefault="00302ECE" w:rsidP="00302ECE">
      <w:pPr>
        <w:rPr>
          <w:bCs/>
          <w:szCs w:val="20"/>
        </w:rPr>
      </w:pPr>
      <w:r w:rsidRPr="008C17F0">
        <w:rPr>
          <w:bCs/>
          <w:szCs w:val="20"/>
        </w:rPr>
        <w:t>- stavbe za izobraževanje in usposabljanje otrok s posebnimi potrebami.</w:t>
      </w:r>
    </w:p>
    <w:p w:rsidR="00302ECE" w:rsidRPr="008C17F0" w:rsidRDefault="00302ECE" w:rsidP="00302ECE">
      <w:pPr>
        <w:rPr>
          <w:b/>
          <w:szCs w:val="20"/>
        </w:rPr>
      </w:pPr>
    </w:p>
    <w:p w:rsidR="00302ECE" w:rsidRPr="008C17F0" w:rsidRDefault="00302ECE" w:rsidP="00302ECE">
      <w:pPr>
        <w:rPr>
          <w:b/>
          <w:szCs w:val="20"/>
        </w:rPr>
      </w:pPr>
      <w:r w:rsidRPr="008C17F0">
        <w:rPr>
          <w:b/>
          <w:szCs w:val="20"/>
        </w:rPr>
        <w:t xml:space="preserve">REFERENCE </w:t>
      </w:r>
    </w:p>
    <w:p w:rsidR="00302ECE" w:rsidRPr="008C17F0" w:rsidRDefault="00302ECE" w:rsidP="00302ECE">
      <w:pPr>
        <w:rPr>
          <w:b/>
          <w:szCs w:val="20"/>
        </w:rPr>
      </w:pPr>
    </w:p>
    <w:tbl>
      <w:tblPr>
        <w:tblW w:w="9297" w:type="dxa"/>
        <w:tblInd w:w="-5" w:type="dxa"/>
        <w:tblLayout w:type="fixed"/>
        <w:tblLook w:val="0000" w:firstRow="0" w:lastRow="0" w:firstColumn="0" w:lastColumn="0" w:noHBand="0" w:noVBand="0"/>
      </w:tblPr>
      <w:tblGrid>
        <w:gridCol w:w="417"/>
        <w:gridCol w:w="3016"/>
        <w:gridCol w:w="2123"/>
        <w:gridCol w:w="2007"/>
        <w:gridCol w:w="1734"/>
      </w:tblGrid>
      <w:tr w:rsidR="00302ECE" w:rsidRPr="008C17F0" w:rsidTr="001F45DA">
        <w:tc>
          <w:tcPr>
            <w:tcW w:w="417" w:type="dxa"/>
            <w:tcBorders>
              <w:bottom w:val="single" w:sz="4" w:space="0" w:color="000000"/>
            </w:tcBorders>
            <w:shd w:val="clear" w:color="auto" w:fill="auto"/>
          </w:tcPr>
          <w:p w:rsidR="00302ECE" w:rsidRPr="008C17F0" w:rsidRDefault="00302ECE" w:rsidP="001F45DA">
            <w:pPr>
              <w:snapToGrid w:val="0"/>
              <w:jc w:val="center"/>
              <w:rPr>
                <w:b/>
                <w:szCs w:val="20"/>
              </w:rPr>
            </w:pPr>
          </w:p>
        </w:tc>
        <w:tc>
          <w:tcPr>
            <w:tcW w:w="3016" w:type="dxa"/>
            <w:tcBorders>
              <w:top w:val="single" w:sz="4" w:space="0" w:color="000000"/>
              <w:left w:val="single" w:sz="4" w:space="0" w:color="000000"/>
              <w:bottom w:val="single" w:sz="4" w:space="0" w:color="000000"/>
            </w:tcBorders>
            <w:shd w:val="clear" w:color="auto" w:fill="D9D9D9"/>
            <w:vAlign w:val="center"/>
          </w:tcPr>
          <w:p w:rsidR="00302ECE" w:rsidRPr="008C17F0" w:rsidRDefault="00302ECE" w:rsidP="001F45DA">
            <w:pPr>
              <w:jc w:val="center"/>
              <w:rPr>
                <w:szCs w:val="20"/>
              </w:rPr>
            </w:pPr>
            <w:r w:rsidRPr="008C17F0">
              <w:rPr>
                <w:b/>
                <w:szCs w:val="20"/>
              </w:rPr>
              <w:t>Naziv referenčnega naročnika in kontaktni podatki</w:t>
            </w:r>
          </w:p>
        </w:tc>
        <w:tc>
          <w:tcPr>
            <w:tcW w:w="2123" w:type="dxa"/>
            <w:tcBorders>
              <w:top w:val="single" w:sz="4" w:space="0" w:color="000000"/>
              <w:left w:val="single" w:sz="4" w:space="0" w:color="000000"/>
              <w:bottom w:val="single" w:sz="4" w:space="0" w:color="000000"/>
            </w:tcBorders>
            <w:shd w:val="clear" w:color="auto" w:fill="D9D9D9"/>
            <w:vAlign w:val="center"/>
          </w:tcPr>
          <w:p w:rsidR="00302ECE" w:rsidRPr="008C17F0" w:rsidRDefault="00302ECE" w:rsidP="001F45DA">
            <w:pPr>
              <w:jc w:val="center"/>
              <w:rPr>
                <w:szCs w:val="20"/>
              </w:rPr>
            </w:pPr>
            <w:r w:rsidRPr="008C17F0">
              <w:rPr>
                <w:b/>
                <w:szCs w:val="20"/>
              </w:rPr>
              <w:t>Obdobje, v katerem so bila dela izvedena</w:t>
            </w:r>
          </w:p>
        </w:tc>
        <w:tc>
          <w:tcPr>
            <w:tcW w:w="2007" w:type="dxa"/>
            <w:tcBorders>
              <w:top w:val="single" w:sz="4" w:space="0" w:color="000000"/>
              <w:left w:val="single" w:sz="4" w:space="0" w:color="000000"/>
              <w:bottom w:val="single" w:sz="4" w:space="0" w:color="000000"/>
            </w:tcBorders>
            <w:shd w:val="clear" w:color="auto" w:fill="D9D9D9"/>
            <w:vAlign w:val="center"/>
          </w:tcPr>
          <w:p w:rsidR="00302ECE" w:rsidRPr="008C17F0" w:rsidRDefault="00302ECE" w:rsidP="001F45DA">
            <w:pPr>
              <w:jc w:val="center"/>
              <w:rPr>
                <w:szCs w:val="20"/>
              </w:rPr>
            </w:pPr>
            <w:r w:rsidRPr="008C17F0">
              <w:rPr>
                <w:b/>
                <w:szCs w:val="20"/>
              </w:rPr>
              <w:t>Vrednost investicije</w:t>
            </w:r>
          </w:p>
          <w:p w:rsidR="00302ECE" w:rsidRPr="008C17F0" w:rsidRDefault="00302ECE" w:rsidP="001F45DA">
            <w:pPr>
              <w:jc w:val="center"/>
              <w:rPr>
                <w:szCs w:val="20"/>
              </w:rPr>
            </w:pPr>
            <w:r w:rsidRPr="008C17F0">
              <w:rPr>
                <w:b/>
                <w:szCs w:val="20"/>
              </w:rPr>
              <w:t>brez DDV</w:t>
            </w:r>
          </w:p>
        </w:tc>
        <w:tc>
          <w:tcPr>
            <w:tcW w:w="1734" w:type="dxa"/>
            <w:tcBorders>
              <w:top w:val="single" w:sz="4" w:space="0" w:color="000000"/>
              <w:left w:val="single" w:sz="4" w:space="0" w:color="000000"/>
              <w:bottom w:val="single" w:sz="4" w:space="0" w:color="000000"/>
              <w:right w:val="single" w:sz="4" w:space="0" w:color="000000"/>
            </w:tcBorders>
            <w:shd w:val="clear" w:color="auto" w:fill="D9D9D9"/>
          </w:tcPr>
          <w:p w:rsidR="00302ECE" w:rsidRPr="008C17F0" w:rsidRDefault="00302ECE" w:rsidP="001F45DA">
            <w:pPr>
              <w:jc w:val="center"/>
              <w:rPr>
                <w:szCs w:val="20"/>
              </w:rPr>
            </w:pPr>
            <w:r w:rsidRPr="008C17F0">
              <w:rPr>
                <w:b/>
                <w:szCs w:val="20"/>
              </w:rPr>
              <w:t>Naziv referenčnega objekta</w:t>
            </w:r>
          </w:p>
        </w:tc>
      </w:tr>
      <w:tr w:rsidR="00302ECE" w:rsidRPr="008C17F0" w:rsidTr="001F45DA">
        <w:tc>
          <w:tcPr>
            <w:tcW w:w="417" w:type="dxa"/>
            <w:tcBorders>
              <w:top w:val="single" w:sz="4" w:space="0" w:color="000000"/>
              <w:left w:val="single" w:sz="4" w:space="0" w:color="000000"/>
              <w:bottom w:val="single" w:sz="4" w:space="0" w:color="000000"/>
            </w:tcBorders>
            <w:shd w:val="clear" w:color="auto" w:fill="D9D9D9"/>
            <w:vAlign w:val="center"/>
          </w:tcPr>
          <w:p w:rsidR="00302ECE" w:rsidRPr="008C17F0" w:rsidRDefault="00302ECE" w:rsidP="001F45DA">
            <w:pPr>
              <w:jc w:val="center"/>
              <w:rPr>
                <w:szCs w:val="20"/>
              </w:rPr>
            </w:pPr>
            <w:r w:rsidRPr="008C17F0">
              <w:rPr>
                <w:b/>
                <w:szCs w:val="20"/>
              </w:rPr>
              <w:t>1</w:t>
            </w:r>
          </w:p>
        </w:tc>
        <w:tc>
          <w:tcPr>
            <w:tcW w:w="3016" w:type="dxa"/>
            <w:tcBorders>
              <w:top w:val="single" w:sz="4" w:space="0" w:color="000000"/>
              <w:left w:val="single" w:sz="4" w:space="0" w:color="000000"/>
              <w:bottom w:val="single" w:sz="4" w:space="0" w:color="000000"/>
            </w:tcBorders>
            <w:shd w:val="clear" w:color="auto" w:fill="auto"/>
          </w:tcPr>
          <w:p w:rsidR="00302ECE" w:rsidRPr="008C17F0" w:rsidRDefault="00302ECE" w:rsidP="001F45DA">
            <w:pPr>
              <w:snapToGrid w:val="0"/>
              <w:rPr>
                <w:b/>
                <w:szCs w:val="20"/>
              </w:rPr>
            </w:pPr>
          </w:p>
          <w:p w:rsidR="00302ECE" w:rsidRPr="008C17F0" w:rsidRDefault="00302ECE" w:rsidP="001F45DA">
            <w:pPr>
              <w:rPr>
                <w:b/>
                <w:szCs w:val="20"/>
              </w:rPr>
            </w:pPr>
          </w:p>
          <w:p w:rsidR="00302ECE" w:rsidRPr="008C17F0" w:rsidRDefault="00302ECE" w:rsidP="001F45DA">
            <w:pPr>
              <w:rPr>
                <w:b/>
                <w:szCs w:val="20"/>
              </w:rPr>
            </w:pPr>
          </w:p>
          <w:p w:rsidR="00302ECE" w:rsidRPr="008C17F0" w:rsidRDefault="00302ECE" w:rsidP="001F45DA">
            <w:pPr>
              <w:rPr>
                <w:b/>
                <w:szCs w:val="20"/>
              </w:rPr>
            </w:pPr>
          </w:p>
          <w:p w:rsidR="00302ECE" w:rsidRPr="008C17F0" w:rsidRDefault="00302ECE" w:rsidP="001F45DA">
            <w:pPr>
              <w:rPr>
                <w:b/>
                <w:szCs w:val="20"/>
              </w:rPr>
            </w:pPr>
          </w:p>
        </w:tc>
        <w:tc>
          <w:tcPr>
            <w:tcW w:w="2123" w:type="dxa"/>
            <w:tcBorders>
              <w:top w:val="single" w:sz="4" w:space="0" w:color="000000"/>
              <w:left w:val="single" w:sz="4" w:space="0" w:color="000000"/>
              <w:bottom w:val="single" w:sz="4" w:space="0" w:color="000000"/>
            </w:tcBorders>
            <w:shd w:val="clear" w:color="auto" w:fill="auto"/>
          </w:tcPr>
          <w:p w:rsidR="00302ECE" w:rsidRPr="008C17F0" w:rsidRDefault="00302ECE" w:rsidP="001F45DA">
            <w:pPr>
              <w:snapToGrid w:val="0"/>
              <w:rPr>
                <w:b/>
                <w:szCs w:val="20"/>
              </w:rPr>
            </w:pPr>
          </w:p>
        </w:tc>
        <w:tc>
          <w:tcPr>
            <w:tcW w:w="2007" w:type="dxa"/>
            <w:tcBorders>
              <w:top w:val="single" w:sz="4" w:space="0" w:color="000000"/>
              <w:left w:val="single" w:sz="4" w:space="0" w:color="000000"/>
              <w:bottom w:val="single" w:sz="4" w:space="0" w:color="000000"/>
            </w:tcBorders>
            <w:shd w:val="clear" w:color="auto" w:fill="auto"/>
          </w:tcPr>
          <w:p w:rsidR="00302ECE" w:rsidRPr="008C17F0" w:rsidRDefault="00302ECE" w:rsidP="001F45DA">
            <w:pPr>
              <w:snapToGrid w:val="0"/>
              <w:rPr>
                <w:b/>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302ECE" w:rsidRPr="008C17F0" w:rsidRDefault="00302ECE" w:rsidP="001F45DA">
            <w:pPr>
              <w:snapToGrid w:val="0"/>
              <w:rPr>
                <w:b/>
                <w:szCs w:val="20"/>
              </w:rPr>
            </w:pPr>
          </w:p>
        </w:tc>
      </w:tr>
      <w:tr w:rsidR="00302ECE" w:rsidRPr="008C17F0" w:rsidTr="001F45DA">
        <w:tc>
          <w:tcPr>
            <w:tcW w:w="417" w:type="dxa"/>
            <w:tcBorders>
              <w:top w:val="single" w:sz="4" w:space="0" w:color="000000"/>
              <w:left w:val="single" w:sz="4" w:space="0" w:color="000000"/>
              <w:bottom w:val="single" w:sz="4" w:space="0" w:color="000000"/>
            </w:tcBorders>
            <w:shd w:val="clear" w:color="auto" w:fill="D9D9D9"/>
            <w:vAlign w:val="center"/>
          </w:tcPr>
          <w:p w:rsidR="00302ECE" w:rsidRPr="008C17F0" w:rsidRDefault="00302ECE" w:rsidP="001F45DA">
            <w:pPr>
              <w:jc w:val="center"/>
              <w:rPr>
                <w:szCs w:val="20"/>
              </w:rPr>
            </w:pPr>
            <w:r w:rsidRPr="008C17F0">
              <w:rPr>
                <w:b/>
                <w:szCs w:val="20"/>
              </w:rPr>
              <w:t>2</w:t>
            </w:r>
          </w:p>
        </w:tc>
        <w:tc>
          <w:tcPr>
            <w:tcW w:w="3016" w:type="dxa"/>
            <w:tcBorders>
              <w:top w:val="single" w:sz="4" w:space="0" w:color="000000"/>
              <w:left w:val="single" w:sz="4" w:space="0" w:color="000000"/>
              <w:bottom w:val="single" w:sz="4" w:space="0" w:color="000000"/>
            </w:tcBorders>
            <w:shd w:val="clear" w:color="auto" w:fill="auto"/>
          </w:tcPr>
          <w:p w:rsidR="00302ECE" w:rsidRPr="008C17F0" w:rsidRDefault="00302ECE" w:rsidP="001F45DA">
            <w:pPr>
              <w:snapToGrid w:val="0"/>
              <w:rPr>
                <w:b/>
                <w:szCs w:val="20"/>
              </w:rPr>
            </w:pPr>
          </w:p>
          <w:p w:rsidR="00302ECE" w:rsidRPr="008C17F0" w:rsidRDefault="00302ECE" w:rsidP="001F45DA">
            <w:pPr>
              <w:snapToGrid w:val="0"/>
              <w:rPr>
                <w:b/>
                <w:szCs w:val="20"/>
              </w:rPr>
            </w:pPr>
          </w:p>
          <w:p w:rsidR="00302ECE" w:rsidRPr="008C17F0" w:rsidRDefault="00302ECE" w:rsidP="001F45DA">
            <w:pPr>
              <w:snapToGrid w:val="0"/>
              <w:rPr>
                <w:b/>
                <w:szCs w:val="20"/>
              </w:rPr>
            </w:pPr>
          </w:p>
          <w:p w:rsidR="00302ECE" w:rsidRPr="008C17F0" w:rsidRDefault="00302ECE" w:rsidP="001F45DA">
            <w:pPr>
              <w:snapToGrid w:val="0"/>
              <w:rPr>
                <w:b/>
                <w:szCs w:val="20"/>
              </w:rPr>
            </w:pPr>
          </w:p>
          <w:p w:rsidR="00302ECE" w:rsidRPr="008C17F0" w:rsidRDefault="00302ECE" w:rsidP="001F45DA">
            <w:pPr>
              <w:rPr>
                <w:b/>
                <w:szCs w:val="20"/>
              </w:rPr>
            </w:pPr>
          </w:p>
        </w:tc>
        <w:tc>
          <w:tcPr>
            <w:tcW w:w="2123" w:type="dxa"/>
            <w:tcBorders>
              <w:top w:val="single" w:sz="4" w:space="0" w:color="000000"/>
              <w:left w:val="single" w:sz="4" w:space="0" w:color="000000"/>
              <w:bottom w:val="single" w:sz="4" w:space="0" w:color="000000"/>
            </w:tcBorders>
            <w:shd w:val="clear" w:color="auto" w:fill="auto"/>
          </w:tcPr>
          <w:p w:rsidR="00302ECE" w:rsidRPr="008C17F0" w:rsidRDefault="00302ECE" w:rsidP="001F45DA">
            <w:pPr>
              <w:snapToGrid w:val="0"/>
              <w:rPr>
                <w:b/>
                <w:szCs w:val="20"/>
              </w:rPr>
            </w:pPr>
          </w:p>
        </w:tc>
        <w:tc>
          <w:tcPr>
            <w:tcW w:w="2007" w:type="dxa"/>
            <w:tcBorders>
              <w:top w:val="single" w:sz="4" w:space="0" w:color="000000"/>
              <w:left w:val="single" w:sz="4" w:space="0" w:color="000000"/>
              <w:bottom w:val="single" w:sz="4" w:space="0" w:color="000000"/>
            </w:tcBorders>
            <w:shd w:val="clear" w:color="auto" w:fill="auto"/>
          </w:tcPr>
          <w:p w:rsidR="00302ECE" w:rsidRPr="008C17F0" w:rsidRDefault="00302ECE" w:rsidP="001F45DA">
            <w:pPr>
              <w:snapToGrid w:val="0"/>
              <w:rPr>
                <w:b/>
                <w:szCs w:val="20"/>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Pr>
          <w:p w:rsidR="00302ECE" w:rsidRPr="008C17F0" w:rsidRDefault="00302ECE" w:rsidP="001F45DA">
            <w:pPr>
              <w:snapToGrid w:val="0"/>
              <w:rPr>
                <w:b/>
                <w:szCs w:val="20"/>
              </w:rPr>
            </w:pPr>
          </w:p>
        </w:tc>
      </w:tr>
    </w:tbl>
    <w:p w:rsidR="00302ECE" w:rsidRPr="008C17F0" w:rsidRDefault="00302ECE" w:rsidP="00302ECE">
      <w:pPr>
        <w:rPr>
          <w:b/>
          <w:szCs w:val="20"/>
        </w:rPr>
      </w:pPr>
    </w:p>
    <w:p w:rsidR="00302ECE" w:rsidRPr="008C17F0" w:rsidRDefault="00302ECE" w:rsidP="00302ECE">
      <w:pPr>
        <w:rPr>
          <w:b/>
          <w:szCs w:val="20"/>
        </w:rPr>
      </w:pPr>
    </w:p>
    <w:p w:rsidR="00302ECE" w:rsidRPr="008C17F0" w:rsidRDefault="00302ECE" w:rsidP="00302ECE">
      <w:pPr>
        <w:rPr>
          <w:b/>
          <w:szCs w:val="20"/>
        </w:rPr>
      </w:pPr>
    </w:p>
    <w:tbl>
      <w:tblPr>
        <w:tblW w:w="0" w:type="auto"/>
        <w:tblLayout w:type="fixed"/>
        <w:tblLook w:val="0000" w:firstRow="0" w:lastRow="0" w:firstColumn="0" w:lastColumn="0" w:noHBand="0" w:noVBand="0"/>
      </w:tblPr>
      <w:tblGrid>
        <w:gridCol w:w="3348"/>
        <w:gridCol w:w="1818"/>
        <w:gridCol w:w="4324"/>
      </w:tblGrid>
      <w:tr w:rsidR="00302ECE" w:rsidRPr="008C17F0" w:rsidTr="001F45DA">
        <w:trPr>
          <w:trHeight w:val="241"/>
        </w:trPr>
        <w:tc>
          <w:tcPr>
            <w:tcW w:w="3348" w:type="dxa"/>
            <w:shd w:val="clear" w:color="auto" w:fill="auto"/>
          </w:tcPr>
          <w:p w:rsidR="00302ECE" w:rsidRPr="008C17F0" w:rsidRDefault="00302ECE" w:rsidP="001F45DA">
            <w:pPr>
              <w:snapToGrid w:val="0"/>
              <w:rPr>
                <w:szCs w:val="20"/>
              </w:rPr>
            </w:pPr>
          </w:p>
          <w:p w:rsidR="00302ECE" w:rsidRPr="008C17F0" w:rsidRDefault="00302ECE" w:rsidP="001F45DA">
            <w:pPr>
              <w:rPr>
                <w:szCs w:val="20"/>
              </w:rPr>
            </w:pPr>
            <w:r w:rsidRPr="008C17F0">
              <w:rPr>
                <w:szCs w:val="20"/>
              </w:rPr>
              <w:t>Kraj: ___________________</w:t>
            </w:r>
          </w:p>
        </w:tc>
        <w:tc>
          <w:tcPr>
            <w:tcW w:w="1818" w:type="dxa"/>
            <w:shd w:val="clear" w:color="auto" w:fill="auto"/>
          </w:tcPr>
          <w:p w:rsidR="00302ECE" w:rsidRPr="008C17F0" w:rsidRDefault="00302ECE" w:rsidP="001F45DA">
            <w:pPr>
              <w:snapToGrid w:val="0"/>
              <w:rPr>
                <w:szCs w:val="20"/>
              </w:rPr>
            </w:pPr>
          </w:p>
        </w:tc>
        <w:tc>
          <w:tcPr>
            <w:tcW w:w="4324" w:type="dxa"/>
            <w:shd w:val="clear" w:color="auto" w:fill="auto"/>
          </w:tcPr>
          <w:p w:rsidR="00302ECE" w:rsidRPr="008C17F0" w:rsidRDefault="00302ECE" w:rsidP="001F45DA">
            <w:pPr>
              <w:rPr>
                <w:szCs w:val="20"/>
              </w:rPr>
            </w:pPr>
            <w:r w:rsidRPr="008C17F0">
              <w:rPr>
                <w:szCs w:val="20"/>
              </w:rPr>
              <w:t>Ime in priimek odgovorne osebe:</w:t>
            </w:r>
          </w:p>
          <w:p w:rsidR="00302ECE" w:rsidRPr="008C17F0" w:rsidRDefault="00302ECE" w:rsidP="001F45DA">
            <w:pPr>
              <w:rPr>
                <w:szCs w:val="20"/>
              </w:rPr>
            </w:pPr>
          </w:p>
          <w:p w:rsidR="00302ECE" w:rsidRPr="008C17F0" w:rsidRDefault="00302ECE" w:rsidP="001F45DA">
            <w:pPr>
              <w:rPr>
                <w:szCs w:val="20"/>
              </w:rPr>
            </w:pPr>
            <w:r w:rsidRPr="008C17F0">
              <w:rPr>
                <w:szCs w:val="20"/>
              </w:rPr>
              <w:t>________________________</w:t>
            </w:r>
          </w:p>
          <w:p w:rsidR="00302ECE" w:rsidRPr="008C17F0" w:rsidRDefault="00302ECE" w:rsidP="001F45DA">
            <w:pPr>
              <w:rPr>
                <w:szCs w:val="20"/>
              </w:rPr>
            </w:pPr>
          </w:p>
        </w:tc>
      </w:tr>
      <w:tr w:rsidR="00302ECE" w:rsidRPr="008C17F0" w:rsidTr="001F45DA">
        <w:trPr>
          <w:trHeight w:val="483"/>
        </w:trPr>
        <w:tc>
          <w:tcPr>
            <w:tcW w:w="3348" w:type="dxa"/>
            <w:shd w:val="clear" w:color="auto" w:fill="auto"/>
          </w:tcPr>
          <w:p w:rsidR="00302ECE" w:rsidRPr="008C17F0" w:rsidRDefault="00302ECE" w:rsidP="001F45DA">
            <w:pPr>
              <w:rPr>
                <w:szCs w:val="20"/>
              </w:rPr>
            </w:pPr>
            <w:r w:rsidRPr="008C17F0">
              <w:rPr>
                <w:szCs w:val="20"/>
              </w:rPr>
              <w:t>Datum</w:t>
            </w:r>
            <w:bookmarkStart w:id="22" w:name="__Fieldmark__76_917383507"/>
            <w:r w:rsidRPr="008C17F0">
              <w:rPr>
                <w:szCs w:val="20"/>
              </w:rPr>
              <w:fldChar w:fldCharType="begin">
                <w:ffData>
                  <w:name w:val=""/>
                  <w:enabled/>
                  <w:calcOnExit w:val="0"/>
                  <w:textInput/>
                </w:ffData>
              </w:fldChar>
            </w:r>
            <w:r w:rsidRPr="008C17F0">
              <w:rPr>
                <w:szCs w:val="20"/>
              </w:rPr>
              <w:instrText xml:space="preserve"> FORMTEXT </w:instrText>
            </w:r>
            <w:r w:rsidR="00B477AD" w:rsidRPr="008C17F0">
              <w:rPr>
                <w:szCs w:val="20"/>
              </w:rPr>
            </w:r>
            <w:r w:rsidR="00B477AD" w:rsidRPr="008C17F0">
              <w:rPr>
                <w:szCs w:val="20"/>
              </w:rPr>
              <w:fldChar w:fldCharType="separate"/>
            </w:r>
            <w:r w:rsidRPr="008C17F0">
              <w:rPr>
                <w:szCs w:val="20"/>
              </w:rPr>
              <w:fldChar w:fldCharType="end"/>
            </w:r>
            <w:bookmarkEnd w:id="22"/>
            <w:r w:rsidRPr="008C17F0">
              <w:rPr>
                <w:szCs w:val="20"/>
              </w:rPr>
              <w:t>: _________________</w:t>
            </w:r>
          </w:p>
        </w:tc>
        <w:tc>
          <w:tcPr>
            <w:tcW w:w="1818" w:type="dxa"/>
            <w:shd w:val="clear" w:color="auto" w:fill="auto"/>
          </w:tcPr>
          <w:p w:rsidR="00302ECE" w:rsidRPr="008C17F0" w:rsidRDefault="00302ECE" w:rsidP="001F45DA">
            <w:pPr>
              <w:rPr>
                <w:szCs w:val="20"/>
              </w:rPr>
            </w:pPr>
            <w:r w:rsidRPr="008C17F0">
              <w:rPr>
                <w:szCs w:val="20"/>
              </w:rPr>
              <w:t>Žig</w:t>
            </w:r>
          </w:p>
        </w:tc>
        <w:tc>
          <w:tcPr>
            <w:tcW w:w="4324" w:type="dxa"/>
            <w:shd w:val="clear" w:color="auto" w:fill="auto"/>
          </w:tcPr>
          <w:p w:rsidR="00302ECE" w:rsidRPr="008C17F0" w:rsidRDefault="00302ECE" w:rsidP="001F45DA">
            <w:pPr>
              <w:rPr>
                <w:szCs w:val="20"/>
              </w:rPr>
            </w:pPr>
            <w:r w:rsidRPr="008C17F0">
              <w:rPr>
                <w:szCs w:val="20"/>
              </w:rPr>
              <w:t>________________________</w:t>
            </w:r>
          </w:p>
          <w:p w:rsidR="00302ECE" w:rsidRPr="008C17F0" w:rsidRDefault="00302ECE" w:rsidP="001F45DA">
            <w:pPr>
              <w:rPr>
                <w:szCs w:val="20"/>
              </w:rPr>
            </w:pPr>
            <w:r w:rsidRPr="008C17F0">
              <w:rPr>
                <w:szCs w:val="20"/>
              </w:rPr>
              <w:t>Podpis odgovorne osebe</w:t>
            </w:r>
          </w:p>
        </w:tc>
      </w:tr>
    </w:tbl>
    <w:p w:rsidR="007B23A3" w:rsidRPr="008C17F0" w:rsidRDefault="007B23A3" w:rsidP="006432AD">
      <w:pPr>
        <w:rPr>
          <w:b/>
          <w:szCs w:val="20"/>
          <w:u w:val="single"/>
        </w:rPr>
      </w:pPr>
    </w:p>
    <w:p w:rsidR="007B23A3" w:rsidRPr="008C17F0" w:rsidRDefault="007B23A3" w:rsidP="006432AD">
      <w:pPr>
        <w:rPr>
          <w:b/>
          <w:szCs w:val="20"/>
          <w:u w:val="single"/>
        </w:rPr>
      </w:pPr>
    </w:p>
    <w:p w:rsidR="00A55894" w:rsidRPr="008C17F0" w:rsidRDefault="00A55894" w:rsidP="006432AD">
      <w:pPr>
        <w:rPr>
          <w:b/>
          <w:szCs w:val="20"/>
          <w:u w:val="single"/>
        </w:rPr>
      </w:pPr>
    </w:p>
    <w:p w:rsidR="00A55894" w:rsidRPr="008C17F0" w:rsidRDefault="00A55894" w:rsidP="006432AD">
      <w:pPr>
        <w:rPr>
          <w:b/>
          <w:szCs w:val="20"/>
          <w:u w:val="single"/>
        </w:rPr>
      </w:pPr>
    </w:p>
    <w:p w:rsidR="002A32E4" w:rsidRPr="008C17F0" w:rsidRDefault="002A32E4" w:rsidP="006432AD">
      <w:pPr>
        <w:rPr>
          <w:b/>
          <w:szCs w:val="20"/>
          <w:u w:val="single"/>
        </w:rPr>
      </w:pPr>
    </w:p>
    <w:p w:rsidR="002A32E4" w:rsidRPr="008C17F0" w:rsidRDefault="002A32E4" w:rsidP="006432AD">
      <w:pPr>
        <w:rPr>
          <w:b/>
          <w:szCs w:val="20"/>
          <w:u w:val="single"/>
        </w:rPr>
      </w:pPr>
    </w:p>
    <w:p w:rsidR="002A32E4" w:rsidRPr="008C17F0" w:rsidRDefault="002A32E4" w:rsidP="006432AD">
      <w:pPr>
        <w:rPr>
          <w:b/>
          <w:szCs w:val="20"/>
          <w:u w:val="single"/>
        </w:rPr>
      </w:pPr>
    </w:p>
    <w:p w:rsidR="002A32E4" w:rsidRPr="008C17F0" w:rsidRDefault="002A32E4" w:rsidP="006432AD">
      <w:pPr>
        <w:rPr>
          <w:b/>
          <w:szCs w:val="20"/>
          <w:u w:val="single"/>
        </w:rPr>
      </w:pPr>
    </w:p>
    <w:p w:rsidR="002A32E4" w:rsidRPr="008C17F0" w:rsidRDefault="002A32E4" w:rsidP="006432AD">
      <w:pPr>
        <w:rPr>
          <w:b/>
          <w:szCs w:val="20"/>
          <w:u w:val="single"/>
        </w:rPr>
      </w:pPr>
    </w:p>
    <w:p w:rsidR="00A55894" w:rsidRPr="008C17F0" w:rsidRDefault="00A55894" w:rsidP="006432AD">
      <w:pPr>
        <w:rPr>
          <w:b/>
          <w:szCs w:val="20"/>
          <w:u w:val="single"/>
        </w:rPr>
      </w:pPr>
    </w:p>
    <w:p w:rsidR="006432AD" w:rsidRPr="008C17F0" w:rsidRDefault="006432AD" w:rsidP="006432AD">
      <w:pPr>
        <w:jc w:val="center"/>
        <w:rPr>
          <w:b/>
          <w:szCs w:val="20"/>
          <w:u w:val="single"/>
        </w:rPr>
      </w:pPr>
    </w:p>
    <w:p w:rsidR="006432AD" w:rsidRPr="008C17F0" w:rsidRDefault="00522EEB" w:rsidP="006432AD">
      <w:pPr>
        <w:jc w:val="right"/>
        <w:rPr>
          <w:szCs w:val="20"/>
        </w:rPr>
      </w:pPr>
      <w:r w:rsidRPr="008C17F0">
        <w:rPr>
          <w:b/>
          <w:szCs w:val="20"/>
          <w:u w:val="single"/>
        </w:rPr>
        <w:t>RAZPISNI OBRAZEC 13a</w:t>
      </w:r>
    </w:p>
    <w:p w:rsidR="006432AD" w:rsidRPr="008C17F0" w:rsidRDefault="006432AD" w:rsidP="006432AD">
      <w:pPr>
        <w:jc w:val="center"/>
        <w:rPr>
          <w:b/>
          <w:szCs w:val="20"/>
          <w:u w:val="single"/>
        </w:rPr>
      </w:pPr>
    </w:p>
    <w:p w:rsidR="006432AD" w:rsidRPr="008C17F0" w:rsidRDefault="006432AD" w:rsidP="006432AD">
      <w:pPr>
        <w:jc w:val="center"/>
        <w:rPr>
          <w:b/>
          <w:szCs w:val="20"/>
          <w:u w:val="single"/>
        </w:rPr>
      </w:pPr>
    </w:p>
    <w:p w:rsidR="006432AD" w:rsidRPr="008C17F0" w:rsidRDefault="006432AD" w:rsidP="006432AD">
      <w:pPr>
        <w:jc w:val="center"/>
        <w:rPr>
          <w:szCs w:val="20"/>
        </w:rPr>
      </w:pPr>
      <w:r w:rsidRPr="008C17F0">
        <w:rPr>
          <w:b/>
          <w:szCs w:val="20"/>
          <w:u w:val="single"/>
        </w:rPr>
        <w:t>REFERENČNO POTRDILO ZA GOSPODARSKI SUBJEKT</w:t>
      </w:r>
    </w:p>
    <w:p w:rsidR="006432AD" w:rsidRPr="008C17F0" w:rsidRDefault="006432AD" w:rsidP="006432AD">
      <w:pPr>
        <w:jc w:val="center"/>
        <w:rPr>
          <w:b/>
          <w:szCs w:val="20"/>
          <w:u w:val="single"/>
        </w:rPr>
      </w:pPr>
    </w:p>
    <w:p w:rsidR="006432AD" w:rsidRPr="008C17F0" w:rsidRDefault="006432AD" w:rsidP="006432AD">
      <w:pPr>
        <w:rPr>
          <w:szCs w:val="20"/>
        </w:rPr>
      </w:pPr>
      <w:r w:rsidRPr="008C17F0">
        <w:rPr>
          <w:szCs w:val="20"/>
        </w:rPr>
        <w:t xml:space="preserve">Gospodarski subjekt izpolni in predloži ta obrazec tolikokrat, kolikor referenčnih projektov uveljavlja, da izpolni pogoje iz točke 5.9 navodil ponudnikom za pripravo ponudbe. </w:t>
      </w:r>
    </w:p>
    <w:p w:rsidR="006432AD" w:rsidRPr="008C17F0" w:rsidRDefault="006432AD" w:rsidP="006432AD">
      <w:pPr>
        <w:rPr>
          <w:szCs w:val="20"/>
        </w:rPr>
      </w:pPr>
    </w:p>
    <w:p w:rsidR="006432AD" w:rsidRPr="008C17F0" w:rsidRDefault="006432AD" w:rsidP="006432AD">
      <w:pPr>
        <w:jc w:val="center"/>
        <w:rPr>
          <w:szCs w:val="20"/>
        </w:rPr>
      </w:pPr>
    </w:p>
    <w:p w:rsidR="006432AD" w:rsidRPr="008C17F0" w:rsidRDefault="006432AD" w:rsidP="006432AD">
      <w:pPr>
        <w:spacing w:line="480" w:lineRule="auto"/>
        <w:rPr>
          <w:szCs w:val="20"/>
        </w:rPr>
      </w:pPr>
      <w:r w:rsidRPr="008C17F0">
        <w:rPr>
          <w:szCs w:val="20"/>
        </w:rPr>
        <w:t xml:space="preserve">Pogodbena stranka ponudnika ………………………………………………………………………. </w:t>
      </w:r>
    </w:p>
    <w:p w:rsidR="006432AD" w:rsidRPr="008C17F0" w:rsidRDefault="006432AD" w:rsidP="006432AD">
      <w:pPr>
        <w:spacing w:line="480" w:lineRule="auto"/>
        <w:rPr>
          <w:szCs w:val="20"/>
        </w:rPr>
      </w:pPr>
      <w:r w:rsidRPr="008C17F0">
        <w:rPr>
          <w:szCs w:val="20"/>
        </w:rPr>
        <w:t>……………………………………………………………………………………………………………</w:t>
      </w:r>
    </w:p>
    <w:p w:rsidR="006432AD" w:rsidRPr="008C17F0" w:rsidRDefault="006432AD" w:rsidP="006432AD">
      <w:pPr>
        <w:spacing w:line="480" w:lineRule="auto"/>
        <w:rPr>
          <w:szCs w:val="20"/>
        </w:rPr>
      </w:pPr>
      <w:r w:rsidRPr="008C17F0">
        <w:rPr>
          <w:szCs w:val="20"/>
        </w:rPr>
        <w:t>(referenčni naročnik, navesti točen naziv, naslov in ID št. za DDV) izjavljamo, da je bil oz. je ponudnik …...............................................................................................................................</w:t>
      </w:r>
    </w:p>
    <w:p w:rsidR="006432AD" w:rsidRPr="008C17F0" w:rsidRDefault="006432AD" w:rsidP="006432AD">
      <w:pPr>
        <w:spacing w:line="480" w:lineRule="auto"/>
        <w:rPr>
          <w:szCs w:val="20"/>
        </w:rPr>
      </w:pPr>
      <w:r w:rsidRPr="008C17F0">
        <w:rPr>
          <w:szCs w:val="20"/>
        </w:rPr>
        <w:t>……………………………………………………………………………………………………………</w:t>
      </w:r>
    </w:p>
    <w:p w:rsidR="006432AD" w:rsidRPr="008C17F0" w:rsidRDefault="006432AD" w:rsidP="006432AD">
      <w:pPr>
        <w:spacing w:line="480" w:lineRule="auto"/>
        <w:rPr>
          <w:szCs w:val="20"/>
        </w:rPr>
      </w:pPr>
      <w:r w:rsidRPr="008C17F0">
        <w:rPr>
          <w:szCs w:val="20"/>
        </w:rPr>
        <w:t>…………………………………………………………………………</w:t>
      </w:r>
      <w:r w:rsidRPr="008C17F0">
        <w:rPr>
          <w:rFonts w:eastAsia="Arial"/>
          <w:szCs w:val="20"/>
        </w:rPr>
        <w:t xml:space="preserve"> </w:t>
      </w:r>
      <w:r w:rsidRPr="008C17F0">
        <w:rPr>
          <w:szCs w:val="20"/>
        </w:rPr>
        <w:t xml:space="preserve">(navesti točen naziv, naslov in ID št. za DDV), ki kandidira na javnem razpisu za </w:t>
      </w:r>
      <w:r w:rsidR="00E94390" w:rsidRPr="008C17F0">
        <w:rPr>
          <w:b/>
          <w:bCs/>
          <w:szCs w:val="20"/>
        </w:rPr>
        <w:t>“IZDELAVA PROJEKTNE DOKUMENTACIJE ZA IZGRADNJO PRIZIDKA OB STAVB</w:t>
      </w:r>
      <w:r w:rsidR="00DC00A4" w:rsidRPr="008C17F0">
        <w:rPr>
          <w:b/>
          <w:bCs/>
          <w:szCs w:val="20"/>
        </w:rPr>
        <w:t xml:space="preserve">I SREDNJE ŠOLE TEHNIŠKIH STROK </w:t>
      </w:r>
      <w:r w:rsidR="00E94390" w:rsidRPr="008C17F0">
        <w:rPr>
          <w:b/>
          <w:bCs/>
          <w:szCs w:val="20"/>
        </w:rPr>
        <w:t>ŠIŠKA”</w:t>
      </w:r>
      <w:r w:rsidRPr="008C17F0">
        <w:rPr>
          <w:szCs w:val="20"/>
        </w:rPr>
        <w:t xml:space="preserve"> objavljenem na Portalu javnih naročil pri Uradnem listu RS, št. objave JN …….…………. z dne ……………….</w:t>
      </w:r>
      <w:r w:rsidR="00604D86" w:rsidRPr="008C17F0">
        <w:rPr>
          <w:szCs w:val="20"/>
        </w:rPr>
        <w:t xml:space="preserve"> </w:t>
      </w:r>
      <w:r w:rsidRPr="008C17F0">
        <w:rPr>
          <w:szCs w:val="20"/>
        </w:rPr>
        <w:t>o</w:t>
      </w:r>
      <w:r w:rsidRPr="008C17F0">
        <w:rPr>
          <w:color w:val="000000"/>
          <w:szCs w:val="20"/>
        </w:rPr>
        <w:t xml:space="preserve">pravil </w:t>
      </w:r>
      <w:r w:rsidRPr="008C17F0">
        <w:rPr>
          <w:szCs w:val="20"/>
        </w:rPr>
        <w:t>dela v vrednosti …………………………… EUR brez vključenega davka na dodano vrednost. …………………………………</w:t>
      </w:r>
      <w:r w:rsidR="00BD64D5" w:rsidRPr="008C17F0">
        <w:rPr>
          <w:szCs w:val="20"/>
        </w:rPr>
        <w:t>……………………………………………</w:t>
      </w:r>
      <w:r w:rsidRPr="008C17F0">
        <w:rPr>
          <w:szCs w:val="20"/>
        </w:rPr>
        <w:t>..</w:t>
      </w:r>
      <w:r w:rsidR="00BD64D5" w:rsidRPr="008C17F0">
        <w:rPr>
          <w:szCs w:val="20"/>
        </w:rPr>
        <w:t xml:space="preserve"> (navesti dela)</w:t>
      </w:r>
      <w:r w:rsidRPr="008C17F0">
        <w:rPr>
          <w:szCs w:val="20"/>
        </w:rPr>
        <w:t xml:space="preserve"> so potekala/je potekal v obdobju ………………………………</w:t>
      </w:r>
    </w:p>
    <w:p w:rsidR="006432AD" w:rsidRPr="008C17F0" w:rsidRDefault="006432AD" w:rsidP="006432AD">
      <w:pPr>
        <w:rPr>
          <w:szCs w:val="20"/>
        </w:rPr>
      </w:pPr>
    </w:p>
    <w:p w:rsidR="00BD64D5" w:rsidRPr="008C17F0" w:rsidRDefault="00BD64D5" w:rsidP="00BD64D5">
      <w:pPr>
        <w:rPr>
          <w:szCs w:val="20"/>
        </w:rPr>
      </w:pPr>
      <w:r w:rsidRPr="008C17F0">
        <w:rPr>
          <w:szCs w:val="20"/>
        </w:rPr>
        <w:t>Dela so bila opravljena po predpisih stroke, pravočasno, kvalitetno in v skladu z določili pogodbe. Projektna dokumentacija</w:t>
      </w:r>
      <w:r w:rsidR="00A55894" w:rsidRPr="008C17F0">
        <w:rPr>
          <w:szCs w:val="20"/>
        </w:rPr>
        <w:t xml:space="preserve"> za katero je bilo pridobljeno gradbeno in uporabno dovoljenje</w:t>
      </w:r>
      <w:r w:rsidR="005371FD" w:rsidRPr="008C17F0">
        <w:rPr>
          <w:szCs w:val="20"/>
        </w:rPr>
        <w:t xml:space="preserve">, kjer je to zahtevano </w:t>
      </w:r>
      <w:r w:rsidR="00A55894" w:rsidRPr="008C17F0">
        <w:rPr>
          <w:szCs w:val="20"/>
        </w:rPr>
        <w:t xml:space="preserve"> </w:t>
      </w:r>
      <w:r w:rsidRPr="008C17F0">
        <w:rPr>
          <w:szCs w:val="20"/>
        </w:rPr>
        <w:t>je bila izdelana v skladu z pogodbenimi določili in v določenih rokih (ustrezno obkrožiti).</w:t>
      </w:r>
    </w:p>
    <w:p w:rsidR="00BD64D5" w:rsidRPr="008C17F0" w:rsidRDefault="00BD64D5" w:rsidP="00BD64D5">
      <w:pPr>
        <w:jc w:val="center"/>
        <w:rPr>
          <w:szCs w:val="20"/>
        </w:rPr>
      </w:pPr>
      <w:r w:rsidRPr="008C17F0">
        <w:rPr>
          <w:b/>
          <w:szCs w:val="20"/>
        </w:rPr>
        <w:t>DA                        NE</w:t>
      </w:r>
    </w:p>
    <w:p w:rsidR="006432AD" w:rsidRPr="008C17F0" w:rsidRDefault="006432AD" w:rsidP="006432AD">
      <w:pPr>
        <w:rPr>
          <w:b/>
          <w:szCs w:val="20"/>
        </w:rPr>
      </w:pPr>
    </w:p>
    <w:p w:rsidR="006432AD" w:rsidRPr="008C17F0" w:rsidRDefault="006432AD" w:rsidP="006432AD">
      <w:pPr>
        <w:rPr>
          <w:szCs w:val="20"/>
        </w:rPr>
      </w:pPr>
    </w:p>
    <w:p w:rsidR="006432AD" w:rsidRPr="008C17F0" w:rsidRDefault="006432AD" w:rsidP="006432AD">
      <w:pPr>
        <w:rPr>
          <w:szCs w:val="20"/>
        </w:rPr>
      </w:pPr>
      <w:r w:rsidRPr="008C17F0">
        <w:rPr>
          <w:szCs w:val="20"/>
        </w:rPr>
        <w:lastRenderedPageBreak/>
        <w:t xml:space="preserve">V/na _______________, dne _____________ </w:t>
      </w: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jc w:val="right"/>
        <w:rPr>
          <w:szCs w:val="20"/>
        </w:rPr>
      </w:pPr>
      <w:r w:rsidRPr="008C17F0">
        <w:rPr>
          <w:szCs w:val="20"/>
        </w:rPr>
        <w:t>Oseba, pristojna za potrditev reference</w:t>
      </w:r>
      <w:r w:rsidR="00302ECE" w:rsidRPr="008C17F0">
        <w:rPr>
          <w:szCs w:val="20"/>
        </w:rPr>
        <w:t xml:space="preserve"> (referenčni naročnik)</w:t>
      </w:r>
      <w:r w:rsidRPr="008C17F0">
        <w:rPr>
          <w:szCs w:val="20"/>
        </w:rPr>
        <w:t>:</w:t>
      </w:r>
    </w:p>
    <w:p w:rsidR="006432AD" w:rsidRPr="008C17F0" w:rsidRDefault="006432AD" w:rsidP="006432AD">
      <w:pPr>
        <w:jc w:val="right"/>
        <w:rPr>
          <w:szCs w:val="20"/>
        </w:rPr>
      </w:pPr>
    </w:p>
    <w:p w:rsidR="006432AD" w:rsidRPr="008C17F0" w:rsidRDefault="006432AD" w:rsidP="006432AD">
      <w:pPr>
        <w:jc w:val="right"/>
        <w:rPr>
          <w:szCs w:val="20"/>
        </w:rPr>
      </w:pPr>
      <w:r w:rsidRPr="008C17F0">
        <w:rPr>
          <w:szCs w:val="20"/>
        </w:rPr>
        <w:t xml:space="preserve">Ime in priimek (čitljivo): ___________________ </w:t>
      </w:r>
    </w:p>
    <w:p w:rsidR="006432AD" w:rsidRPr="008C17F0" w:rsidRDefault="006432AD" w:rsidP="006432AD">
      <w:pPr>
        <w:jc w:val="right"/>
        <w:rPr>
          <w:szCs w:val="20"/>
        </w:rPr>
      </w:pPr>
    </w:p>
    <w:p w:rsidR="006432AD" w:rsidRPr="008C17F0" w:rsidRDefault="006432AD" w:rsidP="006432AD">
      <w:pPr>
        <w:jc w:val="right"/>
        <w:rPr>
          <w:szCs w:val="20"/>
        </w:rPr>
      </w:pPr>
      <w:r w:rsidRPr="008C17F0">
        <w:rPr>
          <w:szCs w:val="20"/>
        </w:rPr>
        <w:t>Tel. št.: ___________________</w:t>
      </w:r>
    </w:p>
    <w:p w:rsidR="006432AD" w:rsidRPr="008C17F0" w:rsidRDefault="006432AD" w:rsidP="006432AD">
      <w:pPr>
        <w:jc w:val="right"/>
        <w:rPr>
          <w:szCs w:val="20"/>
        </w:rPr>
      </w:pPr>
    </w:p>
    <w:p w:rsidR="006432AD" w:rsidRPr="008C17F0" w:rsidRDefault="006432AD" w:rsidP="006432AD">
      <w:pPr>
        <w:jc w:val="right"/>
        <w:rPr>
          <w:szCs w:val="20"/>
        </w:rPr>
      </w:pPr>
      <w:r w:rsidRPr="008C17F0">
        <w:rPr>
          <w:szCs w:val="20"/>
        </w:rPr>
        <w:t>Elektronski naslov: ___________________</w:t>
      </w:r>
    </w:p>
    <w:p w:rsidR="006432AD" w:rsidRPr="008C17F0" w:rsidRDefault="006432AD" w:rsidP="006432AD">
      <w:pPr>
        <w:jc w:val="right"/>
        <w:rPr>
          <w:szCs w:val="20"/>
        </w:rPr>
      </w:pPr>
    </w:p>
    <w:p w:rsidR="006432AD" w:rsidRPr="008C17F0" w:rsidRDefault="006432AD" w:rsidP="006432AD">
      <w:pPr>
        <w:jc w:val="right"/>
        <w:rPr>
          <w:szCs w:val="20"/>
        </w:rPr>
      </w:pPr>
      <w:r w:rsidRPr="008C17F0">
        <w:rPr>
          <w:szCs w:val="20"/>
        </w:rPr>
        <w:t xml:space="preserve">___________________ </w:t>
      </w:r>
    </w:p>
    <w:p w:rsidR="006432AD" w:rsidRPr="008C17F0" w:rsidRDefault="006432AD" w:rsidP="006432AD">
      <w:pPr>
        <w:jc w:val="right"/>
        <w:rPr>
          <w:szCs w:val="20"/>
        </w:rPr>
      </w:pPr>
      <w:r w:rsidRPr="008C17F0">
        <w:rPr>
          <w:szCs w:val="20"/>
        </w:rPr>
        <w:t>(podpis</w:t>
      </w:r>
      <w:r w:rsidR="00690CB5" w:rsidRPr="008C17F0">
        <w:rPr>
          <w:szCs w:val="20"/>
        </w:rPr>
        <w:t xml:space="preserve"> in žig</w:t>
      </w:r>
      <w:r w:rsidRPr="008C17F0">
        <w:rPr>
          <w:szCs w:val="20"/>
        </w:rPr>
        <w:t>)</w:t>
      </w:r>
    </w:p>
    <w:p w:rsidR="006432AD" w:rsidRPr="008C17F0" w:rsidRDefault="006432AD" w:rsidP="006432AD">
      <w:pPr>
        <w:jc w:val="right"/>
        <w:rPr>
          <w:szCs w:val="20"/>
        </w:rPr>
      </w:pPr>
    </w:p>
    <w:p w:rsidR="006432AD" w:rsidRPr="008C17F0" w:rsidRDefault="006432AD" w:rsidP="006432AD">
      <w:pPr>
        <w:jc w:val="right"/>
        <w:rPr>
          <w:szCs w:val="20"/>
        </w:rPr>
      </w:pPr>
    </w:p>
    <w:p w:rsidR="006432AD" w:rsidRPr="008C17F0" w:rsidRDefault="006432AD" w:rsidP="006432AD">
      <w:pPr>
        <w:jc w:val="right"/>
        <w:rPr>
          <w:szCs w:val="20"/>
        </w:rPr>
      </w:pPr>
    </w:p>
    <w:p w:rsidR="001976E0" w:rsidRPr="008C17F0" w:rsidRDefault="001976E0" w:rsidP="006432AD">
      <w:pPr>
        <w:widowControl w:val="0"/>
        <w:spacing w:before="60" w:line="240" w:lineRule="auto"/>
        <w:jc w:val="right"/>
        <w:rPr>
          <w:b/>
          <w:szCs w:val="20"/>
          <w:u w:val="single"/>
        </w:rPr>
      </w:pPr>
    </w:p>
    <w:p w:rsidR="006432AD" w:rsidRPr="008C17F0" w:rsidRDefault="006432AD" w:rsidP="006432AD">
      <w:pPr>
        <w:widowControl w:val="0"/>
        <w:spacing w:before="60" w:line="240" w:lineRule="auto"/>
        <w:jc w:val="right"/>
        <w:rPr>
          <w:szCs w:val="20"/>
        </w:rPr>
      </w:pPr>
      <w:r w:rsidRPr="008C17F0">
        <w:rPr>
          <w:b/>
          <w:szCs w:val="20"/>
          <w:u w:val="single"/>
        </w:rPr>
        <w:t>RAZPISNI OBRAZEC 14a</w:t>
      </w:r>
    </w:p>
    <w:p w:rsidR="006432AD" w:rsidRPr="008C17F0" w:rsidRDefault="006432AD" w:rsidP="006432AD">
      <w:pPr>
        <w:widowControl w:val="0"/>
        <w:spacing w:before="60" w:line="240" w:lineRule="auto"/>
        <w:jc w:val="center"/>
        <w:rPr>
          <w:b/>
          <w:szCs w:val="20"/>
          <w:lang w:eastAsia="sl-SI"/>
        </w:rPr>
      </w:pPr>
    </w:p>
    <w:p w:rsidR="006432AD" w:rsidRPr="008C17F0" w:rsidRDefault="006432AD" w:rsidP="006432AD">
      <w:pPr>
        <w:widowControl w:val="0"/>
        <w:spacing w:before="60" w:line="240" w:lineRule="auto"/>
        <w:jc w:val="center"/>
        <w:rPr>
          <w:szCs w:val="20"/>
        </w:rPr>
      </w:pPr>
      <w:r w:rsidRPr="008C17F0">
        <w:rPr>
          <w:b/>
          <w:szCs w:val="20"/>
          <w:lang w:eastAsia="sl-SI"/>
        </w:rPr>
        <w:t>POOBLASTILO ZA PRIDOBITEV POTRDILA IZ KAZENSKE EVIDENCE PRAVNIH OSEB</w:t>
      </w:r>
    </w:p>
    <w:p w:rsidR="006432AD" w:rsidRPr="008C17F0" w:rsidRDefault="006432AD" w:rsidP="006432AD">
      <w:pPr>
        <w:spacing w:after="120" w:line="240" w:lineRule="auto"/>
        <w:rPr>
          <w:b/>
          <w:szCs w:val="20"/>
          <w:lang w:eastAsia="sl-SI"/>
        </w:rPr>
      </w:pPr>
    </w:p>
    <w:tbl>
      <w:tblPr>
        <w:tblW w:w="0" w:type="auto"/>
        <w:tblInd w:w="-38" w:type="dxa"/>
        <w:tblLayout w:type="fixed"/>
        <w:tblCellMar>
          <w:left w:w="70" w:type="dxa"/>
          <w:right w:w="70" w:type="dxa"/>
        </w:tblCellMar>
        <w:tblLook w:val="0000" w:firstRow="0" w:lastRow="0" w:firstColumn="0" w:lastColumn="0" w:noHBand="0" w:noVBand="0"/>
      </w:tblPr>
      <w:tblGrid>
        <w:gridCol w:w="7479"/>
      </w:tblGrid>
      <w:tr w:rsidR="006432AD" w:rsidRPr="008C17F0" w:rsidTr="00207CA7">
        <w:tc>
          <w:tcPr>
            <w:tcW w:w="7479" w:type="dxa"/>
            <w:shd w:val="clear" w:color="auto" w:fill="auto"/>
          </w:tcPr>
          <w:p w:rsidR="006432AD" w:rsidRPr="008C17F0" w:rsidRDefault="00207CA7" w:rsidP="00207CA7">
            <w:pPr>
              <w:spacing w:line="240" w:lineRule="auto"/>
              <w:rPr>
                <w:szCs w:val="20"/>
              </w:rPr>
            </w:pPr>
            <w:r w:rsidRPr="008C17F0">
              <w:rPr>
                <w:szCs w:val="20"/>
                <w:lang w:eastAsia="sl-SI"/>
              </w:rPr>
              <w:t xml:space="preserve">NAZIV: Ponudnik / podizvajalec / ponudnik v skupni ponudbi / gospodarski subjekt, ki v postopku sodeluje z uporabo zmogljivosti </w:t>
            </w:r>
            <w:r w:rsidRPr="008C17F0">
              <w:rPr>
                <w:szCs w:val="20"/>
                <w:u w:val="single"/>
                <w:lang w:eastAsia="sl-SI"/>
              </w:rPr>
              <w:t>(ustrezno obkrožiti)</w:t>
            </w:r>
          </w:p>
        </w:tc>
      </w:tr>
      <w:tr w:rsidR="006432AD" w:rsidRPr="008C17F0" w:rsidTr="00207CA7">
        <w:tc>
          <w:tcPr>
            <w:tcW w:w="7479" w:type="dxa"/>
            <w:shd w:val="clear" w:color="auto" w:fill="auto"/>
          </w:tcPr>
          <w:p w:rsidR="006432AD" w:rsidRPr="008C17F0" w:rsidRDefault="006432AD" w:rsidP="000D0CFF">
            <w:pPr>
              <w:snapToGrid w:val="0"/>
              <w:spacing w:line="240" w:lineRule="auto"/>
              <w:rPr>
                <w:szCs w:val="20"/>
                <w:lang w:eastAsia="sl-SI"/>
              </w:rPr>
            </w:pPr>
          </w:p>
        </w:tc>
      </w:tr>
    </w:tbl>
    <w:p w:rsidR="006432AD" w:rsidRPr="008C17F0" w:rsidRDefault="006432AD" w:rsidP="006432AD">
      <w:pPr>
        <w:spacing w:line="240" w:lineRule="auto"/>
        <w:rPr>
          <w:szCs w:val="20"/>
        </w:rPr>
      </w:pPr>
      <w:r w:rsidRPr="008C17F0">
        <w:rPr>
          <w:szCs w:val="20"/>
          <w:lang w:eastAsia="sl-SI"/>
        </w:rPr>
        <w:t>__________________________________________________________________</w:t>
      </w:r>
    </w:p>
    <w:p w:rsidR="006432AD" w:rsidRPr="008C17F0" w:rsidRDefault="006432AD" w:rsidP="006432AD">
      <w:pPr>
        <w:spacing w:line="240" w:lineRule="auto"/>
        <w:rPr>
          <w:szCs w:val="20"/>
          <w:lang w:eastAsia="sl-SI"/>
        </w:rPr>
      </w:pPr>
    </w:p>
    <w:p w:rsidR="006432AD" w:rsidRPr="008C17F0" w:rsidRDefault="006432AD" w:rsidP="006432AD">
      <w:pPr>
        <w:spacing w:line="240" w:lineRule="auto"/>
        <w:rPr>
          <w:szCs w:val="20"/>
        </w:rPr>
      </w:pPr>
      <w:r w:rsidRPr="008C17F0">
        <w:rPr>
          <w:szCs w:val="20"/>
          <w:lang w:eastAsia="sl-SI"/>
        </w:rPr>
        <w:t>Naslov:</w:t>
      </w:r>
    </w:p>
    <w:p w:rsidR="006432AD" w:rsidRPr="008C17F0" w:rsidRDefault="006432AD" w:rsidP="006432AD">
      <w:pPr>
        <w:spacing w:line="240" w:lineRule="auto"/>
        <w:rPr>
          <w:szCs w:val="20"/>
          <w:lang w:eastAsia="sl-SI"/>
        </w:rPr>
      </w:pPr>
    </w:p>
    <w:p w:rsidR="006432AD" w:rsidRPr="008C17F0" w:rsidRDefault="006432AD" w:rsidP="006432AD">
      <w:pPr>
        <w:spacing w:line="240" w:lineRule="auto"/>
        <w:rPr>
          <w:szCs w:val="20"/>
        </w:rPr>
      </w:pPr>
      <w:r w:rsidRPr="008C17F0">
        <w:rPr>
          <w:szCs w:val="20"/>
          <w:lang w:eastAsia="sl-SI"/>
        </w:rPr>
        <w:t>__________________________________________________________________</w:t>
      </w:r>
    </w:p>
    <w:p w:rsidR="006432AD" w:rsidRPr="008C17F0" w:rsidRDefault="006432AD" w:rsidP="006432AD">
      <w:pPr>
        <w:spacing w:line="240" w:lineRule="auto"/>
        <w:rPr>
          <w:szCs w:val="20"/>
          <w:lang w:eastAsia="sl-SI"/>
        </w:rPr>
      </w:pPr>
    </w:p>
    <w:p w:rsidR="006432AD" w:rsidRPr="008C17F0" w:rsidRDefault="006432AD" w:rsidP="006432AD">
      <w:pPr>
        <w:spacing w:line="240" w:lineRule="auto"/>
        <w:rPr>
          <w:szCs w:val="20"/>
        </w:rPr>
      </w:pPr>
      <w:r w:rsidRPr="008C17F0">
        <w:rPr>
          <w:szCs w:val="20"/>
          <w:lang w:eastAsia="sl-SI"/>
        </w:rPr>
        <w:t>Matična številka gospodarskega subjekta:</w:t>
      </w:r>
    </w:p>
    <w:p w:rsidR="006432AD" w:rsidRPr="008C17F0" w:rsidRDefault="006432AD" w:rsidP="006432AD">
      <w:pPr>
        <w:spacing w:line="240" w:lineRule="auto"/>
        <w:rPr>
          <w:szCs w:val="20"/>
          <w:lang w:eastAsia="sl-SI"/>
        </w:rPr>
      </w:pPr>
    </w:p>
    <w:p w:rsidR="006432AD" w:rsidRPr="008C17F0" w:rsidRDefault="006432AD" w:rsidP="006432AD">
      <w:pPr>
        <w:spacing w:line="240" w:lineRule="auto"/>
        <w:rPr>
          <w:szCs w:val="20"/>
        </w:rPr>
      </w:pPr>
      <w:r w:rsidRPr="008C17F0">
        <w:rPr>
          <w:szCs w:val="20"/>
          <w:lang w:eastAsia="sl-SI"/>
        </w:rPr>
        <w:t>_________________________________________________________________</w:t>
      </w:r>
    </w:p>
    <w:p w:rsidR="006432AD" w:rsidRPr="008C17F0" w:rsidRDefault="006432AD" w:rsidP="006432AD">
      <w:pPr>
        <w:spacing w:line="240" w:lineRule="auto"/>
        <w:rPr>
          <w:szCs w:val="20"/>
          <w:lang w:eastAsia="sl-SI"/>
        </w:rPr>
      </w:pPr>
    </w:p>
    <w:p w:rsidR="006432AD" w:rsidRPr="008C17F0" w:rsidRDefault="006432AD" w:rsidP="006432AD">
      <w:pPr>
        <w:spacing w:line="240" w:lineRule="auto"/>
        <w:rPr>
          <w:szCs w:val="20"/>
          <w:lang w:eastAsia="sl-SI"/>
        </w:rPr>
      </w:pPr>
    </w:p>
    <w:p w:rsidR="006432AD" w:rsidRPr="008C17F0" w:rsidRDefault="006432AD" w:rsidP="00565761">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szCs w:val="20"/>
          <w:lang w:eastAsia="sl-SI"/>
        </w:rPr>
        <w:t xml:space="preserve">pooblaščam naročnika </w:t>
      </w:r>
      <w:r w:rsidR="00DC00A4" w:rsidRPr="008C17F0">
        <w:rPr>
          <w:szCs w:val="20"/>
        </w:rPr>
        <w:t>Srednja šola tehniških strok Šiška, Litostrojska cesta 51, 1000 Ljubljana</w:t>
      </w:r>
      <w:r w:rsidRPr="008C17F0">
        <w:rPr>
          <w:b/>
          <w:szCs w:val="20"/>
          <w:lang w:eastAsia="sl-SI"/>
        </w:rPr>
        <w:t>,</w:t>
      </w:r>
      <w:r w:rsidRPr="008C17F0">
        <w:rPr>
          <w:szCs w:val="20"/>
          <w:lang w:eastAsia="sl-SI"/>
        </w:rPr>
        <w:t xml:space="preserve"> da za potrebe preverjanja ponudnikov</w:t>
      </w:r>
      <w:r w:rsidR="002A32E4" w:rsidRPr="008C17F0">
        <w:rPr>
          <w:szCs w:val="20"/>
          <w:lang w:eastAsia="sl-SI"/>
        </w:rPr>
        <w:t>/podizvajalcev</w:t>
      </w:r>
      <w:r w:rsidRPr="008C17F0">
        <w:rPr>
          <w:szCs w:val="20"/>
          <w:lang w:eastAsia="sl-SI"/>
        </w:rPr>
        <w:t xml:space="preserve"> in s tem neobstoja razlogov za izključitev ponudnikov po 75. členu Zakona o javnem naročanju (Uradni list RS, št. 91/15</w:t>
      </w:r>
      <w:r w:rsidR="002A32E4" w:rsidRPr="008C17F0">
        <w:rPr>
          <w:szCs w:val="20"/>
          <w:lang w:eastAsia="sl-SI"/>
        </w:rPr>
        <w:t xml:space="preserve"> in št. 14/18</w:t>
      </w:r>
      <w:r w:rsidRPr="008C17F0">
        <w:rPr>
          <w:szCs w:val="20"/>
          <w:lang w:eastAsia="sl-SI"/>
        </w:rPr>
        <w:t>) pri izvajanju predmetnega postopka oddaje javnega naročila po postopku male vrednosti za –</w:t>
      </w:r>
      <w:r w:rsidRPr="008C17F0">
        <w:rPr>
          <w:b/>
          <w:szCs w:val="20"/>
          <w:lang w:eastAsia="sl-SI"/>
        </w:rPr>
        <w:t xml:space="preserve"> </w:t>
      </w:r>
      <w:r w:rsidR="00E94390" w:rsidRPr="008C17F0">
        <w:rPr>
          <w:b/>
          <w:bCs/>
          <w:szCs w:val="20"/>
        </w:rPr>
        <w:t>“IZDELAVA PROJEKTNE DOKUMENTACIJE ZA IZGRADNJO PRIZIDKA OB STAVB</w:t>
      </w:r>
      <w:r w:rsidR="00DC00A4" w:rsidRPr="008C17F0">
        <w:rPr>
          <w:b/>
          <w:bCs/>
          <w:szCs w:val="20"/>
        </w:rPr>
        <w:t xml:space="preserve">I SREDNJE ŠOLE TEHNIŠKIH STROK </w:t>
      </w:r>
      <w:r w:rsidR="00E94390" w:rsidRPr="008C17F0">
        <w:rPr>
          <w:b/>
          <w:bCs/>
          <w:szCs w:val="20"/>
        </w:rPr>
        <w:t>ŠIŠKA”</w:t>
      </w:r>
      <w:r w:rsidRPr="008C17F0">
        <w:rPr>
          <w:szCs w:val="20"/>
          <w:lang w:eastAsia="sl-SI"/>
        </w:rPr>
        <w:t xml:space="preserve"> pri Ministrstvu za pravosodje pridobi vse potrebne podatke oz. potrdilo iz kazenske evidence pravnih oseb, ki se vodi pri Ministrstvu za pravosodje.</w:t>
      </w:r>
    </w:p>
    <w:p w:rsidR="00207CA7" w:rsidRPr="008C17F0" w:rsidRDefault="00207CA7" w:rsidP="006432AD">
      <w:pPr>
        <w:spacing w:line="240" w:lineRule="auto"/>
        <w:rPr>
          <w:b/>
          <w:szCs w:val="20"/>
          <w:lang w:eastAsia="sl-SI"/>
        </w:rPr>
      </w:pPr>
    </w:p>
    <w:p w:rsidR="006432AD" w:rsidRPr="008C17F0" w:rsidRDefault="006432AD" w:rsidP="006432AD">
      <w:pPr>
        <w:spacing w:line="240" w:lineRule="auto"/>
        <w:rPr>
          <w:szCs w:val="20"/>
        </w:rPr>
      </w:pPr>
      <w:r w:rsidRPr="008C17F0">
        <w:rPr>
          <w:b/>
          <w:szCs w:val="20"/>
          <w:lang w:eastAsia="sl-SI"/>
        </w:rPr>
        <w:t>OPOMBA:</w:t>
      </w:r>
      <w:r w:rsidRPr="008C17F0">
        <w:rPr>
          <w:szCs w:val="20"/>
          <w:lang w:eastAsia="sl-SI"/>
        </w:rPr>
        <w:t xml:space="preserve"> V primeru, da ponudnik na javnem razpisu sodeluje s podizvajalcem/ponudnikom v skupni ponudbi mora razpisni obrazec 14a predložiti tudi za vsakega podizvajalca/ponudnika v skupni ponudbi</w:t>
      </w:r>
      <w:r w:rsidR="002D4E69" w:rsidRPr="008C17F0">
        <w:rPr>
          <w:szCs w:val="20"/>
          <w:lang w:eastAsia="sl-SI"/>
        </w:rPr>
        <w:t>/gospodarski subjekt, ki v postopku sodeluje z uporabo zmogljivosti</w:t>
      </w:r>
      <w:r w:rsidRPr="008C17F0">
        <w:rPr>
          <w:szCs w:val="20"/>
          <w:lang w:eastAsia="sl-SI"/>
        </w:rPr>
        <w:t>.</w:t>
      </w:r>
    </w:p>
    <w:p w:rsidR="006432AD" w:rsidRPr="008C17F0" w:rsidRDefault="006432AD" w:rsidP="006432AD">
      <w:pPr>
        <w:spacing w:line="240" w:lineRule="auto"/>
        <w:rPr>
          <w:szCs w:val="20"/>
          <w:lang w:eastAsia="sl-SI"/>
        </w:rPr>
      </w:pPr>
    </w:p>
    <w:p w:rsidR="006432AD" w:rsidRPr="008C17F0" w:rsidRDefault="006432AD" w:rsidP="006432AD">
      <w:pPr>
        <w:widowControl w:val="0"/>
        <w:tabs>
          <w:tab w:val="center" w:pos="4153"/>
          <w:tab w:val="right" w:pos="8306"/>
        </w:tabs>
        <w:spacing w:line="240" w:lineRule="auto"/>
        <w:rPr>
          <w:szCs w:val="20"/>
          <w:lang w:eastAsia="sl-SI"/>
        </w:rPr>
      </w:pPr>
    </w:p>
    <w:p w:rsidR="006432AD" w:rsidRPr="008C17F0" w:rsidRDefault="006432AD" w:rsidP="006432AD">
      <w:pPr>
        <w:spacing w:line="240" w:lineRule="auto"/>
        <w:rPr>
          <w:szCs w:val="20"/>
          <w:lang w:eastAsia="sl-SI"/>
        </w:rPr>
      </w:pPr>
    </w:p>
    <w:tbl>
      <w:tblPr>
        <w:tblW w:w="0" w:type="auto"/>
        <w:jc w:val="right"/>
        <w:tblLayout w:type="fixed"/>
        <w:tblLook w:val="0000" w:firstRow="0" w:lastRow="0" w:firstColumn="0" w:lastColumn="0" w:noHBand="0" w:noVBand="0"/>
      </w:tblPr>
      <w:tblGrid>
        <w:gridCol w:w="2109"/>
        <w:gridCol w:w="3543"/>
      </w:tblGrid>
      <w:tr w:rsidR="006432AD" w:rsidRPr="008C17F0" w:rsidTr="000D0CFF">
        <w:trPr>
          <w:cantSplit/>
          <w:jc w:val="right"/>
        </w:trPr>
        <w:tc>
          <w:tcPr>
            <w:tcW w:w="2109" w:type="dxa"/>
            <w:vMerge w:val="restart"/>
            <w:shd w:val="clear" w:color="auto" w:fill="auto"/>
            <w:vAlign w:val="center"/>
          </w:tcPr>
          <w:p w:rsidR="006432AD" w:rsidRPr="008C17F0" w:rsidRDefault="006432AD" w:rsidP="000D0CFF">
            <w:pPr>
              <w:tabs>
                <w:tab w:val="left" w:pos="12758"/>
              </w:tabs>
              <w:spacing w:line="240" w:lineRule="auto"/>
              <w:rPr>
                <w:szCs w:val="20"/>
              </w:rPr>
            </w:pPr>
            <w:r w:rsidRPr="008C17F0">
              <w:rPr>
                <w:szCs w:val="20"/>
                <w:lang w:eastAsia="sl-SI"/>
              </w:rPr>
              <w:t>žig</w:t>
            </w:r>
          </w:p>
        </w:tc>
        <w:tc>
          <w:tcPr>
            <w:tcW w:w="3543" w:type="dxa"/>
            <w:shd w:val="clear" w:color="auto" w:fill="auto"/>
          </w:tcPr>
          <w:p w:rsidR="006432AD" w:rsidRPr="008C17F0" w:rsidRDefault="006432AD" w:rsidP="000D0CFF">
            <w:pPr>
              <w:tabs>
                <w:tab w:val="left" w:pos="12758"/>
              </w:tabs>
              <w:spacing w:line="240" w:lineRule="auto"/>
              <w:rPr>
                <w:szCs w:val="20"/>
              </w:rPr>
            </w:pPr>
            <w:r w:rsidRPr="008C17F0">
              <w:rPr>
                <w:szCs w:val="20"/>
                <w:lang w:eastAsia="sl-SI"/>
              </w:rPr>
              <w:t>ponudnik/partner</w:t>
            </w:r>
          </w:p>
        </w:tc>
      </w:tr>
      <w:tr w:rsidR="006432AD" w:rsidRPr="008C17F0" w:rsidTr="000D0CFF">
        <w:trPr>
          <w:cantSplit/>
          <w:jc w:val="right"/>
        </w:trPr>
        <w:tc>
          <w:tcPr>
            <w:tcW w:w="2109" w:type="dxa"/>
            <w:vMerge/>
            <w:shd w:val="clear" w:color="auto" w:fill="auto"/>
            <w:vAlign w:val="center"/>
          </w:tcPr>
          <w:p w:rsidR="006432AD" w:rsidRPr="008C17F0"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shd w:val="clear" w:color="auto" w:fill="auto"/>
          </w:tcPr>
          <w:p w:rsidR="006432AD" w:rsidRPr="008C17F0" w:rsidRDefault="006432AD" w:rsidP="000D0CFF">
            <w:pPr>
              <w:tabs>
                <w:tab w:val="left" w:pos="12758"/>
              </w:tabs>
              <w:snapToGrid w:val="0"/>
              <w:spacing w:before="120" w:line="240" w:lineRule="auto"/>
              <w:rPr>
                <w:szCs w:val="20"/>
                <w:lang w:eastAsia="sl-SI"/>
              </w:rPr>
            </w:pPr>
          </w:p>
        </w:tc>
      </w:tr>
      <w:tr w:rsidR="006432AD" w:rsidRPr="008C17F0" w:rsidTr="000D0CFF">
        <w:trPr>
          <w:cantSplit/>
          <w:jc w:val="right"/>
        </w:trPr>
        <w:tc>
          <w:tcPr>
            <w:tcW w:w="2109" w:type="dxa"/>
            <w:vMerge/>
            <w:shd w:val="clear" w:color="auto" w:fill="auto"/>
            <w:vAlign w:val="center"/>
          </w:tcPr>
          <w:p w:rsidR="006432AD" w:rsidRPr="008C17F0" w:rsidRDefault="006432AD" w:rsidP="000D0CFF">
            <w:pPr>
              <w:tabs>
                <w:tab w:val="left" w:pos="12758"/>
              </w:tabs>
              <w:snapToGrid w:val="0"/>
              <w:spacing w:line="240" w:lineRule="auto"/>
              <w:rPr>
                <w:szCs w:val="20"/>
                <w:lang w:eastAsia="sl-SI"/>
              </w:rPr>
            </w:pPr>
          </w:p>
        </w:tc>
        <w:tc>
          <w:tcPr>
            <w:tcW w:w="3543" w:type="dxa"/>
            <w:shd w:val="clear" w:color="auto" w:fill="auto"/>
          </w:tcPr>
          <w:p w:rsidR="006432AD" w:rsidRPr="008C17F0" w:rsidRDefault="006432AD" w:rsidP="000D0CFF">
            <w:pPr>
              <w:tabs>
                <w:tab w:val="left" w:pos="12758"/>
              </w:tabs>
              <w:spacing w:line="240" w:lineRule="auto"/>
              <w:rPr>
                <w:szCs w:val="20"/>
              </w:rPr>
            </w:pPr>
            <w:r w:rsidRPr="008C17F0">
              <w:rPr>
                <w:szCs w:val="20"/>
                <w:lang w:eastAsia="sl-SI"/>
              </w:rPr>
              <w:t>(ime in priimek pooblaščene osebe)</w:t>
            </w:r>
          </w:p>
        </w:tc>
      </w:tr>
      <w:tr w:rsidR="006432AD" w:rsidRPr="008C17F0" w:rsidTr="000D0CFF">
        <w:trPr>
          <w:cantSplit/>
          <w:jc w:val="right"/>
        </w:trPr>
        <w:tc>
          <w:tcPr>
            <w:tcW w:w="2109" w:type="dxa"/>
            <w:vMerge/>
            <w:shd w:val="clear" w:color="auto" w:fill="auto"/>
            <w:vAlign w:val="center"/>
          </w:tcPr>
          <w:p w:rsidR="006432AD" w:rsidRPr="008C17F0"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shd w:val="clear" w:color="auto" w:fill="auto"/>
          </w:tcPr>
          <w:p w:rsidR="006432AD" w:rsidRPr="008C17F0" w:rsidRDefault="006432AD" w:rsidP="000D0CFF">
            <w:pPr>
              <w:tabs>
                <w:tab w:val="left" w:pos="12758"/>
              </w:tabs>
              <w:snapToGrid w:val="0"/>
              <w:spacing w:before="120" w:line="240" w:lineRule="auto"/>
              <w:rPr>
                <w:szCs w:val="20"/>
                <w:lang w:eastAsia="sl-SI"/>
              </w:rPr>
            </w:pPr>
          </w:p>
        </w:tc>
      </w:tr>
      <w:tr w:rsidR="006432AD" w:rsidRPr="008C17F0" w:rsidTr="000D0CFF">
        <w:trPr>
          <w:cantSplit/>
          <w:jc w:val="right"/>
        </w:trPr>
        <w:tc>
          <w:tcPr>
            <w:tcW w:w="2109" w:type="dxa"/>
            <w:vMerge/>
            <w:shd w:val="clear" w:color="auto" w:fill="auto"/>
            <w:vAlign w:val="center"/>
          </w:tcPr>
          <w:p w:rsidR="006432AD" w:rsidRPr="008C17F0" w:rsidRDefault="006432AD" w:rsidP="000D0CFF">
            <w:pPr>
              <w:tabs>
                <w:tab w:val="left" w:pos="12758"/>
              </w:tabs>
              <w:snapToGrid w:val="0"/>
              <w:spacing w:line="240" w:lineRule="auto"/>
              <w:rPr>
                <w:szCs w:val="20"/>
                <w:lang w:eastAsia="sl-SI"/>
              </w:rPr>
            </w:pPr>
          </w:p>
        </w:tc>
        <w:tc>
          <w:tcPr>
            <w:tcW w:w="3543" w:type="dxa"/>
            <w:shd w:val="clear" w:color="auto" w:fill="auto"/>
          </w:tcPr>
          <w:p w:rsidR="006432AD" w:rsidRPr="008C17F0" w:rsidRDefault="006432AD" w:rsidP="000D0CFF">
            <w:pPr>
              <w:tabs>
                <w:tab w:val="left" w:pos="12758"/>
              </w:tabs>
              <w:spacing w:line="240" w:lineRule="auto"/>
              <w:rPr>
                <w:szCs w:val="20"/>
              </w:rPr>
            </w:pPr>
            <w:r w:rsidRPr="008C17F0">
              <w:rPr>
                <w:szCs w:val="20"/>
                <w:lang w:eastAsia="sl-SI"/>
              </w:rPr>
              <w:t>(podpis)</w:t>
            </w:r>
          </w:p>
        </w:tc>
      </w:tr>
    </w:tbl>
    <w:p w:rsidR="006432AD" w:rsidRPr="008C17F0" w:rsidRDefault="006432AD" w:rsidP="006432AD">
      <w:pPr>
        <w:spacing w:line="240" w:lineRule="auto"/>
        <w:rPr>
          <w:szCs w:val="20"/>
          <w:lang w:eastAsia="sl-SI"/>
        </w:rPr>
      </w:pPr>
    </w:p>
    <w:p w:rsidR="006432AD" w:rsidRPr="008C17F0" w:rsidRDefault="006432AD" w:rsidP="006432AD">
      <w:pPr>
        <w:spacing w:line="240" w:lineRule="auto"/>
        <w:rPr>
          <w:szCs w:val="20"/>
          <w:lang w:eastAsia="sl-SI"/>
        </w:rPr>
      </w:pPr>
    </w:p>
    <w:p w:rsidR="006432AD" w:rsidRPr="008C17F0" w:rsidRDefault="006432AD" w:rsidP="006432AD">
      <w:pPr>
        <w:spacing w:line="240" w:lineRule="auto"/>
        <w:rPr>
          <w:szCs w:val="20"/>
          <w:lang w:eastAsia="sl-SI"/>
        </w:rPr>
      </w:pPr>
    </w:p>
    <w:p w:rsidR="006432AD" w:rsidRPr="008C17F0" w:rsidRDefault="006432AD" w:rsidP="006432AD">
      <w:pPr>
        <w:spacing w:line="240" w:lineRule="auto"/>
        <w:rPr>
          <w:szCs w:val="20"/>
          <w:lang w:eastAsia="sl-SI"/>
        </w:rPr>
      </w:pPr>
    </w:p>
    <w:p w:rsidR="006432AD" w:rsidRPr="008C17F0" w:rsidRDefault="006432AD" w:rsidP="006432AD">
      <w:pPr>
        <w:spacing w:line="240" w:lineRule="auto"/>
        <w:rPr>
          <w:szCs w:val="20"/>
          <w:lang w:eastAsia="sl-SI"/>
        </w:rPr>
      </w:pPr>
    </w:p>
    <w:p w:rsidR="006432AD" w:rsidRPr="008C17F0" w:rsidRDefault="006432AD" w:rsidP="006432AD">
      <w:pPr>
        <w:spacing w:line="240" w:lineRule="auto"/>
        <w:rPr>
          <w:szCs w:val="20"/>
          <w:lang w:eastAsia="sl-SI"/>
        </w:rPr>
      </w:pPr>
    </w:p>
    <w:p w:rsidR="006432AD" w:rsidRPr="008C17F0" w:rsidRDefault="006432AD" w:rsidP="006432AD">
      <w:pPr>
        <w:spacing w:line="240" w:lineRule="auto"/>
        <w:rPr>
          <w:szCs w:val="20"/>
          <w:lang w:eastAsia="sl-SI"/>
        </w:rPr>
      </w:pPr>
    </w:p>
    <w:p w:rsidR="00146213" w:rsidRPr="008C17F0" w:rsidRDefault="00146213" w:rsidP="006432AD">
      <w:pPr>
        <w:spacing w:line="240" w:lineRule="auto"/>
        <w:rPr>
          <w:szCs w:val="20"/>
          <w:lang w:eastAsia="sl-SI"/>
        </w:rPr>
      </w:pPr>
    </w:p>
    <w:p w:rsidR="00146213" w:rsidRPr="008C17F0" w:rsidRDefault="00146213" w:rsidP="006432AD">
      <w:pPr>
        <w:spacing w:line="240" w:lineRule="auto"/>
        <w:rPr>
          <w:szCs w:val="20"/>
          <w:lang w:eastAsia="sl-SI"/>
        </w:rPr>
      </w:pPr>
    </w:p>
    <w:p w:rsidR="00146213" w:rsidRPr="008C17F0" w:rsidRDefault="00146213" w:rsidP="006432AD">
      <w:pPr>
        <w:spacing w:line="240" w:lineRule="auto"/>
        <w:rPr>
          <w:szCs w:val="20"/>
          <w:lang w:eastAsia="sl-SI"/>
        </w:rPr>
      </w:pPr>
    </w:p>
    <w:p w:rsidR="00146213" w:rsidRPr="008C17F0" w:rsidRDefault="00146213" w:rsidP="006432AD">
      <w:pPr>
        <w:spacing w:line="240" w:lineRule="auto"/>
        <w:rPr>
          <w:szCs w:val="20"/>
          <w:lang w:eastAsia="sl-SI"/>
        </w:rPr>
      </w:pPr>
    </w:p>
    <w:p w:rsidR="00146213" w:rsidRPr="008C17F0" w:rsidRDefault="00146213" w:rsidP="006432AD">
      <w:pPr>
        <w:spacing w:line="240" w:lineRule="auto"/>
        <w:rPr>
          <w:szCs w:val="20"/>
          <w:lang w:eastAsia="sl-SI"/>
        </w:rPr>
      </w:pPr>
    </w:p>
    <w:p w:rsidR="005D326F" w:rsidRPr="008C17F0" w:rsidRDefault="005D326F" w:rsidP="006432AD">
      <w:pPr>
        <w:spacing w:line="240" w:lineRule="auto"/>
        <w:rPr>
          <w:szCs w:val="20"/>
          <w:lang w:eastAsia="sl-SI"/>
        </w:rPr>
      </w:pPr>
    </w:p>
    <w:p w:rsidR="005D326F" w:rsidRPr="008C17F0" w:rsidRDefault="005D326F" w:rsidP="006432AD">
      <w:pPr>
        <w:spacing w:line="240" w:lineRule="auto"/>
        <w:rPr>
          <w:szCs w:val="20"/>
          <w:lang w:eastAsia="sl-SI"/>
        </w:rPr>
      </w:pPr>
    </w:p>
    <w:p w:rsidR="005D326F" w:rsidRPr="008C17F0" w:rsidRDefault="005D326F" w:rsidP="006432AD">
      <w:pPr>
        <w:spacing w:line="240" w:lineRule="auto"/>
        <w:rPr>
          <w:szCs w:val="20"/>
          <w:lang w:eastAsia="sl-SI"/>
        </w:rPr>
      </w:pPr>
    </w:p>
    <w:p w:rsidR="003459D4" w:rsidRPr="008C17F0" w:rsidRDefault="003459D4" w:rsidP="006432AD">
      <w:pPr>
        <w:spacing w:line="240" w:lineRule="auto"/>
        <w:rPr>
          <w:szCs w:val="20"/>
          <w:lang w:eastAsia="sl-SI"/>
        </w:rPr>
      </w:pPr>
    </w:p>
    <w:p w:rsidR="003459D4" w:rsidRPr="008C17F0" w:rsidRDefault="003459D4" w:rsidP="006432AD">
      <w:pPr>
        <w:spacing w:line="240" w:lineRule="auto"/>
        <w:rPr>
          <w:szCs w:val="20"/>
          <w:lang w:eastAsia="sl-SI"/>
        </w:rPr>
      </w:pPr>
    </w:p>
    <w:p w:rsidR="00146213" w:rsidRPr="008C17F0" w:rsidRDefault="00146213" w:rsidP="006432AD">
      <w:pPr>
        <w:spacing w:line="240" w:lineRule="auto"/>
        <w:rPr>
          <w:szCs w:val="20"/>
          <w:lang w:eastAsia="sl-SI"/>
        </w:rPr>
      </w:pPr>
    </w:p>
    <w:p w:rsidR="00565761" w:rsidRPr="008C17F0" w:rsidRDefault="00565761" w:rsidP="006432AD">
      <w:pPr>
        <w:spacing w:line="240" w:lineRule="auto"/>
        <w:rPr>
          <w:szCs w:val="20"/>
          <w:lang w:eastAsia="sl-SI"/>
        </w:rPr>
      </w:pPr>
    </w:p>
    <w:p w:rsidR="002A32E4" w:rsidRPr="008C17F0" w:rsidRDefault="002A32E4" w:rsidP="006432AD">
      <w:pPr>
        <w:spacing w:line="240" w:lineRule="auto"/>
        <w:rPr>
          <w:szCs w:val="20"/>
          <w:lang w:eastAsia="sl-SI"/>
        </w:rPr>
      </w:pPr>
    </w:p>
    <w:p w:rsidR="002A32E4" w:rsidRPr="008C17F0" w:rsidRDefault="002A32E4" w:rsidP="006432AD">
      <w:pPr>
        <w:spacing w:line="240" w:lineRule="auto"/>
        <w:rPr>
          <w:szCs w:val="20"/>
          <w:lang w:eastAsia="sl-SI"/>
        </w:rPr>
      </w:pPr>
    </w:p>
    <w:p w:rsidR="00565761" w:rsidRPr="008C17F0" w:rsidRDefault="00565761" w:rsidP="006432AD">
      <w:pPr>
        <w:spacing w:line="240" w:lineRule="auto"/>
        <w:rPr>
          <w:szCs w:val="20"/>
          <w:lang w:eastAsia="sl-SI"/>
        </w:rPr>
      </w:pPr>
    </w:p>
    <w:p w:rsidR="006432AD" w:rsidRPr="008C17F0" w:rsidRDefault="006432AD" w:rsidP="006432AD">
      <w:pPr>
        <w:widowControl w:val="0"/>
        <w:spacing w:before="60" w:line="240" w:lineRule="auto"/>
        <w:jc w:val="right"/>
        <w:rPr>
          <w:szCs w:val="20"/>
        </w:rPr>
      </w:pPr>
      <w:r w:rsidRPr="008C17F0">
        <w:rPr>
          <w:b/>
          <w:szCs w:val="20"/>
          <w:u w:val="single"/>
        </w:rPr>
        <w:t>RAZPISNI OBRAZEC 14b</w:t>
      </w:r>
    </w:p>
    <w:p w:rsidR="006432AD" w:rsidRPr="008C17F0" w:rsidRDefault="006432AD" w:rsidP="006432AD">
      <w:pPr>
        <w:widowControl w:val="0"/>
        <w:spacing w:before="60" w:line="240" w:lineRule="auto"/>
        <w:jc w:val="center"/>
        <w:rPr>
          <w:b/>
          <w:szCs w:val="20"/>
          <w:lang w:eastAsia="sl-SI"/>
        </w:rPr>
      </w:pPr>
    </w:p>
    <w:p w:rsidR="006432AD" w:rsidRPr="008C17F0" w:rsidRDefault="006432AD" w:rsidP="006432AD">
      <w:pPr>
        <w:widowControl w:val="0"/>
        <w:spacing w:before="60" w:line="240" w:lineRule="auto"/>
        <w:jc w:val="center"/>
        <w:rPr>
          <w:szCs w:val="20"/>
        </w:rPr>
      </w:pPr>
      <w:r w:rsidRPr="008C17F0">
        <w:rPr>
          <w:b/>
          <w:szCs w:val="20"/>
          <w:lang w:eastAsia="sl-SI"/>
        </w:rPr>
        <w:t>POOBLASTILO ZA PRIDOBITEV POTRDILA IZ KAZENSKE EVIDENCE FIZIČNIH OSEB</w:t>
      </w:r>
    </w:p>
    <w:p w:rsidR="006432AD" w:rsidRPr="008C17F0" w:rsidRDefault="006432AD" w:rsidP="006432AD">
      <w:pPr>
        <w:keepNext/>
        <w:spacing w:line="240" w:lineRule="auto"/>
        <w:rPr>
          <w:b/>
          <w:bCs/>
          <w:szCs w:val="20"/>
          <w:lang w:eastAsia="sl-SI"/>
        </w:rPr>
      </w:pPr>
    </w:p>
    <w:p w:rsidR="006432AD" w:rsidRPr="008C17F0" w:rsidRDefault="00207CA7" w:rsidP="006432AD">
      <w:pPr>
        <w:keepNext/>
        <w:spacing w:line="240" w:lineRule="auto"/>
        <w:rPr>
          <w:szCs w:val="20"/>
          <w:u w:val="single"/>
          <w:lang w:eastAsia="sl-SI"/>
        </w:rPr>
      </w:pPr>
      <w:r w:rsidRPr="008C17F0">
        <w:rPr>
          <w:szCs w:val="20"/>
          <w:lang w:eastAsia="sl-SI"/>
        </w:rPr>
        <w:t>NAZIV</w:t>
      </w:r>
      <w:r w:rsidR="002A32E4" w:rsidRPr="008C17F0">
        <w:rPr>
          <w:szCs w:val="20"/>
          <w:lang w:eastAsia="sl-SI"/>
        </w:rPr>
        <w:t xml:space="preserve"> in NASLOV</w:t>
      </w:r>
      <w:r w:rsidRPr="008C17F0">
        <w:rPr>
          <w:szCs w:val="20"/>
          <w:lang w:eastAsia="sl-SI"/>
        </w:rPr>
        <w:t xml:space="preserve">: Ponudnik / podizvajalec / ponudnik v skupni ponudbi / gospodarski subjekt, ki v postopku sodeluje z uporabo zmogljivosti </w:t>
      </w:r>
      <w:r w:rsidRPr="008C17F0">
        <w:rPr>
          <w:szCs w:val="20"/>
          <w:u w:val="single"/>
          <w:lang w:eastAsia="sl-SI"/>
        </w:rPr>
        <w:t>(ustrezno obkrožiti)</w:t>
      </w:r>
    </w:p>
    <w:p w:rsidR="00207CA7" w:rsidRPr="008C17F0" w:rsidRDefault="00207CA7" w:rsidP="006432AD">
      <w:pPr>
        <w:keepNext/>
        <w:spacing w:line="240" w:lineRule="auto"/>
        <w:rPr>
          <w:szCs w:val="20"/>
          <w:u w:val="single"/>
          <w:lang w:eastAsia="sl-SI"/>
        </w:rPr>
      </w:pPr>
    </w:p>
    <w:p w:rsidR="00207CA7" w:rsidRPr="008C17F0" w:rsidRDefault="00207CA7" w:rsidP="006432AD">
      <w:pPr>
        <w:keepNext/>
        <w:spacing w:line="240" w:lineRule="auto"/>
        <w:rPr>
          <w:bCs/>
          <w:szCs w:val="20"/>
          <w:lang w:eastAsia="sl-SI"/>
        </w:rPr>
      </w:pPr>
    </w:p>
    <w:p w:rsidR="006432AD" w:rsidRPr="008C17F0" w:rsidRDefault="006432AD" w:rsidP="006432AD">
      <w:pPr>
        <w:keepNext/>
        <w:spacing w:line="240" w:lineRule="auto"/>
        <w:rPr>
          <w:szCs w:val="20"/>
        </w:rPr>
      </w:pPr>
      <w:r w:rsidRPr="008C17F0">
        <w:rPr>
          <w:szCs w:val="20"/>
        </w:rPr>
        <w:t>__________________________________________________________________</w:t>
      </w:r>
      <w:r w:rsidR="002A32E4" w:rsidRPr="008C17F0">
        <w:rPr>
          <w:szCs w:val="20"/>
        </w:rPr>
        <w:t xml:space="preserve"> </w:t>
      </w:r>
    </w:p>
    <w:tbl>
      <w:tblPr>
        <w:tblW w:w="0" w:type="auto"/>
        <w:tblInd w:w="-38" w:type="dxa"/>
        <w:tblLayout w:type="fixed"/>
        <w:tblCellMar>
          <w:left w:w="70" w:type="dxa"/>
          <w:right w:w="70" w:type="dxa"/>
        </w:tblCellMar>
        <w:tblLook w:val="0000" w:firstRow="0" w:lastRow="0" w:firstColumn="0" w:lastColumn="0" w:noHBand="0" w:noVBand="0"/>
      </w:tblPr>
      <w:tblGrid>
        <w:gridCol w:w="4219"/>
      </w:tblGrid>
      <w:tr w:rsidR="006432AD" w:rsidRPr="008C17F0" w:rsidTr="002A32E4">
        <w:tc>
          <w:tcPr>
            <w:tcW w:w="4219" w:type="dxa"/>
            <w:shd w:val="clear" w:color="auto" w:fill="auto"/>
          </w:tcPr>
          <w:p w:rsidR="006432AD" w:rsidRPr="008C17F0" w:rsidRDefault="002A32E4" w:rsidP="000D0CFF">
            <w:pPr>
              <w:spacing w:line="240" w:lineRule="auto"/>
              <w:rPr>
                <w:szCs w:val="20"/>
              </w:rPr>
            </w:pPr>
            <w:r w:rsidRPr="008C17F0">
              <w:rPr>
                <w:szCs w:val="20"/>
              </w:rPr>
              <w:t>(naziv in naslov gospodarskega subjekta)</w:t>
            </w:r>
          </w:p>
        </w:tc>
      </w:tr>
      <w:tr w:rsidR="006432AD" w:rsidRPr="008C17F0" w:rsidTr="002A32E4">
        <w:tc>
          <w:tcPr>
            <w:tcW w:w="4219" w:type="dxa"/>
            <w:shd w:val="clear" w:color="auto" w:fill="auto"/>
          </w:tcPr>
          <w:p w:rsidR="006432AD" w:rsidRPr="008C17F0" w:rsidRDefault="006432AD" w:rsidP="000D0CFF">
            <w:pPr>
              <w:spacing w:line="240" w:lineRule="auto"/>
              <w:rPr>
                <w:szCs w:val="20"/>
              </w:rPr>
            </w:pPr>
          </w:p>
        </w:tc>
      </w:tr>
      <w:tr w:rsidR="006432AD" w:rsidRPr="008C17F0" w:rsidTr="002A32E4">
        <w:tc>
          <w:tcPr>
            <w:tcW w:w="4219" w:type="dxa"/>
            <w:shd w:val="clear" w:color="auto" w:fill="auto"/>
          </w:tcPr>
          <w:p w:rsidR="006432AD" w:rsidRPr="008C17F0" w:rsidRDefault="006432AD" w:rsidP="000D0CFF">
            <w:pPr>
              <w:snapToGrid w:val="0"/>
              <w:spacing w:line="240" w:lineRule="auto"/>
              <w:rPr>
                <w:szCs w:val="20"/>
                <w:lang w:eastAsia="sl-SI"/>
              </w:rPr>
            </w:pPr>
          </w:p>
        </w:tc>
      </w:tr>
    </w:tbl>
    <w:p w:rsidR="006432AD" w:rsidRPr="008C17F0" w:rsidRDefault="006432AD" w:rsidP="006432AD">
      <w:pPr>
        <w:spacing w:line="240" w:lineRule="auto"/>
        <w:rPr>
          <w:szCs w:val="20"/>
        </w:rPr>
      </w:pPr>
      <w:r w:rsidRPr="008C17F0">
        <w:rPr>
          <w:szCs w:val="20"/>
          <w:lang w:eastAsia="sl-SI"/>
        </w:rPr>
        <w:t>__________________________________________________________________</w:t>
      </w:r>
    </w:p>
    <w:tbl>
      <w:tblPr>
        <w:tblW w:w="0" w:type="auto"/>
        <w:tblInd w:w="-38" w:type="dxa"/>
        <w:tblLayout w:type="fixed"/>
        <w:tblCellMar>
          <w:left w:w="70" w:type="dxa"/>
          <w:right w:w="70" w:type="dxa"/>
        </w:tblCellMar>
        <w:tblLook w:val="0000" w:firstRow="0" w:lastRow="0" w:firstColumn="0" w:lastColumn="0" w:noHBand="0" w:noVBand="0"/>
      </w:tblPr>
      <w:tblGrid>
        <w:gridCol w:w="2235"/>
      </w:tblGrid>
      <w:tr w:rsidR="00207CA7" w:rsidRPr="008C17F0" w:rsidTr="00207CA7">
        <w:tc>
          <w:tcPr>
            <w:tcW w:w="2235" w:type="dxa"/>
            <w:shd w:val="clear" w:color="auto" w:fill="auto"/>
          </w:tcPr>
          <w:p w:rsidR="00207CA7" w:rsidRPr="008C17F0" w:rsidRDefault="00207CA7" w:rsidP="00207CA7">
            <w:pPr>
              <w:spacing w:line="240" w:lineRule="auto"/>
              <w:rPr>
                <w:szCs w:val="20"/>
              </w:rPr>
            </w:pPr>
            <w:r w:rsidRPr="008C17F0">
              <w:rPr>
                <w:szCs w:val="20"/>
                <w:lang w:eastAsia="sl-SI"/>
              </w:rPr>
              <w:t>Zakoniti zastopnik*:</w:t>
            </w:r>
          </w:p>
        </w:tc>
      </w:tr>
      <w:tr w:rsidR="00207CA7" w:rsidRPr="008C17F0" w:rsidTr="00207CA7">
        <w:tc>
          <w:tcPr>
            <w:tcW w:w="2235" w:type="dxa"/>
            <w:shd w:val="clear" w:color="auto" w:fill="auto"/>
          </w:tcPr>
          <w:p w:rsidR="00207CA7" w:rsidRPr="008C17F0" w:rsidRDefault="00207CA7" w:rsidP="00207CA7">
            <w:pPr>
              <w:spacing w:line="240" w:lineRule="auto"/>
              <w:rPr>
                <w:szCs w:val="20"/>
              </w:rPr>
            </w:pPr>
            <w:r w:rsidRPr="008C17F0">
              <w:rPr>
                <w:szCs w:val="20"/>
                <w:lang w:eastAsia="sl-SI"/>
              </w:rPr>
              <w:t>(ime in priimek čitljivo)</w:t>
            </w:r>
          </w:p>
        </w:tc>
      </w:tr>
    </w:tbl>
    <w:p w:rsidR="006432AD" w:rsidRPr="008C17F0" w:rsidRDefault="006432AD" w:rsidP="006432AD">
      <w:pPr>
        <w:spacing w:line="240" w:lineRule="auto"/>
        <w:rPr>
          <w:szCs w:val="20"/>
          <w:lang w:eastAsia="sl-SI"/>
        </w:rPr>
      </w:pPr>
    </w:p>
    <w:p w:rsidR="006432AD" w:rsidRPr="008C17F0" w:rsidRDefault="006432AD" w:rsidP="006432AD">
      <w:pPr>
        <w:spacing w:line="240" w:lineRule="auto"/>
        <w:rPr>
          <w:szCs w:val="20"/>
          <w:lang w:eastAsia="sl-SI"/>
        </w:rPr>
      </w:pPr>
    </w:p>
    <w:p w:rsidR="006432AD" w:rsidRPr="008C17F0" w:rsidRDefault="006432AD" w:rsidP="006432AD">
      <w:pPr>
        <w:spacing w:line="240" w:lineRule="auto"/>
        <w:rPr>
          <w:szCs w:val="20"/>
        </w:rPr>
      </w:pPr>
      <w:r w:rsidRPr="008C17F0">
        <w:rPr>
          <w:szCs w:val="20"/>
          <w:lang w:eastAsia="sl-SI"/>
        </w:rPr>
        <w:t>__________________________________________________________________</w:t>
      </w:r>
    </w:p>
    <w:p w:rsidR="00207CA7" w:rsidRPr="008C17F0" w:rsidRDefault="00207CA7" w:rsidP="00207CA7">
      <w:pPr>
        <w:spacing w:line="240" w:lineRule="auto"/>
        <w:rPr>
          <w:szCs w:val="20"/>
        </w:rPr>
      </w:pPr>
      <w:r w:rsidRPr="008C17F0">
        <w:rPr>
          <w:szCs w:val="20"/>
          <w:lang w:eastAsia="sl-SI"/>
        </w:rPr>
        <w:t>Naslov:</w:t>
      </w:r>
    </w:p>
    <w:p w:rsidR="00207CA7" w:rsidRPr="008C17F0" w:rsidRDefault="00207CA7" w:rsidP="00207CA7">
      <w:pPr>
        <w:spacing w:line="240" w:lineRule="auto"/>
        <w:rPr>
          <w:szCs w:val="20"/>
        </w:rPr>
      </w:pPr>
      <w:r w:rsidRPr="008C17F0">
        <w:rPr>
          <w:szCs w:val="20"/>
          <w:lang w:eastAsia="sl-SI"/>
        </w:rPr>
        <w:t>(dejansko prebivališče zakonitega zastopnika)</w:t>
      </w:r>
    </w:p>
    <w:p w:rsidR="006432AD" w:rsidRPr="008C17F0" w:rsidRDefault="006432AD" w:rsidP="006432AD">
      <w:pPr>
        <w:spacing w:line="240" w:lineRule="auto"/>
        <w:rPr>
          <w:szCs w:val="20"/>
          <w:lang w:eastAsia="sl-SI"/>
        </w:rPr>
      </w:pPr>
    </w:p>
    <w:p w:rsidR="006432AD" w:rsidRPr="008C17F0" w:rsidRDefault="006432AD" w:rsidP="006432AD">
      <w:pPr>
        <w:spacing w:line="240" w:lineRule="auto"/>
        <w:rPr>
          <w:szCs w:val="20"/>
          <w:lang w:eastAsia="sl-SI"/>
        </w:rPr>
      </w:pPr>
    </w:p>
    <w:p w:rsidR="006432AD" w:rsidRPr="008C17F0" w:rsidRDefault="006432AD" w:rsidP="006432AD">
      <w:pPr>
        <w:spacing w:line="240" w:lineRule="auto"/>
        <w:rPr>
          <w:szCs w:val="20"/>
        </w:rPr>
      </w:pPr>
      <w:r w:rsidRPr="008C17F0">
        <w:rPr>
          <w:szCs w:val="20"/>
          <w:lang w:eastAsia="sl-SI"/>
        </w:rPr>
        <w:t>_________________________________________________________________</w:t>
      </w:r>
    </w:p>
    <w:p w:rsidR="00207CA7" w:rsidRPr="008C17F0" w:rsidRDefault="00207CA7" w:rsidP="00207CA7">
      <w:pPr>
        <w:spacing w:line="240" w:lineRule="auto"/>
        <w:rPr>
          <w:szCs w:val="20"/>
        </w:rPr>
      </w:pPr>
      <w:r w:rsidRPr="008C17F0">
        <w:rPr>
          <w:szCs w:val="20"/>
          <w:lang w:eastAsia="sl-SI"/>
        </w:rPr>
        <w:t>EMŠO zakonitega zastopnika:</w:t>
      </w:r>
    </w:p>
    <w:p w:rsidR="006432AD" w:rsidRPr="008C17F0" w:rsidRDefault="006432AD" w:rsidP="006432AD">
      <w:pPr>
        <w:spacing w:line="240" w:lineRule="auto"/>
        <w:rPr>
          <w:szCs w:val="20"/>
          <w:lang w:eastAsia="sl-SI"/>
        </w:rPr>
      </w:pPr>
    </w:p>
    <w:p w:rsidR="00207CA7" w:rsidRPr="008C17F0" w:rsidRDefault="00207CA7" w:rsidP="006432AD">
      <w:pPr>
        <w:spacing w:line="240" w:lineRule="auto"/>
        <w:rPr>
          <w:szCs w:val="20"/>
          <w:lang w:eastAsia="sl-SI"/>
        </w:rPr>
      </w:pPr>
    </w:p>
    <w:p w:rsidR="006432AD" w:rsidRPr="008C17F0" w:rsidRDefault="006432AD" w:rsidP="00565761">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szCs w:val="20"/>
          <w:lang w:eastAsia="sl-SI"/>
        </w:rPr>
        <w:t xml:space="preserve">pooblaščam naročnika </w:t>
      </w:r>
      <w:r w:rsidR="00DC00A4" w:rsidRPr="008C17F0">
        <w:rPr>
          <w:szCs w:val="20"/>
        </w:rPr>
        <w:t xml:space="preserve"> Srednja šola tehniških strok Šiška, Litostrojska cesta 51, 1000 Ljubljana</w:t>
      </w:r>
      <w:r w:rsidRPr="008C17F0">
        <w:rPr>
          <w:szCs w:val="20"/>
          <w:lang w:eastAsia="sl-SI"/>
        </w:rPr>
        <w:t>, da za potrebe preverjanja ponudnikov</w:t>
      </w:r>
      <w:r w:rsidR="002A32E4" w:rsidRPr="008C17F0">
        <w:rPr>
          <w:szCs w:val="20"/>
          <w:lang w:eastAsia="sl-SI"/>
        </w:rPr>
        <w:t>/podizvajalcev</w:t>
      </w:r>
      <w:r w:rsidRPr="008C17F0">
        <w:rPr>
          <w:szCs w:val="20"/>
          <w:lang w:eastAsia="sl-SI"/>
        </w:rPr>
        <w:t xml:space="preserve"> in s tem neobstoja razlogov za izključitev ponudnikov po 75. členu Zakona o javnem naročanju (Uradni list RS, št. 91/15</w:t>
      </w:r>
      <w:r w:rsidR="002A32E4" w:rsidRPr="008C17F0">
        <w:rPr>
          <w:szCs w:val="20"/>
          <w:lang w:eastAsia="sl-SI"/>
        </w:rPr>
        <w:t xml:space="preserve"> št. 14/18</w:t>
      </w:r>
      <w:r w:rsidRPr="008C17F0">
        <w:rPr>
          <w:szCs w:val="20"/>
          <w:lang w:eastAsia="sl-SI"/>
        </w:rPr>
        <w:t>), pri izvajanju predmetnega postopka oddaje javnega naročila po postopku</w:t>
      </w:r>
      <w:r w:rsidR="002A32E4" w:rsidRPr="008C17F0">
        <w:rPr>
          <w:szCs w:val="20"/>
          <w:lang w:eastAsia="sl-SI"/>
        </w:rPr>
        <w:t xml:space="preserve"> male vrednosti</w:t>
      </w:r>
      <w:r w:rsidRPr="008C17F0">
        <w:rPr>
          <w:szCs w:val="20"/>
          <w:lang w:eastAsia="sl-SI"/>
        </w:rPr>
        <w:t xml:space="preserve"> za</w:t>
      </w:r>
      <w:r w:rsidR="002A32E4" w:rsidRPr="008C17F0">
        <w:rPr>
          <w:szCs w:val="20"/>
          <w:lang w:eastAsia="sl-SI"/>
        </w:rPr>
        <w:t xml:space="preserve"> </w:t>
      </w:r>
      <w:r w:rsidR="00E94390" w:rsidRPr="008C17F0">
        <w:rPr>
          <w:b/>
          <w:bCs/>
          <w:szCs w:val="20"/>
        </w:rPr>
        <w:t>“IZDELAVA PROJEKTNE DOKUMENTACIJE ZA IZGRADNJO PRIZIDKA OB STAVB</w:t>
      </w:r>
      <w:r w:rsidR="002A0E17" w:rsidRPr="008C17F0">
        <w:rPr>
          <w:b/>
          <w:bCs/>
          <w:szCs w:val="20"/>
        </w:rPr>
        <w:t xml:space="preserve">I SREDNJE ŠOLE TEHNIŠKIH STROK </w:t>
      </w:r>
      <w:r w:rsidR="00E94390" w:rsidRPr="008C17F0">
        <w:rPr>
          <w:b/>
          <w:bCs/>
          <w:szCs w:val="20"/>
        </w:rPr>
        <w:t>ŠIŠKA”</w:t>
      </w:r>
      <w:r w:rsidRPr="008C17F0">
        <w:rPr>
          <w:szCs w:val="20"/>
          <w:lang w:eastAsia="sl-SI"/>
        </w:rPr>
        <w:t xml:space="preserve"> pri Ministrstvu za pravosodje pridobi vse potrebne podatke oz. potrdilo iz kazenske evidence fizičnih oseb, ki so zakoniti zastopniki ponudnika oziroma oseb, ki so članice njegovega upravnega, vodstvenega ali nadzornega organa ali imajo pooblastilo za njegovo zastopanje ali odločanje ali nadzor v njem, ki se vodi pri Ministrstvu za pravosodje.</w:t>
      </w:r>
    </w:p>
    <w:p w:rsidR="006432AD" w:rsidRPr="008C17F0" w:rsidRDefault="006432AD" w:rsidP="006432AD">
      <w:pPr>
        <w:spacing w:line="240" w:lineRule="auto"/>
        <w:rPr>
          <w:szCs w:val="20"/>
          <w:lang w:eastAsia="sl-SI"/>
        </w:rPr>
      </w:pPr>
    </w:p>
    <w:p w:rsidR="006432AD" w:rsidRPr="008C17F0" w:rsidRDefault="006432AD" w:rsidP="006432AD">
      <w:pPr>
        <w:spacing w:line="240" w:lineRule="auto"/>
        <w:rPr>
          <w:szCs w:val="20"/>
        </w:rPr>
      </w:pPr>
      <w:r w:rsidRPr="008C17F0">
        <w:rPr>
          <w:szCs w:val="20"/>
          <w:u w:val="single"/>
          <w:lang w:eastAsia="sl-SI"/>
        </w:rPr>
        <w:t>*Ponudnik naj predloži toliko pooblastil za pridobitev potrdila iz kazenske evidence fizičnih oseb, kolikor zakonitih zastopnikov</w:t>
      </w:r>
      <w:r w:rsidR="00C46EA1" w:rsidRPr="008C17F0">
        <w:rPr>
          <w:szCs w:val="20"/>
          <w:u w:val="single"/>
          <w:lang w:eastAsia="sl-SI"/>
        </w:rPr>
        <w:t xml:space="preserve"> (direktor, prokurist, zastopnik)</w:t>
      </w:r>
      <w:r w:rsidRPr="008C17F0">
        <w:rPr>
          <w:szCs w:val="20"/>
          <w:u w:val="single"/>
          <w:lang w:eastAsia="sl-SI"/>
        </w:rPr>
        <w:t xml:space="preserve"> oziroma oseb, ki so članice njegovega upravnega, vodstvenega ali nadzornega organa ali imajo pooblastilo za njegovo zastopanje ali odločanje ali nadzor v njem, ima.</w:t>
      </w:r>
    </w:p>
    <w:p w:rsidR="006432AD" w:rsidRPr="008C17F0" w:rsidRDefault="006432AD" w:rsidP="006432AD">
      <w:pPr>
        <w:spacing w:line="240" w:lineRule="auto"/>
        <w:rPr>
          <w:b/>
          <w:szCs w:val="20"/>
          <w:u w:val="single"/>
          <w:lang w:eastAsia="sl-SI"/>
        </w:rPr>
      </w:pPr>
    </w:p>
    <w:p w:rsidR="006432AD" w:rsidRPr="008C17F0" w:rsidRDefault="006432AD" w:rsidP="006432AD">
      <w:pPr>
        <w:spacing w:line="240" w:lineRule="auto"/>
        <w:rPr>
          <w:szCs w:val="20"/>
        </w:rPr>
      </w:pPr>
      <w:r w:rsidRPr="008C17F0">
        <w:rPr>
          <w:b/>
          <w:szCs w:val="20"/>
          <w:lang w:eastAsia="sl-SI"/>
        </w:rPr>
        <w:lastRenderedPageBreak/>
        <w:t>OPOMBA:</w:t>
      </w:r>
      <w:r w:rsidRPr="008C17F0">
        <w:rPr>
          <w:szCs w:val="20"/>
          <w:lang w:eastAsia="sl-SI"/>
        </w:rPr>
        <w:t xml:space="preserve"> V primeru, da ponudnik na javnem razpisu sodeluje s podizvajalcem/ponudnikom v skupni ponudbi mora razpisni obrazec 14b predložiti tudi za vsakega podizvajalca/ponudnika v skupni ponudbi</w:t>
      </w:r>
      <w:r w:rsidR="002D4E69" w:rsidRPr="008C17F0">
        <w:rPr>
          <w:szCs w:val="20"/>
          <w:lang w:eastAsia="sl-SI"/>
        </w:rPr>
        <w:t>/gospodarski subjekt, ki v postopku sodeluje z uporabo zmogljivosti</w:t>
      </w:r>
      <w:r w:rsidRPr="008C17F0">
        <w:rPr>
          <w:szCs w:val="20"/>
          <w:lang w:eastAsia="sl-SI"/>
        </w:rPr>
        <w:t>.</w:t>
      </w:r>
    </w:p>
    <w:p w:rsidR="006432AD" w:rsidRPr="008C17F0" w:rsidRDefault="006432AD" w:rsidP="006432AD">
      <w:pPr>
        <w:spacing w:line="240" w:lineRule="auto"/>
        <w:rPr>
          <w:szCs w:val="20"/>
          <w:lang w:eastAsia="sl-SI"/>
        </w:rPr>
      </w:pPr>
    </w:p>
    <w:tbl>
      <w:tblPr>
        <w:tblW w:w="0" w:type="auto"/>
        <w:jc w:val="right"/>
        <w:tblLayout w:type="fixed"/>
        <w:tblLook w:val="0000" w:firstRow="0" w:lastRow="0" w:firstColumn="0" w:lastColumn="0" w:noHBand="0" w:noVBand="0"/>
      </w:tblPr>
      <w:tblGrid>
        <w:gridCol w:w="2136"/>
        <w:gridCol w:w="3589"/>
      </w:tblGrid>
      <w:tr w:rsidR="006432AD" w:rsidRPr="008C17F0" w:rsidTr="000D0CFF">
        <w:trPr>
          <w:cantSplit/>
          <w:trHeight w:val="254"/>
          <w:jc w:val="right"/>
        </w:trPr>
        <w:tc>
          <w:tcPr>
            <w:tcW w:w="2136" w:type="dxa"/>
            <w:vMerge w:val="restart"/>
            <w:shd w:val="clear" w:color="auto" w:fill="auto"/>
            <w:vAlign w:val="center"/>
          </w:tcPr>
          <w:p w:rsidR="006432AD" w:rsidRPr="008C17F0" w:rsidRDefault="006432AD" w:rsidP="000D0CFF">
            <w:pPr>
              <w:tabs>
                <w:tab w:val="left" w:pos="12758"/>
              </w:tabs>
              <w:spacing w:line="240" w:lineRule="auto"/>
              <w:rPr>
                <w:szCs w:val="20"/>
              </w:rPr>
            </w:pPr>
            <w:r w:rsidRPr="008C17F0">
              <w:rPr>
                <w:szCs w:val="20"/>
                <w:lang w:eastAsia="sl-SI"/>
              </w:rPr>
              <w:t>žig</w:t>
            </w:r>
          </w:p>
        </w:tc>
        <w:tc>
          <w:tcPr>
            <w:tcW w:w="3589" w:type="dxa"/>
            <w:shd w:val="clear" w:color="auto" w:fill="auto"/>
          </w:tcPr>
          <w:p w:rsidR="006432AD" w:rsidRPr="008C17F0" w:rsidRDefault="006432AD" w:rsidP="000D0CFF">
            <w:pPr>
              <w:tabs>
                <w:tab w:val="left" w:pos="12758"/>
              </w:tabs>
              <w:spacing w:line="240" w:lineRule="auto"/>
              <w:rPr>
                <w:szCs w:val="20"/>
              </w:rPr>
            </w:pPr>
            <w:r w:rsidRPr="008C17F0">
              <w:rPr>
                <w:szCs w:val="20"/>
                <w:lang w:eastAsia="sl-SI"/>
              </w:rPr>
              <w:t>Podpis zakonitega zastopnika ponudnika:</w:t>
            </w:r>
          </w:p>
        </w:tc>
      </w:tr>
      <w:tr w:rsidR="006432AD" w:rsidRPr="008C17F0" w:rsidTr="000D0CFF">
        <w:trPr>
          <w:cantSplit/>
          <w:trHeight w:val="72"/>
          <w:jc w:val="right"/>
        </w:trPr>
        <w:tc>
          <w:tcPr>
            <w:tcW w:w="2136" w:type="dxa"/>
            <w:vMerge/>
            <w:shd w:val="clear" w:color="auto" w:fill="auto"/>
            <w:vAlign w:val="center"/>
          </w:tcPr>
          <w:p w:rsidR="006432AD" w:rsidRPr="008C17F0" w:rsidRDefault="006432AD" w:rsidP="000D0CFF">
            <w:pPr>
              <w:tabs>
                <w:tab w:val="left" w:pos="12758"/>
              </w:tabs>
              <w:snapToGrid w:val="0"/>
              <w:spacing w:before="120" w:line="240" w:lineRule="auto"/>
              <w:rPr>
                <w:szCs w:val="20"/>
                <w:lang w:eastAsia="sl-SI"/>
              </w:rPr>
            </w:pPr>
          </w:p>
        </w:tc>
        <w:tc>
          <w:tcPr>
            <w:tcW w:w="3589" w:type="dxa"/>
            <w:tcBorders>
              <w:bottom w:val="dashSmallGap" w:sz="8" w:space="0" w:color="000000"/>
            </w:tcBorders>
            <w:shd w:val="clear" w:color="auto" w:fill="auto"/>
          </w:tcPr>
          <w:p w:rsidR="006432AD" w:rsidRPr="008C17F0" w:rsidRDefault="006432AD" w:rsidP="000D0CFF">
            <w:pPr>
              <w:tabs>
                <w:tab w:val="left" w:pos="12758"/>
              </w:tabs>
              <w:snapToGrid w:val="0"/>
              <w:spacing w:before="120" w:line="240" w:lineRule="auto"/>
              <w:rPr>
                <w:szCs w:val="20"/>
                <w:lang w:eastAsia="sl-SI"/>
              </w:rPr>
            </w:pPr>
          </w:p>
          <w:p w:rsidR="006432AD" w:rsidRPr="008C17F0" w:rsidRDefault="006432AD" w:rsidP="000D0CFF">
            <w:pPr>
              <w:tabs>
                <w:tab w:val="left" w:pos="12758"/>
              </w:tabs>
              <w:spacing w:before="120" w:line="240" w:lineRule="auto"/>
              <w:rPr>
                <w:szCs w:val="20"/>
                <w:lang w:eastAsia="sl-SI"/>
              </w:rPr>
            </w:pPr>
          </w:p>
        </w:tc>
      </w:tr>
      <w:tr w:rsidR="006432AD" w:rsidRPr="008C17F0" w:rsidTr="000D0CFF">
        <w:trPr>
          <w:cantSplit/>
          <w:trHeight w:val="72"/>
          <w:jc w:val="right"/>
        </w:trPr>
        <w:tc>
          <w:tcPr>
            <w:tcW w:w="2136" w:type="dxa"/>
            <w:shd w:val="clear" w:color="auto" w:fill="auto"/>
            <w:vAlign w:val="center"/>
          </w:tcPr>
          <w:p w:rsidR="006432AD" w:rsidRPr="008C17F0" w:rsidRDefault="006432AD" w:rsidP="000D0CFF">
            <w:pPr>
              <w:tabs>
                <w:tab w:val="left" w:pos="12758"/>
              </w:tabs>
              <w:snapToGrid w:val="0"/>
              <w:spacing w:line="240" w:lineRule="auto"/>
              <w:rPr>
                <w:szCs w:val="20"/>
                <w:lang w:eastAsia="sl-SI"/>
              </w:rPr>
            </w:pPr>
          </w:p>
          <w:p w:rsidR="003459D4" w:rsidRPr="008C17F0" w:rsidRDefault="003459D4" w:rsidP="000D0CFF">
            <w:pPr>
              <w:tabs>
                <w:tab w:val="left" w:pos="12758"/>
              </w:tabs>
              <w:snapToGrid w:val="0"/>
              <w:spacing w:line="240" w:lineRule="auto"/>
              <w:rPr>
                <w:szCs w:val="20"/>
                <w:lang w:eastAsia="sl-SI"/>
              </w:rPr>
            </w:pPr>
          </w:p>
          <w:p w:rsidR="003459D4" w:rsidRPr="008C17F0" w:rsidRDefault="003459D4" w:rsidP="000D0CFF">
            <w:pPr>
              <w:tabs>
                <w:tab w:val="left" w:pos="12758"/>
              </w:tabs>
              <w:snapToGrid w:val="0"/>
              <w:spacing w:line="240" w:lineRule="auto"/>
              <w:rPr>
                <w:szCs w:val="20"/>
                <w:lang w:eastAsia="sl-SI"/>
              </w:rPr>
            </w:pPr>
          </w:p>
          <w:p w:rsidR="003459D4" w:rsidRPr="008C17F0" w:rsidRDefault="003459D4" w:rsidP="000D0CFF">
            <w:pPr>
              <w:tabs>
                <w:tab w:val="left" w:pos="12758"/>
              </w:tabs>
              <w:snapToGrid w:val="0"/>
              <w:spacing w:line="240" w:lineRule="auto"/>
              <w:rPr>
                <w:szCs w:val="20"/>
                <w:lang w:eastAsia="sl-SI"/>
              </w:rPr>
            </w:pPr>
          </w:p>
          <w:p w:rsidR="003459D4" w:rsidRPr="008C17F0" w:rsidRDefault="003459D4" w:rsidP="000D0CFF">
            <w:pPr>
              <w:tabs>
                <w:tab w:val="left" w:pos="12758"/>
              </w:tabs>
              <w:snapToGrid w:val="0"/>
              <w:spacing w:line="240" w:lineRule="auto"/>
              <w:rPr>
                <w:szCs w:val="20"/>
                <w:lang w:eastAsia="sl-SI"/>
              </w:rPr>
            </w:pPr>
          </w:p>
          <w:p w:rsidR="003459D4" w:rsidRPr="008C17F0" w:rsidRDefault="003459D4" w:rsidP="000D0CFF">
            <w:pPr>
              <w:tabs>
                <w:tab w:val="left" w:pos="12758"/>
              </w:tabs>
              <w:snapToGrid w:val="0"/>
              <w:spacing w:line="240" w:lineRule="auto"/>
              <w:rPr>
                <w:szCs w:val="20"/>
                <w:lang w:eastAsia="sl-SI"/>
              </w:rPr>
            </w:pPr>
          </w:p>
          <w:p w:rsidR="003459D4" w:rsidRPr="008C17F0" w:rsidRDefault="003459D4" w:rsidP="000D0CFF">
            <w:pPr>
              <w:tabs>
                <w:tab w:val="left" w:pos="12758"/>
              </w:tabs>
              <w:snapToGrid w:val="0"/>
              <w:spacing w:line="240" w:lineRule="auto"/>
              <w:rPr>
                <w:szCs w:val="20"/>
                <w:lang w:eastAsia="sl-SI"/>
              </w:rPr>
            </w:pPr>
          </w:p>
          <w:p w:rsidR="003459D4" w:rsidRPr="008C17F0" w:rsidRDefault="003459D4" w:rsidP="000D0CFF">
            <w:pPr>
              <w:tabs>
                <w:tab w:val="left" w:pos="12758"/>
              </w:tabs>
              <w:snapToGrid w:val="0"/>
              <w:spacing w:line="240" w:lineRule="auto"/>
              <w:rPr>
                <w:szCs w:val="20"/>
                <w:lang w:eastAsia="sl-SI"/>
              </w:rPr>
            </w:pPr>
          </w:p>
          <w:p w:rsidR="003459D4" w:rsidRPr="008C17F0" w:rsidRDefault="003459D4" w:rsidP="000D0CFF">
            <w:pPr>
              <w:tabs>
                <w:tab w:val="left" w:pos="12758"/>
              </w:tabs>
              <w:snapToGrid w:val="0"/>
              <w:spacing w:line="240" w:lineRule="auto"/>
              <w:rPr>
                <w:szCs w:val="20"/>
                <w:lang w:eastAsia="sl-SI"/>
              </w:rPr>
            </w:pPr>
          </w:p>
        </w:tc>
        <w:tc>
          <w:tcPr>
            <w:tcW w:w="3589" w:type="dxa"/>
            <w:shd w:val="clear" w:color="auto" w:fill="auto"/>
          </w:tcPr>
          <w:p w:rsidR="006432AD" w:rsidRPr="008C17F0" w:rsidRDefault="006432AD" w:rsidP="000D0CFF">
            <w:pPr>
              <w:tabs>
                <w:tab w:val="left" w:pos="12758"/>
              </w:tabs>
              <w:spacing w:line="240" w:lineRule="auto"/>
              <w:rPr>
                <w:szCs w:val="20"/>
                <w:lang w:eastAsia="sl-SI"/>
              </w:rPr>
            </w:pPr>
            <w:r w:rsidRPr="008C17F0">
              <w:rPr>
                <w:szCs w:val="20"/>
                <w:lang w:eastAsia="sl-SI"/>
              </w:rPr>
              <w:t>(podpis)</w:t>
            </w:r>
          </w:p>
          <w:p w:rsidR="00BD64D5" w:rsidRPr="008C17F0" w:rsidRDefault="00BD64D5" w:rsidP="000D0CFF">
            <w:pPr>
              <w:tabs>
                <w:tab w:val="left" w:pos="12758"/>
              </w:tabs>
              <w:spacing w:line="240" w:lineRule="auto"/>
              <w:rPr>
                <w:szCs w:val="20"/>
                <w:lang w:eastAsia="sl-SI"/>
              </w:rPr>
            </w:pPr>
          </w:p>
          <w:p w:rsidR="00BD64D5" w:rsidRPr="008C17F0" w:rsidRDefault="00BD64D5" w:rsidP="000D0CFF">
            <w:pPr>
              <w:tabs>
                <w:tab w:val="left" w:pos="12758"/>
              </w:tabs>
              <w:spacing w:line="240" w:lineRule="auto"/>
              <w:rPr>
                <w:szCs w:val="20"/>
                <w:lang w:eastAsia="sl-SI"/>
              </w:rPr>
            </w:pPr>
          </w:p>
          <w:p w:rsidR="00522EEB" w:rsidRPr="008C17F0" w:rsidRDefault="00522EEB" w:rsidP="000D0CFF">
            <w:pPr>
              <w:tabs>
                <w:tab w:val="left" w:pos="12758"/>
              </w:tabs>
              <w:spacing w:line="240" w:lineRule="auto"/>
              <w:rPr>
                <w:szCs w:val="20"/>
                <w:lang w:eastAsia="sl-SI"/>
              </w:rPr>
            </w:pPr>
          </w:p>
          <w:p w:rsidR="00BD64D5" w:rsidRPr="008C17F0" w:rsidRDefault="00BD64D5" w:rsidP="000D0CFF">
            <w:pPr>
              <w:tabs>
                <w:tab w:val="left" w:pos="12758"/>
              </w:tabs>
              <w:spacing w:line="240" w:lineRule="auto"/>
              <w:rPr>
                <w:szCs w:val="20"/>
              </w:rPr>
            </w:pPr>
          </w:p>
        </w:tc>
      </w:tr>
    </w:tbl>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522EEB" w:rsidP="006432AD">
      <w:pPr>
        <w:pStyle w:val="HTML-oblikovano"/>
        <w:jc w:val="right"/>
        <w:rPr>
          <w:rFonts w:ascii="Arial" w:hAnsi="Arial" w:cs="Arial"/>
          <w:sz w:val="20"/>
          <w:szCs w:val="20"/>
        </w:rPr>
      </w:pPr>
      <w:r w:rsidRPr="008C17F0">
        <w:rPr>
          <w:rFonts w:ascii="Arial" w:hAnsi="Arial" w:cs="Arial"/>
          <w:b/>
          <w:sz w:val="20"/>
          <w:szCs w:val="20"/>
          <w:u w:val="single"/>
        </w:rPr>
        <w:t>RAZPISNI OBRAZEC 15</w:t>
      </w:r>
    </w:p>
    <w:p w:rsidR="006432AD" w:rsidRPr="008C17F0" w:rsidRDefault="006432AD" w:rsidP="006432AD">
      <w:pPr>
        <w:pStyle w:val="Naslov10"/>
        <w:spacing w:after="0"/>
        <w:rPr>
          <w:szCs w:val="20"/>
        </w:rPr>
      </w:pPr>
    </w:p>
    <w:p w:rsidR="006432AD" w:rsidRPr="008C17F0" w:rsidRDefault="006432AD" w:rsidP="006432AD">
      <w:pPr>
        <w:pStyle w:val="Naslov10"/>
        <w:spacing w:after="0"/>
        <w:rPr>
          <w:szCs w:val="20"/>
        </w:rPr>
      </w:pPr>
      <w:r w:rsidRPr="008C17F0">
        <w:rPr>
          <w:szCs w:val="20"/>
        </w:rPr>
        <w:t>soglasje PODIZVAJALCA</w:t>
      </w:r>
    </w:p>
    <w:p w:rsidR="006432AD" w:rsidRPr="008C17F0" w:rsidRDefault="006432AD" w:rsidP="006432AD">
      <w:pPr>
        <w:pStyle w:val="Naslov10"/>
        <w:spacing w:after="0"/>
        <w:rPr>
          <w:szCs w:val="20"/>
        </w:rPr>
      </w:pPr>
      <w:r w:rsidRPr="008C17F0">
        <w:rPr>
          <w:szCs w:val="20"/>
        </w:rPr>
        <w:t>(</w:t>
      </w:r>
      <w:r w:rsidRPr="008C17F0">
        <w:rPr>
          <w:caps w:val="0"/>
          <w:szCs w:val="20"/>
        </w:rPr>
        <w:t>za neposredna plačila</w:t>
      </w:r>
      <w:r w:rsidRPr="008C17F0">
        <w:rPr>
          <w:szCs w:val="20"/>
        </w:rPr>
        <w:t>)</w:t>
      </w:r>
    </w:p>
    <w:p w:rsidR="006432AD" w:rsidRPr="008C17F0" w:rsidRDefault="006432AD" w:rsidP="006432AD">
      <w:pPr>
        <w:rPr>
          <w:rFonts w:eastAsia="Calibri"/>
          <w:szCs w:val="20"/>
        </w:rPr>
      </w:pPr>
    </w:p>
    <w:p w:rsidR="006432AD" w:rsidRPr="008C17F0" w:rsidRDefault="006432AD" w:rsidP="006432AD">
      <w:pPr>
        <w:rPr>
          <w:rFonts w:eastAsia="Calibri"/>
          <w:szCs w:val="20"/>
        </w:rPr>
      </w:pPr>
    </w:p>
    <w:p w:rsidR="006432AD" w:rsidRPr="008C17F0" w:rsidRDefault="006432AD" w:rsidP="006432AD">
      <w:pPr>
        <w:spacing w:after="240"/>
        <w:rPr>
          <w:szCs w:val="20"/>
        </w:rPr>
      </w:pPr>
      <w:r w:rsidRPr="008C17F0">
        <w:rPr>
          <w:rFonts w:eastAsia="Calibri"/>
          <w:szCs w:val="20"/>
        </w:rPr>
        <w:t>Naziv podizvajalca: __________________________________________________________</w:t>
      </w:r>
    </w:p>
    <w:p w:rsidR="006432AD" w:rsidRPr="008C17F0" w:rsidRDefault="006432AD" w:rsidP="006432AD">
      <w:pPr>
        <w:spacing w:after="240"/>
        <w:rPr>
          <w:szCs w:val="20"/>
        </w:rPr>
      </w:pPr>
      <w:r w:rsidRPr="008C17F0">
        <w:rPr>
          <w:rFonts w:eastAsia="Calibri"/>
          <w:szCs w:val="20"/>
        </w:rPr>
        <w:t xml:space="preserve">Sedež (naslov) podizvajalca: </w:t>
      </w:r>
      <w:r w:rsidRPr="008C17F0">
        <w:rPr>
          <w:szCs w:val="20"/>
        </w:rPr>
        <w:t>__________________________________________________</w:t>
      </w:r>
    </w:p>
    <w:p w:rsidR="006432AD" w:rsidRPr="008C17F0" w:rsidRDefault="006432AD" w:rsidP="006432AD">
      <w:pPr>
        <w:spacing w:after="240"/>
        <w:rPr>
          <w:szCs w:val="20"/>
        </w:rPr>
      </w:pPr>
      <w:r w:rsidRPr="008C17F0">
        <w:rPr>
          <w:rFonts w:eastAsia="Calibri"/>
          <w:szCs w:val="20"/>
        </w:rPr>
        <w:t xml:space="preserve">Davčna številka podizvajalca: </w:t>
      </w:r>
      <w:r w:rsidRPr="008C17F0">
        <w:rPr>
          <w:szCs w:val="20"/>
        </w:rPr>
        <w:t>__________________________________________________</w:t>
      </w:r>
    </w:p>
    <w:p w:rsidR="006432AD" w:rsidRPr="008C17F0" w:rsidRDefault="006432AD" w:rsidP="006432AD">
      <w:pPr>
        <w:spacing w:after="240"/>
        <w:rPr>
          <w:szCs w:val="20"/>
        </w:rPr>
      </w:pPr>
      <w:r w:rsidRPr="008C17F0">
        <w:rPr>
          <w:rFonts w:eastAsia="Calibri"/>
          <w:szCs w:val="20"/>
        </w:rPr>
        <w:t>Matična številka</w:t>
      </w:r>
      <w:r w:rsidR="001976E0" w:rsidRPr="008C17F0">
        <w:rPr>
          <w:rFonts w:eastAsia="Calibri"/>
          <w:szCs w:val="20"/>
        </w:rPr>
        <w:t xml:space="preserve"> podizvajalca</w:t>
      </w:r>
      <w:r w:rsidRPr="008C17F0">
        <w:rPr>
          <w:rFonts w:eastAsia="Calibri"/>
          <w:szCs w:val="20"/>
        </w:rPr>
        <w:t xml:space="preserve">: </w:t>
      </w:r>
      <w:r w:rsidRPr="008C17F0">
        <w:rPr>
          <w:szCs w:val="20"/>
        </w:rPr>
        <w:t>____</w:t>
      </w:r>
      <w:r w:rsidR="001976E0" w:rsidRPr="008C17F0">
        <w:rPr>
          <w:szCs w:val="20"/>
        </w:rPr>
        <w:t>_____________________________</w:t>
      </w:r>
      <w:r w:rsidR="00AF3115" w:rsidRPr="008C17F0">
        <w:rPr>
          <w:szCs w:val="20"/>
        </w:rPr>
        <w:t>_________</w:t>
      </w:r>
      <w:r w:rsidRPr="008C17F0">
        <w:rPr>
          <w:szCs w:val="20"/>
        </w:rPr>
        <w:t>__________</w:t>
      </w:r>
    </w:p>
    <w:p w:rsidR="006432AD" w:rsidRPr="008C17F0" w:rsidRDefault="006432AD" w:rsidP="006432AD">
      <w:pPr>
        <w:pStyle w:val="HTML-oblikovano"/>
        <w:rPr>
          <w:rFonts w:ascii="Arial" w:eastAsia="Calibri" w:hAnsi="Arial" w:cs="Arial"/>
          <w:sz w:val="20"/>
          <w:szCs w:val="20"/>
        </w:rPr>
      </w:pPr>
    </w:p>
    <w:p w:rsidR="006432AD" w:rsidRPr="008C17F0" w:rsidRDefault="00AF3115" w:rsidP="006432AD">
      <w:pPr>
        <w:pStyle w:val="HTML-oblikovano"/>
        <w:jc w:val="both"/>
        <w:rPr>
          <w:rFonts w:ascii="Arial" w:hAnsi="Arial" w:cs="Arial"/>
          <w:sz w:val="20"/>
          <w:szCs w:val="20"/>
        </w:rPr>
      </w:pPr>
      <w:r w:rsidRPr="008C17F0">
        <w:rPr>
          <w:rFonts w:ascii="Arial" w:eastAsia="Calibri" w:hAnsi="Arial" w:cs="Arial"/>
          <w:sz w:val="20"/>
          <w:szCs w:val="20"/>
        </w:rPr>
        <w:t xml:space="preserve">Številka transakcijskega računa podizvajalca: IBAN SI56 </w:t>
      </w:r>
      <w:r w:rsidRPr="008C17F0">
        <w:rPr>
          <w:rFonts w:ascii="Arial" w:hAnsi="Arial" w:cs="Arial"/>
          <w:sz w:val="20"/>
          <w:szCs w:val="20"/>
        </w:rPr>
        <w:t>________________________________,</w:t>
      </w:r>
    </w:p>
    <w:p w:rsidR="00AF3115" w:rsidRPr="008C17F0" w:rsidRDefault="00AF3115" w:rsidP="006432AD">
      <w:pPr>
        <w:pStyle w:val="HTML-oblikovano"/>
        <w:jc w:val="both"/>
        <w:rPr>
          <w:rFonts w:ascii="Arial" w:hAnsi="Arial" w:cs="Arial"/>
          <w:sz w:val="20"/>
          <w:szCs w:val="20"/>
        </w:rPr>
      </w:pPr>
      <w:r w:rsidRPr="008C17F0">
        <w:rPr>
          <w:rFonts w:ascii="Arial" w:hAnsi="Arial" w:cs="Arial"/>
          <w:sz w:val="20"/>
          <w:szCs w:val="20"/>
        </w:rPr>
        <w:t>odprt pri _____________________________________________________________________</w:t>
      </w:r>
    </w:p>
    <w:p w:rsidR="006432AD" w:rsidRPr="008C17F0" w:rsidRDefault="006432AD" w:rsidP="006432AD">
      <w:pPr>
        <w:widowControl w:val="0"/>
        <w:autoSpaceDE w:val="0"/>
        <w:rPr>
          <w:szCs w:val="20"/>
        </w:rPr>
      </w:pPr>
    </w:p>
    <w:p w:rsidR="006432AD" w:rsidRPr="008C17F0" w:rsidRDefault="006432AD" w:rsidP="006432AD">
      <w:pPr>
        <w:rPr>
          <w:szCs w:val="20"/>
        </w:rPr>
      </w:pPr>
    </w:p>
    <w:p w:rsidR="003459D4" w:rsidRPr="008C17F0" w:rsidRDefault="006432AD" w:rsidP="00565761">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8C17F0">
        <w:rPr>
          <w:szCs w:val="20"/>
          <w:shd w:val="clear" w:color="auto" w:fill="FFFFFF"/>
        </w:rPr>
        <w:t xml:space="preserve">Na podlagi četrte alinee drugega odstavka 94. člena ZJN-3 zahtevamo, da bo </w:t>
      </w:r>
      <w:r w:rsidR="002A0E17" w:rsidRPr="008C17F0">
        <w:rPr>
          <w:szCs w:val="20"/>
        </w:rPr>
        <w:t xml:space="preserve">Srednja šola tehniških strok Šiška, Litostrojska cesta 51, 1000 Ljubljana </w:t>
      </w:r>
      <w:r w:rsidR="005D326F" w:rsidRPr="008C17F0">
        <w:rPr>
          <w:szCs w:val="20"/>
        </w:rPr>
        <w:t xml:space="preserve"> </w:t>
      </w:r>
      <w:r w:rsidRPr="008C17F0">
        <w:rPr>
          <w:szCs w:val="20"/>
          <w:shd w:val="clear" w:color="auto" w:fill="FFFFFF"/>
        </w:rPr>
        <w:t xml:space="preserve">za javno naročilo, katerega predmet </w:t>
      </w:r>
      <w:r w:rsidRPr="008C17F0">
        <w:rPr>
          <w:b/>
          <w:szCs w:val="20"/>
          <w:shd w:val="clear" w:color="auto" w:fill="FFFFFF"/>
        </w:rPr>
        <w:t>je</w:t>
      </w:r>
      <w:r w:rsidRPr="008C17F0">
        <w:rPr>
          <w:b/>
          <w:szCs w:val="20"/>
        </w:rPr>
        <w:t xml:space="preserve"> </w:t>
      </w:r>
      <w:r w:rsidR="00E94390" w:rsidRPr="008C17F0">
        <w:rPr>
          <w:b/>
          <w:bCs/>
          <w:szCs w:val="20"/>
        </w:rPr>
        <w:t>“IZDELAVA PROJEKTNE DOKUMENTACIJE ZA IZGRADNJO PRIZIDKA OB STAVB</w:t>
      </w:r>
      <w:r w:rsidR="002A0E17" w:rsidRPr="008C17F0">
        <w:rPr>
          <w:b/>
          <w:bCs/>
          <w:szCs w:val="20"/>
        </w:rPr>
        <w:t xml:space="preserve">I SREDNJE ŠOLE TEHNIŠKIH STROK </w:t>
      </w:r>
      <w:r w:rsidR="00E94390" w:rsidRPr="008C17F0">
        <w:rPr>
          <w:b/>
          <w:bCs/>
          <w:szCs w:val="20"/>
        </w:rPr>
        <w:t>ŠIŠKA”</w:t>
      </w:r>
      <w:r w:rsidR="00AF3115" w:rsidRPr="008C17F0">
        <w:rPr>
          <w:szCs w:val="20"/>
        </w:rPr>
        <w:t>, namesto ponudniku</w:t>
      </w:r>
      <w:r w:rsidR="003459D4" w:rsidRPr="008C17F0">
        <w:rPr>
          <w:szCs w:val="20"/>
        </w:rPr>
        <w:t xml:space="preserve"> </w:t>
      </w:r>
      <w:r w:rsidR="002A32E4" w:rsidRPr="008C17F0">
        <w:rPr>
          <w:szCs w:val="20"/>
        </w:rPr>
        <w:t>_____________________________</w:t>
      </w:r>
      <w:r w:rsidR="003459D4" w:rsidRPr="008C17F0">
        <w:rPr>
          <w:szCs w:val="20"/>
        </w:rPr>
        <w:t>_____________________________________</w:t>
      </w:r>
      <w:r w:rsidR="008C17F0" w:rsidRPr="008C17F0">
        <w:rPr>
          <w:szCs w:val="20"/>
        </w:rPr>
        <w:t>___</w:t>
      </w:r>
      <w:r w:rsidR="003459D4" w:rsidRPr="008C17F0">
        <w:rPr>
          <w:szCs w:val="20"/>
        </w:rPr>
        <w:t>____________</w:t>
      </w:r>
    </w:p>
    <w:p w:rsidR="00AF3115" w:rsidRPr="008C17F0" w:rsidRDefault="006432AD" w:rsidP="006432AD">
      <w:pPr>
        <w:rPr>
          <w:szCs w:val="20"/>
        </w:rPr>
      </w:pPr>
      <w:r w:rsidRPr="008C17F0">
        <w:rPr>
          <w:szCs w:val="20"/>
        </w:rPr>
        <w:t xml:space="preserve"> ____________________________________</w:t>
      </w:r>
      <w:r w:rsidR="00690CB5" w:rsidRPr="008C17F0">
        <w:rPr>
          <w:szCs w:val="20"/>
        </w:rPr>
        <w:t>__________________________</w:t>
      </w:r>
      <w:r w:rsidRPr="008C17F0">
        <w:rPr>
          <w:szCs w:val="20"/>
        </w:rPr>
        <w:t xml:space="preserve">___________________ </w:t>
      </w:r>
      <w:r w:rsidRPr="008C17F0">
        <w:rPr>
          <w:rFonts w:eastAsia="Calibri"/>
          <w:i/>
          <w:szCs w:val="20"/>
        </w:rPr>
        <w:t xml:space="preserve">/vpiše se naziv </w:t>
      </w:r>
      <w:r w:rsidR="002D4E69" w:rsidRPr="008C17F0">
        <w:rPr>
          <w:rFonts w:eastAsia="Calibri"/>
          <w:i/>
          <w:szCs w:val="20"/>
        </w:rPr>
        <w:t xml:space="preserve">in naslov </w:t>
      </w:r>
      <w:r w:rsidRPr="008C17F0">
        <w:rPr>
          <w:rFonts w:eastAsia="Calibri"/>
          <w:i/>
          <w:szCs w:val="20"/>
        </w:rPr>
        <w:t>ponudnika/</w:t>
      </w:r>
      <w:r w:rsidRPr="008C17F0">
        <w:rPr>
          <w:szCs w:val="20"/>
        </w:rPr>
        <w:t xml:space="preserve"> </w:t>
      </w:r>
    </w:p>
    <w:p w:rsidR="006432AD" w:rsidRPr="008C17F0" w:rsidRDefault="006432AD" w:rsidP="006432AD">
      <w:pPr>
        <w:rPr>
          <w:szCs w:val="20"/>
        </w:rPr>
      </w:pPr>
      <w:r w:rsidRPr="008C17F0">
        <w:rPr>
          <w:szCs w:val="20"/>
        </w:rPr>
        <w:t>poravnaval naše terjatve do ponudnika neposredno nam</w:t>
      </w:r>
      <w:r w:rsidR="00AF3115" w:rsidRPr="008C17F0">
        <w:rPr>
          <w:szCs w:val="20"/>
        </w:rPr>
        <w:t>, kot podizvajalcu</w:t>
      </w:r>
      <w:r w:rsidRPr="008C17F0">
        <w:rPr>
          <w:szCs w:val="20"/>
        </w:rPr>
        <w:t>.</w:t>
      </w:r>
    </w:p>
    <w:p w:rsidR="006432AD" w:rsidRPr="008C17F0" w:rsidRDefault="006432AD" w:rsidP="006432AD">
      <w:pPr>
        <w:rPr>
          <w:szCs w:val="20"/>
        </w:rPr>
      </w:pPr>
    </w:p>
    <w:p w:rsidR="006432AD" w:rsidRPr="008C17F0" w:rsidRDefault="006432AD" w:rsidP="006432AD">
      <w:pPr>
        <w:pStyle w:val="Odstavekseznama"/>
        <w:ind w:left="0"/>
        <w:rPr>
          <w:szCs w:val="20"/>
        </w:rPr>
      </w:pPr>
    </w:p>
    <w:p w:rsidR="006432AD" w:rsidRPr="008C17F0" w:rsidRDefault="006432AD" w:rsidP="006432AD">
      <w:pPr>
        <w:pStyle w:val="Odstavekseznama"/>
        <w:ind w:left="0"/>
        <w:rPr>
          <w:szCs w:val="20"/>
        </w:rPr>
      </w:pPr>
    </w:p>
    <w:p w:rsidR="006432AD" w:rsidRPr="008C17F0" w:rsidRDefault="006432AD" w:rsidP="006432AD">
      <w:pPr>
        <w:pStyle w:val="Odstavekseznama"/>
        <w:ind w:left="0"/>
        <w:rPr>
          <w:szCs w:val="20"/>
        </w:rPr>
      </w:pPr>
    </w:p>
    <w:p w:rsidR="006432AD" w:rsidRPr="008C17F0" w:rsidRDefault="006432AD" w:rsidP="006432AD">
      <w:pPr>
        <w:pStyle w:val="Odstavekseznama"/>
        <w:ind w:left="0"/>
        <w:rPr>
          <w:szCs w:val="20"/>
        </w:rPr>
      </w:pPr>
    </w:p>
    <w:p w:rsidR="006432AD" w:rsidRPr="008C17F0" w:rsidRDefault="006432AD" w:rsidP="006432AD">
      <w:pPr>
        <w:rPr>
          <w:szCs w:val="20"/>
        </w:rPr>
      </w:pPr>
    </w:p>
    <w:p w:rsidR="006432AD" w:rsidRPr="008C17F0"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8C17F0" w:rsidTr="000D0CFF">
        <w:trPr>
          <w:trHeight w:val="241"/>
        </w:trPr>
        <w:tc>
          <w:tcPr>
            <w:tcW w:w="3348" w:type="dxa"/>
            <w:shd w:val="clear" w:color="auto" w:fill="auto"/>
          </w:tcPr>
          <w:p w:rsidR="006432AD" w:rsidRPr="008C17F0" w:rsidRDefault="006432AD" w:rsidP="000D0CFF">
            <w:pPr>
              <w:rPr>
                <w:szCs w:val="20"/>
              </w:rPr>
            </w:pPr>
            <w:r w:rsidRPr="008C17F0">
              <w:rPr>
                <w:szCs w:val="20"/>
              </w:rPr>
              <w:t>Kraj: ____________________</w:t>
            </w:r>
          </w:p>
        </w:tc>
        <w:tc>
          <w:tcPr>
            <w:tcW w:w="1818" w:type="dxa"/>
            <w:shd w:val="clear" w:color="auto" w:fill="auto"/>
          </w:tcPr>
          <w:p w:rsidR="006432AD" w:rsidRPr="008C17F0" w:rsidRDefault="006432AD" w:rsidP="000D0CFF">
            <w:pPr>
              <w:tabs>
                <w:tab w:val="center" w:pos="7020"/>
              </w:tabs>
              <w:snapToGrid w:val="0"/>
              <w:jc w:val="center"/>
              <w:rPr>
                <w:szCs w:val="20"/>
              </w:rPr>
            </w:pPr>
          </w:p>
        </w:tc>
        <w:tc>
          <w:tcPr>
            <w:tcW w:w="4324" w:type="dxa"/>
            <w:shd w:val="clear" w:color="auto" w:fill="auto"/>
          </w:tcPr>
          <w:p w:rsidR="006432AD" w:rsidRPr="008C17F0" w:rsidRDefault="006432AD" w:rsidP="000D0CFF">
            <w:pPr>
              <w:tabs>
                <w:tab w:val="center" w:pos="7020"/>
              </w:tabs>
              <w:rPr>
                <w:szCs w:val="20"/>
              </w:rPr>
            </w:pPr>
            <w:r w:rsidRPr="008C17F0">
              <w:rPr>
                <w:rFonts w:eastAsia="Arial"/>
                <w:szCs w:val="20"/>
              </w:rPr>
              <w:t xml:space="preserve"> </w:t>
            </w:r>
            <w:r w:rsidRPr="008C17F0">
              <w:rPr>
                <w:szCs w:val="20"/>
              </w:rPr>
              <w:t>Podpisnik</w:t>
            </w:r>
            <w:r w:rsidR="008C4BED" w:rsidRPr="008C17F0">
              <w:rPr>
                <w:szCs w:val="20"/>
              </w:rPr>
              <w:t xml:space="preserve"> (ime in priimek)</w:t>
            </w:r>
            <w:r w:rsidRPr="008C17F0">
              <w:rPr>
                <w:szCs w:val="20"/>
              </w:rPr>
              <w:t>: ___________________</w:t>
            </w:r>
          </w:p>
          <w:p w:rsidR="006432AD" w:rsidRPr="008C17F0" w:rsidRDefault="006432AD" w:rsidP="000D0CFF">
            <w:pPr>
              <w:tabs>
                <w:tab w:val="center" w:pos="7020"/>
              </w:tabs>
              <w:rPr>
                <w:szCs w:val="20"/>
              </w:rPr>
            </w:pPr>
          </w:p>
        </w:tc>
      </w:tr>
      <w:tr w:rsidR="006432AD" w:rsidRPr="008C17F0" w:rsidTr="000D0CFF">
        <w:trPr>
          <w:trHeight w:val="483"/>
        </w:trPr>
        <w:tc>
          <w:tcPr>
            <w:tcW w:w="3348" w:type="dxa"/>
            <w:shd w:val="clear" w:color="auto" w:fill="auto"/>
          </w:tcPr>
          <w:p w:rsidR="006432AD" w:rsidRPr="008C17F0" w:rsidRDefault="006432AD" w:rsidP="000D0CFF">
            <w:pPr>
              <w:rPr>
                <w:szCs w:val="20"/>
              </w:rPr>
            </w:pPr>
            <w:r w:rsidRPr="008C17F0">
              <w:rPr>
                <w:szCs w:val="20"/>
              </w:rPr>
              <w:lastRenderedPageBreak/>
              <w:t>Datum</w:t>
            </w:r>
            <w:bookmarkStart w:id="23" w:name="__Fieldmark__78_917383507"/>
            <w:r w:rsidRPr="008C17F0">
              <w:rPr>
                <w:szCs w:val="20"/>
              </w:rPr>
              <w:fldChar w:fldCharType="begin">
                <w:ffData>
                  <w:name w:val=""/>
                  <w:enabled/>
                  <w:calcOnExit w:val="0"/>
                  <w:textInput/>
                </w:ffData>
              </w:fldChar>
            </w:r>
            <w:r w:rsidRPr="008C17F0">
              <w:rPr>
                <w:szCs w:val="20"/>
              </w:rPr>
              <w:instrText xml:space="preserve"> FORMTEXT </w:instrText>
            </w:r>
            <w:r w:rsidR="00B477AD" w:rsidRPr="008C17F0">
              <w:rPr>
                <w:szCs w:val="20"/>
              </w:rPr>
            </w:r>
            <w:r w:rsidR="00B477AD" w:rsidRPr="008C17F0">
              <w:rPr>
                <w:szCs w:val="20"/>
              </w:rPr>
              <w:fldChar w:fldCharType="separate"/>
            </w:r>
            <w:r w:rsidRPr="008C17F0">
              <w:rPr>
                <w:szCs w:val="20"/>
              </w:rPr>
              <w:fldChar w:fldCharType="end"/>
            </w:r>
            <w:bookmarkEnd w:id="23"/>
            <w:r w:rsidRPr="008C17F0">
              <w:rPr>
                <w:szCs w:val="20"/>
              </w:rPr>
              <w:t>: __________________</w:t>
            </w:r>
          </w:p>
        </w:tc>
        <w:tc>
          <w:tcPr>
            <w:tcW w:w="1818" w:type="dxa"/>
            <w:shd w:val="clear" w:color="auto" w:fill="auto"/>
          </w:tcPr>
          <w:p w:rsidR="006432AD" w:rsidRPr="008C17F0" w:rsidRDefault="006432AD" w:rsidP="000D0CFF">
            <w:pPr>
              <w:jc w:val="center"/>
              <w:rPr>
                <w:szCs w:val="20"/>
              </w:rPr>
            </w:pPr>
            <w:r w:rsidRPr="008C17F0">
              <w:rPr>
                <w:szCs w:val="20"/>
              </w:rPr>
              <w:t>Žig</w:t>
            </w:r>
          </w:p>
        </w:tc>
        <w:tc>
          <w:tcPr>
            <w:tcW w:w="4324" w:type="dxa"/>
            <w:shd w:val="clear" w:color="auto" w:fill="auto"/>
          </w:tcPr>
          <w:p w:rsidR="006432AD" w:rsidRPr="008C17F0" w:rsidRDefault="006432AD" w:rsidP="000D0CFF">
            <w:pPr>
              <w:jc w:val="center"/>
              <w:rPr>
                <w:szCs w:val="20"/>
              </w:rPr>
            </w:pPr>
            <w:r w:rsidRPr="008C17F0">
              <w:rPr>
                <w:szCs w:val="20"/>
              </w:rPr>
              <w:t>________________________</w:t>
            </w:r>
          </w:p>
          <w:p w:rsidR="006432AD" w:rsidRPr="008C17F0" w:rsidRDefault="006432AD" w:rsidP="000D0CFF">
            <w:pPr>
              <w:jc w:val="center"/>
              <w:rPr>
                <w:szCs w:val="20"/>
              </w:rPr>
            </w:pPr>
            <w:r w:rsidRPr="008C17F0">
              <w:rPr>
                <w:szCs w:val="20"/>
              </w:rPr>
              <w:t>Podpis  odgovorne osebe podizvajalca</w:t>
            </w:r>
          </w:p>
        </w:tc>
      </w:tr>
    </w:tbl>
    <w:p w:rsidR="006432AD" w:rsidRPr="008C17F0" w:rsidRDefault="006432AD" w:rsidP="006432AD">
      <w:pPr>
        <w:tabs>
          <w:tab w:val="left" w:pos="939"/>
        </w:tabs>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6432AD" w:rsidRPr="008C17F0" w:rsidRDefault="006432AD" w:rsidP="006432AD">
      <w:pPr>
        <w:rPr>
          <w:szCs w:val="20"/>
        </w:rPr>
      </w:pPr>
    </w:p>
    <w:p w:rsidR="001C652C" w:rsidRPr="008C17F0" w:rsidRDefault="001C652C" w:rsidP="006432AD">
      <w:pPr>
        <w:rPr>
          <w:szCs w:val="20"/>
        </w:rPr>
      </w:pPr>
    </w:p>
    <w:p w:rsidR="001C652C" w:rsidRPr="008C17F0" w:rsidRDefault="001C652C" w:rsidP="006432AD">
      <w:pPr>
        <w:rPr>
          <w:szCs w:val="20"/>
        </w:rPr>
      </w:pPr>
    </w:p>
    <w:p w:rsidR="001C652C" w:rsidRPr="008C17F0" w:rsidRDefault="001C652C" w:rsidP="006432AD">
      <w:pPr>
        <w:rPr>
          <w:szCs w:val="20"/>
        </w:rPr>
      </w:pPr>
    </w:p>
    <w:p w:rsidR="001C652C" w:rsidRPr="008C17F0" w:rsidRDefault="001C652C" w:rsidP="006432AD">
      <w:pPr>
        <w:rPr>
          <w:szCs w:val="20"/>
        </w:rPr>
      </w:pPr>
    </w:p>
    <w:p w:rsidR="001C652C" w:rsidRPr="008C17F0" w:rsidRDefault="001C652C" w:rsidP="006432AD">
      <w:pPr>
        <w:rPr>
          <w:szCs w:val="20"/>
        </w:rPr>
      </w:pPr>
    </w:p>
    <w:p w:rsidR="001C652C" w:rsidRPr="008C17F0" w:rsidRDefault="001C652C" w:rsidP="006432AD">
      <w:pPr>
        <w:rPr>
          <w:szCs w:val="20"/>
        </w:rPr>
      </w:pPr>
    </w:p>
    <w:p w:rsidR="001C652C" w:rsidRPr="008C17F0" w:rsidRDefault="001C652C" w:rsidP="006432AD">
      <w:pPr>
        <w:rPr>
          <w:szCs w:val="20"/>
        </w:rPr>
      </w:pPr>
    </w:p>
    <w:p w:rsidR="001C652C" w:rsidRPr="008C17F0" w:rsidRDefault="001C652C" w:rsidP="001C652C">
      <w:pPr>
        <w:rPr>
          <w:szCs w:val="20"/>
        </w:rPr>
      </w:pPr>
    </w:p>
    <w:p w:rsidR="001C652C" w:rsidRPr="008C17F0" w:rsidRDefault="001C652C" w:rsidP="001C652C">
      <w:pPr>
        <w:pStyle w:val="HTML-oblikovano"/>
        <w:jc w:val="right"/>
        <w:rPr>
          <w:rFonts w:ascii="Arial" w:hAnsi="Arial" w:cs="Arial"/>
          <w:sz w:val="20"/>
          <w:szCs w:val="20"/>
        </w:rPr>
      </w:pPr>
      <w:r w:rsidRPr="008C17F0">
        <w:rPr>
          <w:rFonts w:ascii="Arial" w:hAnsi="Arial" w:cs="Arial"/>
          <w:b/>
          <w:sz w:val="20"/>
          <w:szCs w:val="20"/>
          <w:u w:val="single"/>
        </w:rPr>
        <w:t>RAZPISNI OBRAZEC 16</w:t>
      </w:r>
    </w:p>
    <w:p w:rsidR="001C652C" w:rsidRPr="008C17F0" w:rsidRDefault="001C652C" w:rsidP="001C652C">
      <w:pPr>
        <w:pStyle w:val="Naslov10"/>
        <w:spacing w:after="0"/>
        <w:rPr>
          <w:szCs w:val="20"/>
        </w:rPr>
      </w:pPr>
    </w:p>
    <w:p w:rsidR="001C652C" w:rsidRPr="008C17F0" w:rsidRDefault="001C652C" w:rsidP="001C652C">
      <w:pPr>
        <w:pStyle w:val="Naslov10"/>
        <w:spacing w:after="0"/>
        <w:rPr>
          <w:szCs w:val="20"/>
        </w:rPr>
      </w:pPr>
      <w:r w:rsidRPr="008C17F0">
        <w:rPr>
          <w:szCs w:val="20"/>
        </w:rPr>
        <w:t>IZJAVA O UPOŠTEVANJU OKOLJSKIH VIDIKOV PRI PROJEKTIRANJU STAVB</w:t>
      </w:r>
    </w:p>
    <w:p w:rsidR="001C652C" w:rsidRPr="008C17F0" w:rsidRDefault="001C652C" w:rsidP="001C652C">
      <w:pPr>
        <w:rPr>
          <w:rFonts w:eastAsia="Calibri"/>
          <w:szCs w:val="20"/>
        </w:rPr>
      </w:pPr>
    </w:p>
    <w:p w:rsidR="001C652C" w:rsidRPr="008C17F0" w:rsidRDefault="001C652C" w:rsidP="001C652C">
      <w:pPr>
        <w:rPr>
          <w:rFonts w:eastAsia="Calibri"/>
          <w:szCs w:val="20"/>
        </w:rPr>
      </w:pPr>
    </w:p>
    <w:p w:rsidR="001C652C" w:rsidRPr="008C17F0" w:rsidRDefault="001C652C" w:rsidP="001C652C">
      <w:pPr>
        <w:rPr>
          <w:rFonts w:eastAsia="Calibri"/>
          <w:szCs w:val="20"/>
        </w:rPr>
      </w:pPr>
      <w:r w:rsidRPr="008C17F0">
        <w:rPr>
          <w:rFonts w:eastAsia="Calibri"/>
          <w:szCs w:val="20"/>
        </w:rPr>
        <w:t>Ponudnik/ponudnik v skupni ponudbi ___________________________________________________</w:t>
      </w:r>
    </w:p>
    <w:p w:rsidR="001C652C" w:rsidRPr="008C17F0" w:rsidRDefault="001C652C" w:rsidP="001C652C">
      <w:pPr>
        <w:rPr>
          <w:bCs/>
          <w:szCs w:val="20"/>
        </w:rPr>
      </w:pPr>
      <w:r w:rsidRPr="008C17F0">
        <w:rPr>
          <w:rFonts w:eastAsia="Calibri"/>
          <w:szCs w:val="20"/>
        </w:rPr>
        <w:t xml:space="preserve">_______________________________________________________________ (navesti naziv in naslov) v zvezi z javnim naročilom </w:t>
      </w:r>
      <w:r w:rsidR="00E94390" w:rsidRPr="008C17F0">
        <w:rPr>
          <w:b/>
          <w:bCs/>
          <w:szCs w:val="20"/>
        </w:rPr>
        <w:t>“IZDELAVA PROJEKTNE DOKUMENTACIJE ZA IZGRADNJO PRIZIDKA OB STAVB</w:t>
      </w:r>
      <w:r w:rsidR="002A0E17" w:rsidRPr="008C17F0">
        <w:rPr>
          <w:b/>
          <w:bCs/>
          <w:szCs w:val="20"/>
        </w:rPr>
        <w:t xml:space="preserve">I SREDNJE ŠOLE TEHNIŠKIH STROK </w:t>
      </w:r>
      <w:r w:rsidR="00E94390" w:rsidRPr="008C17F0">
        <w:rPr>
          <w:b/>
          <w:bCs/>
          <w:szCs w:val="20"/>
        </w:rPr>
        <w:t>ŠIŠKA”</w:t>
      </w:r>
      <w:r w:rsidRPr="008C17F0">
        <w:rPr>
          <w:bCs/>
          <w:szCs w:val="20"/>
        </w:rPr>
        <w:t xml:space="preserve"> pod kazensko in materialno odgovornostjo izjavljam, da:</w:t>
      </w:r>
    </w:p>
    <w:p w:rsidR="001C652C" w:rsidRPr="008C17F0" w:rsidRDefault="001C652C" w:rsidP="001C652C">
      <w:pPr>
        <w:rPr>
          <w:bCs/>
          <w:szCs w:val="20"/>
        </w:rPr>
      </w:pPr>
    </w:p>
    <w:p w:rsidR="001C652C" w:rsidRPr="008C17F0" w:rsidRDefault="001C652C" w:rsidP="00EE137E">
      <w:pPr>
        <w:pStyle w:val="Odstavekseznama"/>
        <w:numPr>
          <w:ilvl w:val="1"/>
          <w:numId w:val="21"/>
        </w:numPr>
        <w:rPr>
          <w:rFonts w:eastAsia="Calibri"/>
          <w:szCs w:val="20"/>
        </w:rPr>
      </w:pPr>
      <w:r w:rsidRPr="008C17F0">
        <w:rPr>
          <w:color w:val="000000"/>
          <w:szCs w:val="20"/>
        </w:rPr>
        <w:t>bom pri projektiranju stavb upošteval veljavna določila Uredbe o zelenem javnem naročanju (Uradni list RS, št. 51/2017)</w:t>
      </w:r>
      <w:r w:rsidR="00997350" w:rsidRPr="008C17F0">
        <w:rPr>
          <w:color w:val="000000"/>
          <w:szCs w:val="20"/>
        </w:rPr>
        <w:t>,</w:t>
      </w:r>
    </w:p>
    <w:p w:rsidR="001C652C" w:rsidRPr="008C17F0" w:rsidRDefault="001C652C" w:rsidP="00EE137E">
      <w:pPr>
        <w:pStyle w:val="Odstavekseznama"/>
        <w:numPr>
          <w:ilvl w:val="1"/>
          <w:numId w:val="21"/>
        </w:numPr>
        <w:rPr>
          <w:rFonts w:eastAsia="Calibri"/>
          <w:szCs w:val="20"/>
        </w:rPr>
      </w:pPr>
      <w:r w:rsidRPr="008C17F0">
        <w:rPr>
          <w:color w:val="000000"/>
          <w:szCs w:val="20"/>
        </w:rPr>
        <w:t xml:space="preserve">predmetni razpisni obrazec z izjavo podajam kot </w:t>
      </w:r>
      <w:r w:rsidRPr="008C17F0">
        <w:rPr>
          <w:szCs w:val="20"/>
        </w:rPr>
        <w:t xml:space="preserve">ustrezno dokazilo, iz katerega izhaja, da so izpolnjeni  okoljski vidiki pri projektiranju stavb.  </w:t>
      </w:r>
    </w:p>
    <w:p w:rsidR="001C652C" w:rsidRPr="008C17F0" w:rsidRDefault="001C652C" w:rsidP="001C652C">
      <w:pPr>
        <w:pStyle w:val="Odstavekseznama"/>
        <w:ind w:left="0"/>
        <w:rPr>
          <w:szCs w:val="20"/>
        </w:rPr>
      </w:pPr>
    </w:p>
    <w:p w:rsidR="001C652C" w:rsidRPr="008C17F0" w:rsidRDefault="001C652C" w:rsidP="001C652C">
      <w:pPr>
        <w:pStyle w:val="Odstavekseznama"/>
        <w:ind w:left="0"/>
        <w:rPr>
          <w:szCs w:val="20"/>
        </w:rPr>
      </w:pPr>
    </w:p>
    <w:p w:rsidR="001C652C" w:rsidRPr="008C17F0" w:rsidRDefault="001C652C" w:rsidP="001C652C">
      <w:pPr>
        <w:pStyle w:val="Odstavekseznama"/>
        <w:ind w:left="0"/>
        <w:rPr>
          <w:szCs w:val="20"/>
        </w:rPr>
      </w:pPr>
    </w:p>
    <w:p w:rsidR="001C652C" w:rsidRPr="008C17F0" w:rsidRDefault="001C652C" w:rsidP="001C652C">
      <w:pPr>
        <w:pStyle w:val="Odstavekseznama"/>
        <w:ind w:left="0"/>
        <w:rPr>
          <w:szCs w:val="20"/>
        </w:rPr>
      </w:pPr>
    </w:p>
    <w:p w:rsidR="001C652C" w:rsidRPr="008C17F0" w:rsidRDefault="001C652C" w:rsidP="001C652C">
      <w:pPr>
        <w:rPr>
          <w:szCs w:val="20"/>
        </w:rPr>
      </w:pPr>
    </w:p>
    <w:p w:rsidR="001C652C" w:rsidRPr="008C17F0" w:rsidRDefault="001C652C" w:rsidP="001C652C">
      <w:pPr>
        <w:rPr>
          <w:szCs w:val="20"/>
        </w:rPr>
      </w:pPr>
    </w:p>
    <w:tbl>
      <w:tblPr>
        <w:tblW w:w="0" w:type="auto"/>
        <w:tblLayout w:type="fixed"/>
        <w:tblLook w:val="0000" w:firstRow="0" w:lastRow="0" w:firstColumn="0" w:lastColumn="0" w:noHBand="0" w:noVBand="0"/>
      </w:tblPr>
      <w:tblGrid>
        <w:gridCol w:w="3348"/>
        <w:gridCol w:w="1818"/>
        <w:gridCol w:w="4324"/>
      </w:tblGrid>
      <w:tr w:rsidR="001C652C" w:rsidRPr="008C17F0" w:rsidTr="0031766E">
        <w:trPr>
          <w:trHeight w:val="241"/>
        </w:trPr>
        <w:tc>
          <w:tcPr>
            <w:tcW w:w="3348" w:type="dxa"/>
            <w:shd w:val="clear" w:color="auto" w:fill="auto"/>
          </w:tcPr>
          <w:p w:rsidR="001C652C" w:rsidRPr="008C17F0" w:rsidRDefault="001C652C" w:rsidP="0031766E">
            <w:pPr>
              <w:rPr>
                <w:szCs w:val="20"/>
              </w:rPr>
            </w:pPr>
            <w:r w:rsidRPr="008C17F0">
              <w:rPr>
                <w:szCs w:val="20"/>
              </w:rPr>
              <w:t>Kraj: ____________________</w:t>
            </w:r>
          </w:p>
        </w:tc>
        <w:tc>
          <w:tcPr>
            <w:tcW w:w="1818" w:type="dxa"/>
            <w:shd w:val="clear" w:color="auto" w:fill="auto"/>
          </w:tcPr>
          <w:p w:rsidR="001C652C" w:rsidRPr="008C17F0" w:rsidRDefault="001C652C" w:rsidP="0031766E">
            <w:pPr>
              <w:tabs>
                <w:tab w:val="center" w:pos="7020"/>
              </w:tabs>
              <w:snapToGrid w:val="0"/>
              <w:jc w:val="center"/>
              <w:rPr>
                <w:szCs w:val="20"/>
              </w:rPr>
            </w:pPr>
          </w:p>
        </w:tc>
        <w:tc>
          <w:tcPr>
            <w:tcW w:w="4324" w:type="dxa"/>
            <w:shd w:val="clear" w:color="auto" w:fill="auto"/>
          </w:tcPr>
          <w:p w:rsidR="001C652C" w:rsidRPr="008C17F0" w:rsidRDefault="001C652C" w:rsidP="0031766E">
            <w:pPr>
              <w:tabs>
                <w:tab w:val="center" w:pos="7020"/>
              </w:tabs>
              <w:rPr>
                <w:szCs w:val="20"/>
              </w:rPr>
            </w:pPr>
            <w:r w:rsidRPr="008C17F0">
              <w:rPr>
                <w:rFonts w:eastAsia="Arial"/>
                <w:szCs w:val="20"/>
              </w:rPr>
              <w:t xml:space="preserve"> </w:t>
            </w:r>
            <w:r w:rsidRPr="008C17F0">
              <w:rPr>
                <w:szCs w:val="20"/>
              </w:rPr>
              <w:t>Podpisnik (ime in priimek): ___________________</w:t>
            </w:r>
          </w:p>
          <w:p w:rsidR="001C652C" w:rsidRPr="008C17F0" w:rsidRDefault="001C652C" w:rsidP="0031766E">
            <w:pPr>
              <w:tabs>
                <w:tab w:val="center" w:pos="7020"/>
              </w:tabs>
              <w:rPr>
                <w:szCs w:val="20"/>
              </w:rPr>
            </w:pPr>
          </w:p>
        </w:tc>
      </w:tr>
      <w:tr w:rsidR="001C652C" w:rsidRPr="00D852E9" w:rsidTr="0031766E">
        <w:trPr>
          <w:trHeight w:val="483"/>
        </w:trPr>
        <w:tc>
          <w:tcPr>
            <w:tcW w:w="3348" w:type="dxa"/>
            <w:shd w:val="clear" w:color="auto" w:fill="auto"/>
          </w:tcPr>
          <w:p w:rsidR="001C652C" w:rsidRPr="008C17F0" w:rsidRDefault="001C652C" w:rsidP="0031766E">
            <w:pPr>
              <w:rPr>
                <w:szCs w:val="20"/>
              </w:rPr>
            </w:pPr>
            <w:r w:rsidRPr="008C17F0">
              <w:rPr>
                <w:szCs w:val="20"/>
              </w:rPr>
              <w:t>Datum</w:t>
            </w:r>
            <w:r w:rsidRPr="008C17F0">
              <w:rPr>
                <w:szCs w:val="20"/>
              </w:rPr>
              <w:fldChar w:fldCharType="begin">
                <w:ffData>
                  <w:name w:val=""/>
                  <w:enabled/>
                  <w:calcOnExit w:val="0"/>
                  <w:textInput/>
                </w:ffData>
              </w:fldChar>
            </w:r>
            <w:r w:rsidRPr="008C17F0">
              <w:rPr>
                <w:szCs w:val="20"/>
              </w:rPr>
              <w:instrText xml:space="preserve"> FORMTEXT </w:instrText>
            </w:r>
            <w:r w:rsidR="00B477AD" w:rsidRPr="008C17F0">
              <w:rPr>
                <w:szCs w:val="20"/>
              </w:rPr>
            </w:r>
            <w:r w:rsidR="00B477AD" w:rsidRPr="008C17F0">
              <w:rPr>
                <w:szCs w:val="20"/>
              </w:rPr>
              <w:fldChar w:fldCharType="separate"/>
            </w:r>
            <w:r w:rsidRPr="008C17F0">
              <w:rPr>
                <w:szCs w:val="20"/>
              </w:rPr>
              <w:fldChar w:fldCharType="end"/>
            </w:r>
            <w:r w:rsidRPr="008C17F0">
              <w:rPr>
                <w:szCs w:val="20"/>
              </w:rPr>
              <w:t>: __________________</w:t>
            </w:r>
          </w:p>
        </w:tc>
        <w:tc>
          <w:tcPr>
            <w:tcW w:w="1818" w:type="dxa"/>
            <w:shd w:val="clear" w:color="auto" w:fill="auto"/>
          </w:tcPr>
          <w:p w:rsidR="001C652C" w:rsidRPr="008C17F0" w:rsidRDefault="001C652C" w:rsidP="0031766E">
            <w:pPr>
              <w:jc w:val="center"/>
              <w:rPr>
                <w:szCs w:val="20"/>
              </w:rPr>
            </w:pPr>
            <w:r w:rsidRPr="008C17F0">
              <w:rPr>
                <w:szCs w:val="20"/>
              </w:rPr>
              <w:t>Žig</w:t>
            </w:r>
          </w:p>
        </w:tc>
        <w:tc>
          <w:tcPr>
            <w:tcW w:w="4324" w:type="dxa"/>
            <w:shd w:val="clear" w:color="auto" w:fill="auto"/>
          </w:tcPr>
          <w:p w:rsidR="001C652C" w:rsidRPr="008C17F0" w:rsidRDefault="001C652C" w:rsidP="0031766E">
            <w:pPr>
              <w:jc w:val="center"/>
              <w:rPr>
                <w:szCs w:val="20"/>
              </w:rPr>
            </w:pPr>
            <w:r w:rsidRPr="008C17F0">
              <w:rPr>
                <w:szCs w:val="20"/>
              </w:rPr>
              <w:t>________________________</w:t>
            </w:r>
          </w:p>
          <w:p w:rsidR="001C652C" w:rsidRPr="008C17F0" w:rsidRDefault="001C652C" w:rsidP="001C652C">
            <w:pPr>
              <w:jc w:val="center"/>
              <w:rPr>
                <w:szCs w:val="20"/>
              </w:rPr>
            </w:pPr>
            <w:r w:rsidRPr="008C17F0">
              <w:rPr>
                <w:szCs w:val="20"/>
              </w:rPr>
              <w:t>Podpis  odgovorne osebe ponudnika/</w:t>
            </w:r>
          </w:p>
          <w:p w:rsidR="001C652C" w:rsidRPr="00D852E9" w:rsidRDefault="001C652C" w:rsidP="001C652C">
            <w:pPr>
              <w:jc w:val="center"/>
              <w:rPr>
                <w:szCs w:val="20"/>
              </w:rPr>
            </w:pPr>
            <w:r w:rsidRPr="008C17F0">
              <w:rPr>
                <w:szCs w:val="20"/>
              </w:rPr>
              <w:t>skupnega ponudnika</w:t>
            </w:r>
          </w:p>
        </w:tc>
      </w:tr>
    </w:tbl>
    <w:p w:rsidR="001C652C" w:rsidRPr="00D852E9" w:rsidRDefault="001C652C" w:rsidP="001C652C">
      <w:pPr>
        <w:tabs>
          <w:tab w:val="left" w:pos="939"/>
        </w:tabs>
        <w:rPr>
          <w:szCs w:val="20"/>
        </w:rPr>
      </w:pPr>
    </w:p>
    <w:p w:rsidR="001C652C" w:rsidRPr="00D852E9" w:rsidRDefault="001C652C" w:rsidP="001C652C">
      <w:pPr>
        <w:rPr>
          <w:szCs w:val="20"/>
        </w:rPr>
      </w:pPr>
    </w:p>
    <w:p w:rsidR="001C652C" w:rsidRPr="00D852E9" w:rsidRDefault="001C652C" w:rsidP="006432AD">
      <w:pPr>
        <w:rPr>
          <w:szCs w:val="20"/>
        </w:rPr>
      </w:pPr>
    </w:p>
    <w:sectPr w:rsidR="001C652C" w:rsidRPr="00D852E9">
      <w:footerReference w:type="default" r:id="rId10"/>
      <w:headerReference w:type="first" r:id="rId11"/>
      <w:pgSz w:w="11906" w:h="16838"/>
      <w:pgMar w:top="1258" w:right="1418" w:bottom="1078" w:left="1418" w:header="709"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7AD" w:rsidRDefault="00B477AD" w:rsidP="006432AD">
      <w:pPr>
        <w:spacing w:line="240" w:lineRule="auto"/>
      </w:pPr>
      <w:r>
        <w:separator/>
      </w:r>
    </w:p>
  </w:endnote>
  <w:endnote w:type="continuationSeparator" w:id="0">
    <w:p w:rsidR="00B477AD" w:rsidRDefault="00B477AD" w:rsidP="006432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w:altName w:val="Lucida Sans Unicode"/>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3287771"/>
      <w:docPartObj>
        <w:docPartGallery w:val="Page Numbers (Bottom of Page)"/>
        <w:docPartUnique/>
      </w:docPartObj>
    </w:sdtPr>
    <w:sdtContent>
      <w:p w:rsidR="00B477AD" w:rsidRDefault="00B477AD">
        <w:pPr>
          <w:pStyle w:val="Noga"/>
          <w:jc w:val="right"/>
        </w:pPr>
        <w:r>
          <w:fldChar w:fldCharType="begin"/>
        </w:r>
        <w:r>
          <w:instrText>PAGE   \* MERGEFORMAT</w:instrText>
        </w:r>
        <w:r>
          <w:fldChar w:fldCharType="separate"/>
        </w:r>
        <w:r w:rsidR="00502E81">
          <w:rPr>
            <w:noProof/>
          </w:rPr>
          <w:t>21</w:t>
        </w:r>
        <w:r>
          <w:fldChar w:fldCharType="end"/>
        </w:r>
      </w:p>
    </w:sdtContent>
  </w:sdt>
  <w:p w:rsidR="00B477AD" w:rsidRDefault="00B477A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7AD" w:rsidRDefault="00B477AD" w:rsidP="006432AD">
      <w:pPr>
        <w:spacing w:line="240" w:lineRule="auto"/>
      </w:pPr>
      <w:r>
        <w:separator/>
      </w:r>
    </w:p>
  </w:footnote>
  <w:footnote w:type="continuationSeparator" w:id="0">
    <w:p w:rsidR="00B477AD" w:rsidRDefault="00B477AD" w:rsidP="006432AD">
      <w:pPr>
        <w:spacing w:line="240" w:lineRule="auto"/>
      </w:pPr>
      <w:r>
        <w:continuationSeparator/>
      </w:r>
    </w:p>
  </w:footnote>
  <w:footnote w:id="1">
    <w:p w:rsidR="00B477AD" w:rsidRPr="00E170B5" w:rsidRDefault="00B477AD" w:rsidP="006432AD">
      <w:r w:rsidRPr="00E170B5">
        <w:rPr>
          <w:rStyle w:val="Znakisprotnihopomb"/>
        </w:rPr>
        <w:footnoteRef/>
      </w:r>
      <w:r w:rsidRPr="00E170B5">
        <w:br w:type="page"/>
      </w:r>
      <w:r w:rsidRPr="00E170B5">
        <w:rPr>
          <w:rFonts w:eastAsia="Arial"/>
        </w:rPr>
        <w:tab/>
        <w:t xml:space="preserve"> </w:t>
      </w:r>
      <w:r w:rsidRPr="00E170B5">
        <w:t>Gospodarski subjekt označi (obkroži, prečrta,…) točko a.) ali točko b.), ter v primeru, da označi točko a.) vpiše zahtevani podatek.</w:t>
      </w:r>
    </w:p>
    <w:p w:rsidR="00B477AD" w:rsidRPr="00E170B5" w:rsidRDefault="00B477AD" w:rsidP="006432AD">
      <w:pPr>
        <w:pStyle w:val="Sprotnaopomba-besedilo"/>
      </w:pPr>
    </w:p>
  </w:footnote>
  <w:footnote w:id="2">
    <w:p w:rsidR="00B477AD" w:rsidRPr="00E170B5" w:rsidRDefault="00B477AD" w:rsidP="006432AD">
      <w:pPr>
        <w:pStyle w:val="Sprotnaopomba-besedilo"/>
      </w:pPr>
      <w:r w:rsidRPr="00E170B5">
        <w:rPr>
          <w:rStyle w:val="Znakisprotnihopomb"/>
        </w:rPr>
        <w:footnoteRef/>
      </w:r>
      <w:r w:rsidRPr="00E170B5">
        <w:rPr>
          <w:rFonts w:eastAsia="Arial"/>
        </w:rPr>
        <w:tab/>
        <w:t xml:space="preserve"> </w:t>
      </w:r>
      <w:r w:rsidRPr="00E170B5">
        <w:t>Točko 3.1 izpolnijo vsi ponudniki v skupini ponudnikov, razen vodilnega ponudnika, ki izpolni točko 2. Gospodarski subjekt točko 3.1 izpolni v celoti tolikokrat, kolikor je partnerjev v skupni ponudbi.</w:t>
      </w:r>
    </w:p>
    <w:p w:rsidR="00B477AD" w:rsidRPr="00E170B5" w:rsidRDefault="00B477AD" w:rsidP="006432AD">
      <w:pPr>
        <w:pStyle w:val="Sprotnaopomba-besedilo"/>
      </w:pPr>
    </w:p>
  </w:footnote>
  <w:footnote w:id="3">
    <w:p w:rsidR="00B477AD" w:rsidRPr="00E170B5" w:rsidRDefault="00B477AD" w:rsidP="006432AD">
      <w:pPr>
        <w:pStyle w:val="Sprotnaopomba-besedilo"/>
      </w:pPr>
      <w:r w:rsidRPr="00E170B5">
        <w:rPr>
          <w:rStyle w:val="Znakisprotnihopomb"/>
        </w:rPr>
        <w:footnoteRef/>
      </w:r>
      <w:r w:rsidRPr="00E170B5">
        <w:rPr>
          <w:rFonts w:eastAsia="Arial"/>
        </w:rPr>
        <w:tab/>
        <w:t xml:space="preserve"> </w:t>
      </w:r>
      <w:r w:rsidRPr="00E170B5">
        <w:t>Gospodarski subjekt točko 4.1 izpolni v celoti tolikokrat, kolikor je podizvajalcev, ki sodelujejo v ponudbi.</w:t>
      </w:r>
    </w:p>
  </w:footnote>
  <w:footnote w:id="4">
    <w:p w:rsidR="00B477AD" w:rsidRPr="00E170B5" w:rsidRDefault="00B477AD" w:rsidP="006432AD">
      <w:pPr>
        <w:pStyle w:val="Sprotnaopomba-besedilo"/>
      </w:pPr>
      <w:r w:rsidRPr="00E170B5">
        <w:rPr>
          <w:rStyle w:val="Znakisprotnihopomb"/>
        </w:rPr>
        <w:footnoteRef/>
      </w:r>
      <w:r w:rsidRPr="00E170B5">
        <w:rPr>
          <w:rFonts w:eastAsia="Arial"/>
        </w:rPr>
        <w:tab/>
        <w:t xml:space="preserve"> </w:t>
      </w:r>
      <w:r w:rsidRPr="00E170B5">
        <w:t>Pri ponudnikih, ki so začeli s poslovanjem v krajšem roku kot tri leta, se uporablja določilo podtočke c) petega odstavka 77. člena ZJN-3 v povezavi s petim odstavkom 76. člena ZJN-3 in se upošteva prihodek od datuma ustanovitve podjetja ali začetka poslovanja gospodarskega subjekta.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7AD" w:rsidRPr="0016021D" w:rsidRDefault="00B477AD" w:rsidP="00853ABB">
    <w:pPr>
      <w:shd w:val="clear" w:color="auto" w:fill="B8CCE4"/>
      <w:tabs>
        <w:tab w:val="center" w:pos="4536"/>
        <w:tab w:val="right" w:pos="9072"/>
      </w:tabs>
      <w:spacing w:line="240" w:lineRule="auto"/>
      <w:jc w:val="center"/>
    </w:pPr>
    <w:r w:rsidRPr="0016021D">
      <w:rPr>
        <w:sz w:val="16"/>
        <w:szCs w:val="16"/>
        <w:lang w:eastAsia="sl-SI"/>
      </w:rPr>
      <w:t>JAVNO NAROČILO</w:t>
    </w:r>
  </w:p>
  <w:p w:rsidR="00B477AD" w:rsidRDefault="00B477AD">
    <w:pPr>
      <w:shd w:val="clear" w:color="auto" w:fill="B8CCE4"/>
      <w:tabs>
        <w:tab w:val="center" w:pos="4536"/>
        <w:tab w:val="right" w:pos="9072"/>
      </w:tabs>
      <w:spacing w:line="240" w:lineRule="auto"/>
      <w:jc w:val="center"/>
      <w:rPr>
        <w:sz w:val="16"/>
        <w:szCs w:val="16"/>
        <w:lang w:eastAsia="sl-SI"/>
      </w:rPr>
    </w:pPr>
    <w:r w:rsidRPr="005D326F">
      <w:rPr>
        <w:sz w:val="16"/>
        <w:szCs w:val="16"/>
        <w:lang w:eastAsia="sl-SI"/>
      </w:rPr>
      <w:t xml:space="preserve">"Izdelava projektne dokumentacije </w:t>
    </w:r>
    <w:r>
      <w:rPr>
        <w:sz w:val="16"/>
        <w:szCs w:val="16"/>
        <w:lang w:eastAsia="sl-SI"/>
      </w:rPr>
      <w:t>za izgradnjo prizidka ob stavbi Srednje šole tehniških strok Šiška</w:t>
    </w:r>
    <w:r w:rsidRPr="005D326F">
      <w:rPr>
        <w:sz w:val="16"/>
        <w:szCs w:val="16"/>
        <w:lang w:eastAsia="sl-SI"/>
      </w:rPr>
      <w:t>"</w:t>
    </w:r>
  </w:p>
  <w:p w:rsidR="00B477AD" w:rsidRPr="0016021D" w:rsidRDefault="00B477AD" w:rsidP="00F53480">
    <w:pPr>
      <w:jc w:val="center"/>
      <w:rPr>
        <w:color w:val="000000"/>
      </w:rPr>
    </w:pPr>
  </w:p>
  <w:p w:rsidR="00B477AD" w:rsidRDefault="00B477AD">
    <w:pPr>
      <w:pStyle w:val="Glava"/>
    </w:pPr>
    <w:r>
      <w:rPr>
        <w:szCs w:val="24"/>
        <w:lang w:eastAsia="sl-S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B86660A"/>
    <w:lvl w:ilvl="0">
      <w:numFmt w:val="bullet"/>
      <w:lvlText w:val="*"/>
      <w:lvlJc w:val="left"/>
    </w:lvl>
  </w:abstractNum>
  <w:abstractNum w:abstractNumId="1" w15:restartNumberingAfterBreak="0">
    <w:nsid w:val="00000001"/>
    <w:multiLevelType w:val="multilevel"/>
    <w:tmpl w:val="00000001"/>
    <w:lvl w:ilvl="0">
      <w:start w:val="1"/>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Arial"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bullet"/>
      <w:pStyle w:val="Naslov5"/>
      <w:lvlText w:val="o"/>
      <w:lvlJc w:val="left"/>
      <w:pPr>
        <w:tabs>
          <w:tab w:val="num" w:pos="0"/>
        </w:tabs>
        <w:ind w:left="3600" w:hanging="360"/>
      </w:pPr>
      <w:rPr>
        <w:rFonts w:ascii="Courier New" w:hAnsi="Courier New" w:cs="Courier New" w:hint="default"/>
      </w:rPr>
    </w:lvl>
    <w:lvl w:ilvl="5">
      <w:start w:val="1"/>
      <w:numFmt w:val="bullet"/>
      <w:pStyle w:val="Naslov6"/>
      <w:lvlText w:val=""/>
      <w:lvlJc w:val="left"/>
      <w:pPr>
        <w:tabs>
          <w:tab w:val="num" w:pos="0"/>
        </w:tabs>
        <w:ind w:left="4320" w:hanging="360"/>
      </w:pPr>
      <w:rPr>
        <w:rFonts w:ascii="Wingdings" w:hAnsi="Wingdings" w:cs="Wingdings" w:hint="default"/>
      </w:rPr>
    </w:lvl>
    <w:lvl w:ilvl="6">
      <w:start w:val="1"/>
      <w:numFmt w:val="bullet"/>
      <w:pStyle w:val="Naslov7"/>
      <w:lvlText w:val=""/>
      <w:lvlJc w:val="left"/>
      <w:pPr>
        <w:tabs>
          <w:tab w:val="num" w:pos="0"/>
        </w:tabs>
        <w:ind w:left="5040" w:hanging="360"/>
      </w:pPr>
      <w:rPr>
        <w:rFonts w:ascii="Symbol" w:hAnsi="Symbol" w:cs="Symbol" w:hint="default"/>
      </w:rPr>
    </w:lvl>
    <w:lvl w:ilvl="7">
      <w:start w:val="1"/>
      <w:numFmt w:val="bullet"/>
      <w:pStyle w:val="Naslov8"/>
      <w:lvlText w:val="o"/>
      <w:lvlJc w:val="left"/>
      <w:pPr>
        <w:tabs>
          <w:tab w:val="num" w:pos="0"/>
        </w:tabs>
        <w:ind w:left="5760" w:hanging="360"/>
      </w:pPr>
      <w:rPr>
        <w:rFonts w:ascii="Courier New" w:hAnsi="Courier New" w:cs="Courier New" w:hint="default"/>
      </w:rPr>
    </w:lvl>
    <w:lvl w:ilvl="8">
      <w:start w:val="1"/>
      <w:numFmt w:val="bullet"/>
      <w:pStyle w:val="Naslov9"/>
      <w:lvlText w:val=""/>
      <w:lvlJc w:val="left"/>
      <w:pPr>
        <w:tabs>
          <w:tab w:val="num" w:pos="0"/>
        </w:tabs>
        <w:ind w:left="6480" w:hanging="360"/>
      </w:pPr>
      <w:rPr>
        <w:rFonts w:ascii="Wingdings" w:hAnsi="Wingdings" w:cs="Wingdings" w:hint="default"/>
      </w:rPr>
    </w:lvl>
  </w:abstractNum>
  <w:abstractNum w:abstractNumId="2" w15:restartNumberingAfterBreak="0">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3" w15:restartNumberingAfterBreak="0">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4" w15:restartNumberingAfterBreak="0">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5"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6"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7" w15:restartNumberingAfterBreak="0">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8" w15:restartNumberingAfterBreak="0">
    <w:nsid w:val="00000008"/>
    <w:multiLevelType w:val="multilevel"/>
    <w:tmpl w:val="00000008"/>
    <w:name w:val="WW8Num8"/>
    <w:lvl w:ilvl="0">
      <w:start w:val="1"/>
      <w:numFmt w:val="decimal"/>
      <w:pStyle w:val="Naslov1"/>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9" w15:restartNumberingAfterBreak="0">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10" w15:restartNumberingAfterBreak="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1" w15:restartNumberingAfterBreak="0">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2"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4" w15:restartNumberingAfterBreak="0">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5" w15:restartNumberingAfterBreak="0">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6"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7" w15:restartNumberingAfterBreak="0">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8" w15:restartNumberingAfterBreak="0">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9" w15:restartNumberingAfterBreak="0">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20"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1" w15:restartNumberingAfterBreak="0">
    <w:nsid w:val="00000015"/>
    <w:multiLevelType w:val="multilevel"/>
    <w:tmpl w:val="00000015"/>
    <w:name w:val="WW8Num23"/>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cs="Times New Roman" w:hint="default"/>
      </w:rPr>
    </w:lvl>
    <w:lvl w:ilvl="6">
      <w:start w:val="1"/>
      <w:numFmt w:val="none"/>
      <w:suff w:val="nothing"/>
      <w:lvlText w:val=""/>
      <w:lvlJc w:val="left"/>
      <w:pPr>
        <w:tabs>
          <w:tab w:val="num" w:pos="0"/>
        </w:tabs>
        <w:ind w:left="2499" w:hanging="357"/>
      </w:pPr>
      <w:rPr>
        <w:rFonts w:cs="Times New Roman" w:hint="default"/>
      </w:rPr>
    </w:lvl>
    <w:lvl w:ilvl="7">
      <w:start w:val="1"/>
      <w:numFmt w:val="none"/>
      <w:suff w:val="nothing"/>
      <w:lvlText w:val=""/>
      <w:lvlJc w:val="left"/>
      <w:pPr>
        <w:tabs>
          <w:tab w:val="num" w:pos="0"/>
        </w:tabs>
        <w:ind w:left="2856" w:hanging="357"/>
      </w:pPr>
      <w:rPr>
        <w:rFonts w:cs="Times New Roman" w:hint="default"/>
      </w:rPr>
    </w:lvl>
    <w:lvl w:ilvl="8">
      <w:start w:val="1"/>
      <w:numFmt w:val="none"/>
      <w:suff w:val="nothing"/>
      <w:lvlText w:val=""/>
      <w:lvlJc w:val="left"/>
      <w:pPr>
        <w:tabs>
          <w:tab w:val="num" w:pos="0"/>
        </w:tabs>
        <w:ind w:left="3213" w:hanging="357"/>
      </w:pPr>
      <w:rPr>
        <w:rFonts w:cs="Times New Roman" w:hint="default"/>
      </w:rPr>
    </w:lvl>
  </w:abstractNum>
  <w:abstractNum w:abstractNumId="22" w15:restartNumberingAfterBreak="0">
    <w:nsid w:val="00000019"/>
    <w:multiLevelType w:val="singleLevel"/>
    <w:tmpl w:val="00000019"/>
    <w:name w:val="WW8Num25"/>
    <w:lvl w:ilvl="0">
      <w:start w:val="1"/>
      <w:numFmt w:val="bullet"/>
      <w:lvlText w:val=""/>
      <w:lvlJc w:val="left"/>
      <w:pPr>
        <w:tabs>
          <w:tab w:val="num" w:pos="0"/>
        </w:tabs>
        <w:ind w:left="1080" w:hanging="360"/>
      </w:pPr>
      <w:rPr>
        <w:rFonts w:ascii="Symbol" w:hAnsi="Symbol" w:cs="Symbol" w:hint="default"/>
      </w:rPr>
    </w:lvl>
  </w:abstractNum>
  <w:abstractNum w:abstractNumId="23" w15:restartNumberingAfterBreak="0">
    <w:nsid w:val="061F0D4B"/>
    <w:multiLevelType w:val="multilevel"/>
    <w:tmpl w:val="73C6029E"/>
    <w:lvl w:ilvl="0">
      <w:start w:val="1"/>
      <w:numFmt w:val="bullet"/>
      <w:lvlText w:val=""/>
      <w:lvlJc w:val="left"/>
      <w:pPr>
        <w:tabs>
          <w:tab w:val="num" w:pos="720"/>
        </w:tabs>
        <w:ind w:left="720" w:hanging="360"/>
      </w:pPr>
      <w:rPr>
        <w:rFonts w:ascii="Symbol" w:hAnsi="Symbol" w:cs="Symbol" w:hint="default"/>
        <w:sz w:val="22"/>
      </w:rPr>
    </w:lvl>
    <w:lvl w:ilvl="1">
      <w:start w:val="9"/>
      <w:numFmt w:val="upperRoman"/>
      <w:lvlText w:val="%2."/>
      <w:lvlJc w:val="left"/>
      <w:pPr>
        <w:ind w:left="1800" w:hanging="720"/>
      </w:pPr>
      <w:rPr>
        <w:b/>
        <w:sz w:val="22"/>
      </w:rPr>
    </w:lvl>
    <w:lvl w:ilvl="2">
      <w:start w:val="32"/>
      <w:numFmt w:val="decimal"/>
      <w:lvlText w:val="%3."/>
      <w:lvlJc w:val="left"/>
      <w:pPr>
        <w:ind w:left="2160" w:hanging="360"/>
      </w:p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4" w15:restartNumberingAfterBreak="0">
    <w:nsid w:val="09007E87"/>
    <w:multiLevelType w:val="hybridMultilevel"/>
    <w:tmpl w:val="B7084746"/>
    <w:lvl w:ilvl="0" w:tplc="A47EE65A">
      <w:start w:val="1"/>
      <w:numFmt w:val="bullet"/>
      <w:lvlText w:val=""/>
      <w:lvlJc w:val="left"/>
      <w:pPr>
        <w:ind w:left="720" w:hanging="360"/>
      </w:pPr>
      <w:rPr>
        <w:rFonts w:ascii="Symbol" w:hAnsi="Symbol" w:cs="Symbol" w:hint="default"/>
        <w:sz w:val="18"/>
        <w:szCs w:val="18"/>
      </w:rPr>
    </w:lvl>
    <w:lvl w:ilvl="1" w:tplc="CBBA5436">
      <w:start w:val="1"/>
      <w:numFmt w:val="bullet"/>
      <w:lvlText w:val="o"/>
      <w:lvlJc w:val="left"/>
      <w:pPr>
        <w:ind w:left="1440" w:hanging="360"/>
      </w:pPr>
      <w:rPr>
        <w:rFonts w:ascii="Courier New" w:hAnsi="Courier New" w:cs="Courier New" w:hint="default"/>
      </w:rPr>
    </w:lvl>
    <w:lvl w:ilvl="2" w:tplc="31282F14">
      <w:start w:val="1"/>
      <w:numFmt w:val="bullet"/>
      <w:lvlText w:val=""/>
      <w:lvlJc w:val="left"/>
      <w:pPr>
        <w:ind w:left="2160" w:hanging="360"/>
      </w:pPr>
      <w:rPr>
        <w:rFonts w:ascii="Wingdings" w:hAnsi="Wingdings" w:cs="Wingdings" w:hint="default"/>
      </w:rPr>
    </w:lvl>
    <w:lvl w:ilvl="3" w:tplc="6B68CE28">
      <w:start w:val="1"/>
      <w:numFmt w:val="bullet"/>
      <w:lvlText w:val=""/>
      <w:lvlJc w:val="left"/>
      <w:pPr>
        <w:ind w:left="2880" w:hanging="360"/>
      </w:pPr>
      <w:rPr>
        <w:rFonts w:ascii="Symbol" w:hAnsi="Symbol" w:cs="Symbol" w:hint="default"/>
      </w:rPr>
    </w:lvl>
    <w:lvl w:ilvl="4" w:tplc="5F6C4EDE">
      <w:start w:val="1"/>
      <w:numFmt w:val="bullet"/>
      <w:lvlText w:val="o"/>
      <w:lvlJc w:val="left"/>
      <w:pPr>
        <w:ind w:left="3600" w:hanging="360"/>
      </w:pPr>
      <w:rPr>
        <w:rFonts w:ascii="Courier New" w:hAnsi="Courier New" w:cs="Courier New" w:hint="default"/>
      </w:rPr>
    </w:lvl>
    <w:lvl w:ilvl="5" w:tplc="2D2099CE">
      <w:start w:val="1"/>
      <w:numFmt w:val="bullet"/>
      <w:lvlText w:val=""/>
      <w:lvlJc w:val="left"/>
      <w:pPr>
        <w:ind w:left="4320" w:hanging="360"/>
      </w:pPr>
      <w:rPr>
        <w:rFonts w:ascii="Wingdings" w:hAnsi="Wingdings" w:cs="Wingdings" w:hint="default"/>
      </w:rPr>
    </w:lvl>
    <w:lvl w:ilvl="6" w:tplc="EEFE25B8">
      <w:start w:val="1"/>
      <w:numFmt w:val="bullet"/>
      <w:lvlText w:val=""/>
      <w:lvlJc w:val="left"/>
      <w:pPr>
        <w:ind w:left="5040" w:hanging="360"/>
      </w:pPr>
      <w:rPr>
        <w:rFonts w:ascii="Symbol" w:hAnsi="Symbol" w:cs="Symbol" w:hint="default"/>
      </w:rPr>
    </w:lvl>
    <w:lvl w:ilvl="7" w:tplc="76F8718E">
      <w:start w:val="1"/>
      <w:numFmt w:val="bullet"/>
      <w:lvlText w:val="o"/>
      <w:lvlJc w:val="left"/>
      <w:pPr>
        <w:ind w:left="5760" w:hanging="360"/>
      </w:pPr>
      <w:rPr>
        <w:rFonts w:ascii="Courier New" w:hAnsi="Courier New" w:cs="Courier New" w:hint="default"/>
      </w:rPr>
    </w:lvl>
    <w:lvl w:ilvl="8" w:tplc="D42E765E">
      <w:start w:val="1"/>
      <w:numFmt w:val="bullet"/>
      <w:lvlText w:val=""/>
      <w:lvlJc w:val="left"/>
      <w:pPr>
        <w:ind w:left="6480" w:hanging="360"/>
      </w:pPr>
      <w:rPr>
        <w:rFonts w:ascii="Wingdings" w:hAnsi="Wingdings" w:cs="Wingdings" w:hint="default"/>
      </w:rPr>
    </w:lvl>
  </w:abstractNum>
  <w:abstractNum w:abstractNumId="25"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EB24740"/>
    <w:multiLevelType w:val="hybridMultilevel"/>
    <w:tmpl w:val="5EB6F130"/>
    <w:lvl w:ilvl="0" w:tplc="5E2E7A86">
      <w:start w:val="1"/>
      <w:numFmt w:val="bullet"/>
      <w:lvlText w:val="-"/>
      <w:lvlJc w:val="left"/>
      <w:pPr>
        <w:ind w:left="360" w:hanging="360"/>
      </w:pPr>
      <w:rPr>
        <w:rFonts w:ascii="Times New Roman" w:eastAsia="Times New Roman" w:hAnsi="Times New Roman" w:hint="default"/>
        <w:b w:val="0"/>
        <w:sz w:val="22"/>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0102DF1"/>
    <w:multiLevelType w:val="hybridMultilevel"/>
    <w:tmpl w:val="7F1AAAF4"/>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8" w15:restartNumberingAfterBreak="0">
    <w:nsid w:val="30432778"/>
    <w:multiLevelType w:val="hybridMultilevel"/>
    <w:tmpl w:val="70C83640"/>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4415748"/>
    <w:multiLevelType w:val="hybridMultilevel"/>
    <w:tmpl w:val="CEECF258"/>
    <w:lvl w:ilvl="0" w:tplc="69184EDC">
      <w:start w:val="31"/>
      <w:numFmt w:val="decimal"/>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0"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35B38B8"/>
    <w:multiLevelType w:val="hybridMultilevel"/>
    <w:tmpl w:val="3A4A99F0"/>
    <w:lvl w:ilvl="0" w:tplc="F51CC7EE">
      <w:start w:val="1"/>
      <w:numFmt w:val="bullet"/>
      <w:lvlText w:val=""/>
      <w:lvlJc w:val="left"/>
      <w:pPr>
        <w:ind w:left="720" w:hanging="360"/>
      </w:pPr>
      <w:rPr>
        <w:rFonts w:ascii="Symbol" w:hAnsi="Symbol" w:cs="Symbol" w:hint="default"/>
        <w:sz w:val="18"/>
        <w:szCs w:val="18"/>
      </w:rPr>
    </w:lvl>
    <w:lvl w:ilvl="1" w:tplc="828CD432">
      <w:start w:val="1"/>
      <w:numFmt w:val="bullet"/>
      <w:lvlText w:val="o"/>
      <w:lvlJc w:val="left"/>
      <w:pPr>
        <w:ind w:left="1440" w:hanging="360"/>
      </w:pPr>
      <w:rPr>
        <w:rFonts w:ascii="Courier New" w:hAnsi="Courier New" w:cs="Courier New" w:hint="default"/>
      </w:rPr>
    </w:lvl>
    <w:lvl w:ilvl="2" w:tplc="0608B070">
      <w:start w:val="1"/>
      <w:numFmt w:val="bullet"/>
      <w:lvlText w:val=""/>
      <w:lvlJc w:val="left"/>
      <w:pPr>
        <w:ind w:left="2160" w:hanging="360"/>
      </w:pPr>
      <w:rPr>
        <w:rFonts w:ascii="Wingdings" w:hAnsi="Wingdings" w:cs="Wingdings" w:hint="default"/>
      </w:rPr>
    </w:lvl>
    <w:lvl w:ilvl="3" w:tplc="4D68FE00">
      <w:start w:val="1"/>
      <w:numFmt w:val="bullet"/>
      <w:lvlText w:val=""/>
      <w:lvlJc w:val="left"/>
      <w:pPr>
        <w:ind w:left="2880" w:hanging="360"/>
      </w:pPr>
      <w:rPr>
        <w:rFonts w:ascii="Symbol" w:hAnsi="Symbol" w:cs="Symbol" w:hint="default"/>
      </w:rPr>
    </w:lvl>
    <w:lvl w:ilvl="4" w:tplc="E69ECEB2">
      <w:start w:val="1"/>
      <w:numFmt w:val="bullet"/>
      <w:lvlText w:val="o"/>
      <w:lvlJc w:val="left"/>
      <w:pPr>
        <w:ind w:left="3600" w:hanging="360"/>
      </w:pPr>
      <w:rPr>
        <w:rFonts w:ascii="Courier New" w:hAnsi="Courier New" w:cs="Courier New" w:hint="default"/>
      </w:rPr>
    </w:lvl>
    <w:lvl w:ilvl="5" w:tplc="38F8F7F0">
      <w:start w:val="1"/>
      <w:numFmt w:val="bullet"/>
      <w:lvlText w:val=""/>
      <w:lvlJc w:val="left"/>
      <w:pPr>
        <w:ind w:left="4320" w:hanging="360"/>
      </w:pPr>
      <w:rPr>
        <w:rFonts w:ascii="Wingdings" w:hAnsi="Wingdings" w:cs="Wingdings" w:hint="default"/>
      </w:rPr>
    </w:lvl>
    <w:lvl w:ilvl="6" w:tplc="62B41CFA">
      <w:start w:val="1"/>
      <w:numFmt w:val="bullet"/>
      <w:lvlText w:val=""/>
      <w:lvlJc w:val="left"/>
      <w:pPr>
        <w:ind w:left="5040" w:hanging="360"/>
      </w:pPr>
      <w:rPr>
        <w:rFonts w:ascii="Symbol" w:hAnsi="Symbol" w:cs="Symbol" w:hint="default"/>
      </w:rPr>
    </w:lvl>
    <w:lvl w:ilvl="7" w:tplc="1B3E6D28">
      <w:start w:val="1"/>
      <w:numFmt w:val="bullet"/>
      <w:lvlText w:val="o"/>
      <w:lvlJc w:val="left"/>
      <w:pPr>
        <w:ind w:left="5760" w:hanging="360"/>
      </w:pPr>
      <w:rPr>
        <w:rFonts w:ascii="Courier New" w:hAnsi="Courier New" w:cs="Courier New" w:hint="default"/>
      </w:rPr>
    </w:lvl>
    <w:lvl w:ilvl="8" w:tplc="0EC888A6">
      <w:start w:val="1"/>
      <w:numFmt w:val="bullet"/>
      <w:lvlText w:val=""/>
      <w:lvlJc w:val="left"/>
      <w:pPr>
        <w:ind w:left="6480" w:hanging="360"/>
      </w:pPr>
      <w:rPr>
        <w:rFonts w:ascii="Wingdings" w:hAnsi="Wingdings" w:cs="Wingdings" w:hint="default"/>
      </w:rPr>
    </w:lvl>
  </w:abstractNum>
  <w:abstractNum w:abstractNumId="32" w15:restartNumberingAfterBreak="0">
    <w:nsid w:val="46336781"/>
    <w:multiLevelType w:val="hybridMultilevel"/>
    <w:tmpl w:val="377E45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A5B4504"/>
    <w:multiLevelType w:val="hybridMultilevel"/>
    <w:tmpl w:val="C840E13C"/>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4" w15:restartNumberingAfterBreak="0">
    <w:nsid w:val="4DAA487A"/>
    <w:multiLevelType w:val="hybridMultilevel"/>
    <w:tmpl w:val="682A9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751424"/>
    <w:multiLevelType w:val="multilevel"/>
    <w:tmpl w:val="DFC6432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D2657DC"/>
    <w:multiLevelType w:val="multilevel"/>
    <w:tmpl w:val="F09635F6"/>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11038D"/>
    <w:multiLevelType w:val="hybridMultilevel"/>
    <w:tmpl w:val="87765458"/>
    <w:lvl w:ilvl="0" w:tplc="D890AE62">
      <w:start w:val="30"/>
      <w:numFmt w:val="decimal"/>
      <w:lvlText w:val="%1."/>
      <w:lvlJc w:val="left"/>
      <w:pPr>
        <w:ind w:left="2160" w:hanging="360"/>
      </w:pPr>
      <w:rPr>
        <w:rFonts w:hint="default"/>
      </w:r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39" w15:restartNumberingAfterBreak="0">
    <w:nsid w:val="706B06C8"/>
    <w:multiLevelType w:val="hybridMultilevel"/>
    <w:tmpl w:val="BDE237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DA1C89"/>
    <w:multiLevelType w:val="hybridMultilevel"/>
    <w:tmpl w:val="BAFAA7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7944A98"/>
    <w:multiLevelType w:val="multilevel"/>
    <w:tmpl w:val="CFC407C0"/>
    <w:lvl w:ilvl="0">
      <w:start w:val="1"/>
      <w:numFmt w:val="bullet"/>
      <w:lvlText w:val=""/>
      <w:lvlJc w:val="left"/>
      <w:pPr>
        <w:tabs>
          <w:tab w:val="num" w:pos="720"/>
        </w:tabs>
        <w:ind w:left="720" w:hanging="360"/>
      </w:pPr>
      <w:rPr>
        <w:rFonts w:ascii="Symbol" w:hAnsi="Symbol" w:cs="Symbol" w:hint="default"/>
        <w:sz w:val="22"/>
      </w:rPr>
    </w:lvl>
    <w:lvl w:ilvl="1">
      <w:start w:val="4"/>
      <w:numFmt w:val="bullet"/>
      <w:lvlText w:val="-"/>
      <w:lvlJc w:val="left"/>
      <w:pPr>
        <w:ind w:left="1440" w:hanging="360"/>
      </w:pPr>
      <w:rPr>
        <w:rFonts w:ascii="Arial" w:hAnsi="Arial" w:cs="Arial" w:hint="default"/>
        <w:b/>
        <w:sz w:val="22"/>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1"/>
  </w:num>
  <w:num w:numId="2">
    <w:abstractNumId w:val="4"/>
  </w:num>
  <w:num w:numId="3">
    <w:abstractNumId w:val="5"/>
  </w:num>
  <w:num w:numId="4">
    <w:abstractNumId w:val="6"/>
  </w:num>
  <w:num w:numId="5">
    <w:abstractNumId w:val="7"/>
  </w:num>
  <w:num w:numId="6">
    <w:abstractNumId w:val="8"/>
  </w:num>
  <w:num w:numId="7">
    <w:abstractNumId w:val="12"/>
  </w:num>
  <w:num w:numId="8">
    <w:abstractNumId w:val="13"/>
  </w:num>
  <w:num w:numId="9">
    <w:abstractNumId w:val="16"/>
  </w:num>
  <w:num w:numId="10">
    <w:abstractNumId w:val="20"/>
  </w:num>
  <w:num w:numId="11">
    <w:abstractNumId w:val="21"/>
  </w:num>
  <w:num w:numId="12">
    <w:abstractNumId w:val="33"/>
  </w:num>
  <w:num w:numId="13">
    <w:abstractNumId w:val="27"/>
  </w:num>
  <w:num w:numId="14">
    <w:abstractNumId w:val="36"/>
  </w:num>
  <w:num w:numId="15">
    <w:abstractNumId w:val="28"/>
  </w:num>
  <w:num w:numId="16">
    <w:abstractNumId w:val="26"/>
  </w:num>
  <w:num w:numId="17">
    <w:abstractNumId w:val="0"/>
    <w:lvlOverride w:ilvl="0">
      <w:lvl w:ilvl="0">
        <w:numFmt w:val="bullet"/>
        <w:lvlText w:val=""/>
        <w:legacy w:legacy="1" w:legacySpace="0" w:legacyIndent="360"/>
        <w:lvlJc w:val="left"/>
        <w:rPr>
          <w:rFonts w:ascii="Symbol" w:hAnsi="Symbol" w:hint="default"/>
        </w:rPr>
      </w:lvl>
    </w:lvlOverride>
  </w:num>
  <w:num w:numId="18">
    <w:abstractNumId w:val="25"/>
  </w:num>
  <w:num w:numId="19">
    <w:abstractNumId w:val="30"/>
  </w:num>
  <w:num w:numId="20">
    <w:abstractNumId w:val="22"/>
  </w:num>
  <w:num w:numId="21">
    <w:abstractNumId w:val="37"/>
  </w:num>
  <w:num w:numId="22">
    <w:abstractNumId w:val="31"/>
  </w:num>
  <w:num w:numId="23">
    <w:abstractNumId w:val="24"/>
  </w:num>
  <w:num w:numId="24">
    <w:abstractNumId w:val="29"/>
  </w:num>
  <w:num w:numId="25">
    <w:abstractNumId w:val="38"/>
  </w:num>
  <w:num w:numId="26">
    <w:abstractNumId w:val="23"/>
  </w:num>
  <w:num w:numId="27">
    <w:abstractNumId w:val="41"/>
  </w:num>
  <w:num w:numId="28">
    <w:abstractNumId w:val="40"/>
  </w:num>
  <w:num w:numId="29">
    <w:abstractNumId w:val="39"/>
  </w:num>
  <w:num w:numId="30">
    <w:abstractNumId w:val="34"/>
  </w:num>
  <w:num w:numId="31">
    <w:abstractNumId w:val="32"/>
  </w:num>
  <w:num w:numId="32">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3B6"/>
    <w:rsid w:val="00003249"/>
    <w:rsid w:val="00006C92"/>
    <w:rsid w:val="00011158"/>
    <w:rsid w:val="00021E9A"/>
    <w:rsid w:val="00051662"/>
    <w:rsid w:val="00066851"/>
    <w:rsid w:val="00076611"/>
    <w:rsid w:val="00080B19"/>
    <w:rsid w:val="000A4CE7"/>
    <w:rsid w:val="000A5C7B"/>
    <w:rsid w:val="000B3ADF"/>
    <w:rsid w:val="000B5301"/>
    <w:rsid w:val="000B5583"/>
    <w:rsid w:val="000C041D"/>
    <w:rsid w:val="000D0CFF"/>
    <w:rsid w:val="000F048D"/>
    <w:rsid w:val="00115D26"/>
    <w:rsid w:val="00117B73"/>
    <w:rsid w:val="00124CCB"/>
    <w:rsid w:val="00146213"/>
    <w:rsid w:val="00154C08"/>
    <w:rsid w:val="0016021D"/>
    <w:rsid w:val="0016083D"/>
    <w:rsid w:val="00161958"/>
    <w:rsid w:val="0016612D"/>
    <w:rsid w:val="00167C15"/>
    <w:rsid w:val="00172A82"/>
    <w:rsid w:val="00176A57"/>
    <w:rsid w:val="001920B3"/>
    <w:rsid w:val="001928D7"/>
    <w:rsid w:val="001939DC"/>
    <w:rsid w:val="001976E0"/>
    <w:rsid w:val="001A4C5C"/>
    <w:rsid w:val="001A57CE"/>
    <w:rsid w:val="001B57CB"/>
    <w:rsid w:val="001C5055"/>
    <w:rsid w:val="001C566B"/>
    <w:rsid w:val="001C652C"/>
    <w:rsid w:val="001F45DA"/>
    <w:rsid w:val="002038BA"/>
    <w:rsid w:val="00207CA7"/>
    <w:rsid w:val="00215ED1"/>
    <w:rsid w:val="00242C33"/>
    <w:rsid w:val="00242DD9"/>
    <w:rsid w:val="002475A5"/>
    <w:rsid w:val="002807FF"/>
    <w:rsid w:val="002853C5"/>
    <w:rsid w:val="00287E26"/>
    <w:rsid w:val="002A0E17"/>
    <w:rsid w:val="002A32E4"/>
    <w:rsid w:val="002A3A6F"/>
    <w:rsid w:val="002C1281"/>
    <w:rsid w:val="002C1B05"/>
    <w:rsid w:val="002C6A7B"/>
    <w:rsid w:val="002C7946"/>
    <w:rsid w:val="002D08A5"/>
    <w:rsid w:val="002D4E69"/>
    <w:rsid w:val="002E118D"/>
    <w:rsid w:val="002E261F"/>
    <w:rsid w:val="002E7884"/>
    <w:rsid w:val="002F27CB"/>
    <w:rsid w:val="003001E8"/>
    <w:rsid w:val="00302ECE"/>
    <w:rsid w:val="003138B5"/>
    <w:rsid w:val="00314E11"/>
    <w:rsid w:val="0031766E"/>
    <w:rsid w:val="00323227"/>
    <w:rsid w:val="00327152"/>
    <w:rsid w:val="00342214"/>
    <w:rsid w:val="00343140"/>
    <w:rsid w:val="003459D4"/>
    <w:rsid w:val="00351551"/>
    <w:rsid w:val="00355BF1"/>
    <w:rsid w:val="003561E6"/>
    <w:rsid w:val="003747F5"/>
    <w:rsid w:val="003A590C"/>
    <w:rsid w:val="003D067D"/>
    <w:rsid w:val="003D1F3D"/>
    <w:rsid w:val="003D2ED7"/>
    <w:rsid w:val="003F3131"/>
    <w:rsid w:val="003F46C4"/>
    <w:rsid w:val="004035B7"/>
    <w:rsid w:val="0041700C"/>
    <w:rsid w:val="004215BC"/>
    <w:rsid w:val="00421E91"/>
    <w:rsid w:val="00425CB2"/>
    <w:rsid w:val="004263D4"/>
    <w:rsid w:val="00441195"/>
    <w:rsid w:val="004417DE"/>
    <w:rsid w:val="00450E2B"/>
    <w:rsid w:val="004635C9"/>
    <w:rsid w:val="0046704E"/>
    <w:rsid w:val="004747FE"/>
    <w:rsid w:val="004836A3"/>
    <w:rsid w:val="004A79EB"/>
    <w:rsid w:val="004B04A7"/>
    <w:rsid w:val="004B15CE"/>
    <w:rsid w:val="004B499F"/>
    <w:rsid w:val="004B6580"/>
    <w:rsid w:val="004D6898"/>
    <w:rsid w:val="004E08FC"/>
    <w:rsid w:val="004E715C"/>
    <w:rsid w:val="004F2DEB"/>
    <w:rsid w:val="00502E81"/>
    <w:rsid w:val="00504AAB"/>
    <w:rsid w:val="0051041C"/>
    <w:rsid w:val="00522EEB"/>
    <w:rsid w:val="00526199"/>
    <w:rsid w:val="005371FD"/>
    <w:rsid w:val="00543DCF"/>
    <w:rsid w:val="00544082"/>
    <w:rsid w:val="00544674"/>
    <w:rsid w:val="005462B2"/>
    <w:rsid w:val="00547B39"/>
    <w:rsid w:val="0055363C"/>
    <w:rsid w:val="005563A4"/>
    <w:rsid w:val="00556763"/>
    <w:rsid w:val="00564213"/>
    <w:rsid w:val="005642C3"/>
    <w:rsid w:val="00565761"/>
    <w:rsid w:val="00572609"/>
    <w:rsid w:val="005742DD"/>
    <w:rsid w:val="00592780"/>
    <w:rsid w:val="005963B6"/>
    <w:rsid w:val="005A2694"/>
    <w:rsid w:val="005B0C8A"/>
    <w:rsid w:val="005C21AA"/>
    <w:rsid w:val="005C3244"/>
    <w:rsid w:val="005C3753"/>
    <w:rsid w:val="005D0BA9"/>
    <w:rsid w:val="005D31AC"/>
    <w:rsid w:val="005D326F"/>
    <w:rsid w:val="005E28C0"/>
    <w:rsid w:val="005E3FD3"/>
    <w:rsid w:val="00603A23"/>
    <w:rsid w:val="00604D86"/>
    <w:rsid w:val="00605B48"/>
    <w:rsid w:val="00612ADB"/>
    <w:rsid w:val="00625BAE"/>
    <w:rsid w:val="006265BA"/>
    <w:rsid w:val="0062676E"/>
    <w:rsid w:val="00630C14"/>
    <w:rsid w:val="0063523B"/>
    <w:rsid w:val="0063524C"/>
    <w:rsid w:val="006432AD"/>
    <w:rsid w:val="006452E3"/>
    <w:rsid w:val="00646089"/>
    <w:rsid w:val="00653CA4"/>
    <w:rsid w:val="00656164"/>
    <w:rsid w:val="00662E8C"/>
    <w:rsid w:val="006634C1"/>
    <w:rsid w:val="006641EF"/>
    <w:rsid w:val="0068142A"/>
    <w:rsid w:val="00690CB5"/>
    <w:rsid w:val="006A71BA"/>
    <w:rsid w:val="006B2D93"/>
    <w:rsid w:val="006B48ED"/>
    <w:rsid w:val="006C409B"/>
    <w:rsid w:val="006C5681"/>
    <w:rsid w:val="006E6FFA"/>
    <w:rsid w:val="006F4D0D"/>
    <w:rsid w:val="007219A3"/>
    <w:rsid w:val="00731BCD"/>
    <w:rsid w:val="0073593F"/>
    <w:rsid w:val="00737CCE"/>
    <w:rsid w:val="00742B0F"/>
    <w:rsid w:val="00754258"/>
    <w:rsid w:val="00757FEF"/>
    <w:rsid w:val="00761BA1"/>
    <w:rsid w:val="0076692F"/>
    <w:rsid w:val="007843AD"/>
    <w:rsid w:val="00794B35"/>
    <w:rsid w:val="007A38D9"/>
    <w:rsid w:val="007A41B3"/>
    <w:rsid w:val="007A612F"/>
    <w:rsid w:val="007B0BEF"/>
    <w:rsid w:val="007B23A3"/>
    <w:rsid w:val="007B3048"/>
    <w:rsid w:val="007B378C"/>
    <w:rsid w:val="007B6B32"/>
    <w:rsid w:val="007C3D78"/>
    <w:rsid w:val="007D2B56"/>
    <w:rsid w:val="00810306"/>
    <w:rsid w:val="00812065"/>
    <w:rsid w:val="0081268E"/>
    <w:rsid w:val="00822CB7"/>
    <w:rsid w:val="008309C6"/>
    <w:rsid w:val="008334E4"/>
    <w:rsid w:val="00845EBD"/>
    <w:rsid w:val="00846882"/>
    <w:rsid w:val="0085287B"/>
    <w:rsid w:val="00853ABB"/>
    <w:rsid w:val="00861519"/>
    <w:rsid w:val="00877F85"/>
    <w:rsid w:val="008B43A6"/>
    <w:rsid w:val="008C17F0"/>
    <w:rsid w:val="008C4BED"/>
    <w:rsid w:val="008C6A95"/>
    <w:rsid w:val="008E5D7D"/>
    <w:rsid w:val="008F0049"/>
    <w:rsid w:val="00905597"/>
    <w:rsid w:val="009142E5"/>
    <w:rsid w:val="00914370"/>
    <w:rsid w:val="00967C28"/>
    <w:rsid w:val="00971854"/>
    <w:rsid w:val="00973FF8"/>
    <w:rsid w:val="009868FA"/>
    <w:rsid w:val="00997350"/>
    <w:rsid w:val="009A3143"/>
    <w:rsid w:val="009A374B"/>
    <w:rsid w:val="009A77C1"/>
    <w:rsid w:val="009B1CF7"/>
    <w:rsid w:val="009B6514"/>
    <w:rsid w:val="009D0D00"/>
    <w:rsid w:val="009D5876"/>
    <w:rsid w:val="009F032D"/>
    <w:rsid w:val="009F0D3D"/>
    <w:rsid w:val="009F7539"/>
    <w:rsid w:val="00A07F98"/>
    <w:rsid w:val="00A14922"/>
    <w:rsid w:val="00A2514A"/>
    <w:rsid w:val="00A373E1"/>
    <w:rsid w:val="00A42699"/>
    <w:rsid w:val="00A4455E"/>
    <w:rsid w:val="00A55894"/>
    <w:rsid w:val="00A55D6F"/>
    <w:rsid w:val="00A82F86"/>
    <w:rsid w:val="00AD2112"/>
    <w:rsid w:val="00AE78E7"/>
    <w:rsid w:val="00AE7B3B"/>
    <w:rsid w:val="00AF3115"/>
    <w:rsid w:val="00B00AFC"/>
    <w:rsid w:val="00B015E7"/>
    <w:rsid w:val="00B059F8"/>
    <w:rsid w:val="00B062B9"/>
    <w:rsid w:val="00B21D0E"/>
    <w:rsid w:val="00B22F8C"/>
    <w:rsid w:val="00B23F54"/>
    <w:rsid w:val="00B24742"/>
    <w:rsid w:val="00B3744C"/>
    <w:rsid w:val="00B44674"/>
    <w:rsid w:val="00B46307"/>
    <w:rsid w:val="00B477AD"/>
    <w:rsid w:val="00B47D75"/>
    <w:rsid w:val="00B62D23"/>
    <w:rsid w:val="00B62EED"/>
    <w:rsid w:val="00B646AA"/>
    <w:rsid w:val="00B70C42"/>
    <w:rsid w:val="00B77247"/>
    <w:rsid w:val="00B858EF"/>
    <w:rsid w:val="00B942B7"/>
    <w:rsid w:val="00BA69D4"/>
    <w:rsid w:val="00BA6B77"/>
    <w:rsid w:val="00BB694E"/>
    <w:rsid w:val="00BD64D5"/>
    <w:rsid w:val="00BE70DE"/>
    <w:rsid w:val="00BE7F26"/>
    <w:rsid w:val="00BF44D9"/>
    <w:rsid w:val="00C03422"/>
    <w:rsid w:val="00C10C61"/>
    <w:rsid w:val="00C15199"/>
    <w:rsid w:val="00C24BC4"/>
    <w:rsid w:val="00C24D4B"/>
    <w:rsid w:val="00C269A5"/>
    <w:rsid w:val="00C30F9B"/>
    <w:rsid w:val="00C44C1E"/>
    <w:rsid w:val="00C46EA1"/>
    <w:rsid w:val="00C52FF3"/>
    <w:rsid w:val="00C74145"/>
    <w:rsid w:val="00C82FAE"/>
    <w:rsid w:val="00C94657"/>
    <w:rsid w:val="00CA1EEF"/>
    <w:rsid w:val="00CA4243"/>
    <w:rsid w:val="00CB39B4"/>
    <w:rsid w:val="00CC70EA"/>
    <w:rsid w:val="00CC7159"/>
    <w:rsid w:val="00CE0986"/>
    <w:rsid w:val="00CE3E54"/>
    <w:rsid w:val="00CE5ED9"/>
    <w:rsid w:val="00CF651E"/>
    <w:rsid w:val="00D07F5C"/>
    <w:rsid w:val="00D15D34"/>
    <w:rsid w:val="00D51DB2"/>
    <w:rsid w:val="00D5364A"/>
    <w:rsid w:val="00D852E9"/>
    <w:rsid w:val="00D86EEC"/>
    <w:rsid w:val="00D92491"/>
    <w:rsid w:val="00D976E5"/>
    <w:rsid w:val="00DB0151"/>
    <w:rsid w:val="00DB5FB2"/>
    <w:rsid w:val="00DB6CEE"/>
    <w:rsid w:val="00DB7035"/>
    <w:rsid w:val="00DC00A4"/>
    <w:rsid w:val="00DC0BF2"/>
    <w:rsid w:val="00DC1F5B"/>
    <w:rsid w:val="00DC43A9"/>
    <w:rsid w:val="00DC69A9"/>
    <w:rsid w:val="00DD0206"/>
    <w:rsid w:val="00DE3FEF"/>
    <w:rsid w:val="00DF48BB"/>
    <w:rsid w:val="00DF6A9F"/>
    <w:rsid w:val="00E02637"/>
    <w:rsid w:val="00E029C2"/>
    <w:rsid w:val="00E14DC4"/>
    <w:rsid w:val="00E15F90"/>
    <w:rsid w:val="00E17080"/>
    <w:rsid w:val="00E170B5"/>
    <w:rsid w:val="00E1785C"/>
    <w:rsid w:val="00E20BA2"/>
    <w:rsid w:val="00E426BF"/>
    <w:rsid w:val="00E51D66"/>
    <w:rsid w:val="00E63257"/>
    <w:rsid w:val="00E75E36"/>
    <w:rsid w:val="00E84928"/>
    <w:rsid w:val="00E93167"/>
    <w:rsid w:val="00E94390"/>
    <w:rsid w:val="00E94494"/>
    <w:rsid w:val="00EA3BF5"/>
    <w:rsid w:val="00EA417B"/>
    <w:rsid w:val="00EC2110"/>
    <w:rsid w:val="00EC5916"/>
    <w:rsid w:val="00ED0E4F"/>
    <w:rsid w:val="00EE0182"/>
    <w:rsid w:val="00EE0AE6"/>
    <w:rsid w:val="00EE137E"/>
    <w:rsid w:val="00F12F2B"/>
    <w:rsid w:val="00F137E3"/>
    <w:rsid w:val="00F14225"/>
    <w:rsid w:val="00F153EA"/>
    <w:rsid w:val="00F2248E"/>
    <w:rsid w:val="00F30933"/>
    <w:rsid w:val="00F40287"/>
    <w:rsid w:val="00F53480"/>
    <w:rsid w:val="00F54362"/>
    <w:rsid w:val="00F57C84"/>
    <w:rsid w:val="00F620B6"/>
    <w:rsid w:val="00F76F24"/>
    <w:rsid w:val="00F97319"/>
    <w:rsid w:val="00FA6198"/>
    <w:rsid w:val="00FA7DE3"/>
    <w:rsid w:val="00FB0964"/>
    <w:rsid w:val="00FC18D0"/>
    <w:rsid w:val="00FD4823"/>
    <w:rsid w:val="00FE0819"/>
    <w:rsid w:val="00FE7A6B"/>
    <w:rsid w:val="00FF0E37"/>
    <w:rsid w:val="00FF3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53F21ED3-FB98-4E9B-8F6F-9BC664DF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432AD"/>
    <w:pPr>
      <w:suppressAutoHyphens/>
      <w:spacing w:after="0" w:line="260" w:lineRule="atLeast"/>
      <w:jc w:val="both"/>
    </w:pPr>
    <w:rPr>
      <w:rFonts w:ascii="Arial" w:eastAsia="Times New Roman" w:hAnsi="Arial" w:cs="Arial"/>
      <w:sz w:val="20"/>
      <w:lang w:eastAsia="zh-CN"/>
    </w:rPr>
  </w:style>
  <w:style w:type="paragraph" w:styleId="Naslov1">
    <w:name w:val="heading 1"/>
    <w:basedOn w:val="Navaden"/>
    <w:next w:val="Navaden"/>
    <w:link w:val="Naslov1Znak"/>
    <w:qFormat/>
    <w:rsid w:val="006432AD"/>
    <w:pPr>
      <w:keepNext/>
      <w:keepLines/>
      <w:numPr>
        <w:numId w:val="6"/>
      </w:numPr>
      <w:spacing w:before="280" w:after="280"/>
      <w:outlineLvl w:val="0"/>
    </w:pPr>
    <w:rPr>
      <w:b/>
      <w:bCs/>
      <w:caps/>
      <w:szCs w:val="28"/>
    </w:rPr>
  </w:style>
  <w:style w:type="paragraph" w:styleId="Naslov2">
    <w:name w:val="heading 2"/>
    <w:basedOn w:val="Naslov1"/>
    <w:next w:val="Navaden"/>
    <w:link w:val="Naslov2Znak"/>
    <w:qFormat/>
    <w:rsid w:val="006432AD"/>
    <w:pPr>
      <w:spacing w:before="240" w:after="120"/>
      <w:ind w:left="499"/>
      <w:outlineLvl w:val="1"/>
    </w:pPr>
    <w:rPr>
      <w:bCs w:val="0"/>
      <w:caps w:val="0"/>
      <w:szCs w:val="26"/>
    </w:rPr>
  </w:style>
  <w:style w:type="paragraph" w:styleId="Naslov3">
    <w:name w:val="heading 3"/>
    <w:basedOn w:val="Naslov2"/>
    <w:next w:val="Navaden"/>
    <w:link w:val="Naslov3Znak"/>
    <w:qFormat/>
    <w:rsid w:val="006432AD"/>
    <w:pPr>
      <w:numPr>
        <w:numId w:val="0"/>
      </w:numPr>
      <w:outlineLvl w:val="2"/>
    </w:pPr>
    <w:rPr>
      <w:bCs/>
      <w:i/>
    </w:rPr>
  </w:style>
  <w:style w:type="paragraph" w:styleId="Naslov4">
    <w:name w:val="heading 4"/>
    <w:basedOn w:val="Naslov3"/>
    <w:next w:val="Navaden"/>
    <w:link w:val="Naslov4Znak"/>
    <w:qFormat/>
    <w:rsid w:val="006432AD"/>
    <w:pPr>
      <w:outlineLvl w:val="3"/>
    </w:pPr>
    <w:rPr>
      <w:bCs w:val="0"/>
      <w:iCs/>
    </w:rPr>
  </w:style>
  <w:style w:type="paragraph" w:styleId="Naslov5">
    <w:name w:val="heading 5"/>
    <w:basedOn w:val="Naslov4"/>
    <w:next w:val="Navaden"/>
    <w:link w:val="Naslov5Znak"/>
    <w:qFormat/>
    <w:rsid w:val="006432AD"/>
    <w:pPr>
      <w:numPr>
        <w:ilvl w:val="4"/>
        <w:numId w:val="1"/>
      </w:numPr>
      <w:ind w:left="924" w:hanging="924"/>
      <w:outlineLvl w:val="4"/>
    </w:pPr>
  </w:style>
  <w:style w:type="paragraph" w:styleId="Naslov6">
    <w:name w:val="heading 6"/>
    <w:basedOn w:val="Naslov5"/>
    <w:next w:val="Navaden"/>
    <w:link w:val="Naslov6Znak"/>
    <w:qFormat/>
    <w:rsid w:val="006432AD"/>
    <w:pPr>
      <w:numPr>
        <w:ilvl w:val="5"/>
      </w:numPr>
      <w:ind w:left="1066" w:hanging="1066"/>
      <w:outlineLvl w:val="5"/>
    </w:pPr>
    <w:rPr>
      <w:iCs w:val="0"/>
    </w:rPr>
  </w:style>
  <w:style w:type="paragraph" w:styleId="Naslov7">
    <w:name w:val="heading 7"/>
    <w:basedOn w:val="Naslov6"/>
    <w:next w:val="Navaden"/>
    <w:link w:val="Naslov7Znak"/>
    <w:qFormat/>
    <w:rsid w:val="006432AD"/>
    <w:pPr>
      <w:numPr>
        <w:ilvl w:val="6"/>
      </w:numPr>
      <w:ind w:left="1208" w:hanging="1208"/>
      <w:outlineLvl w:val="6"/>
    </w:pPr>
    <w:rPr>
      <w:iCs/>
      <w:color w:val="404040"/>
    </w:rPr>
  </w:style>
  <w:style w:type="paragraph" w:styleId="Naslov8">
    <w:name w:val="heading 8"/>
    <w:basedOn w:val="Naslov7"/>
    <w:next w:val="Navaden"/>
    <w:link w:val="Naslov8Znak"/>
    <w:qFormat/>
    <w:rsid w:val="006432AD"/>
    <w:pPr>
      <w:numPr>
        <w:ilvl w:val="7"/>
      </w:numPr>
      <w:ind w:left="1349" w:hanging="1349"/>
      <w:jc w:val="left"/>
      <w:outlineLvl w:val="7"/>
    </w:pPr>
    <w:rPr>
      <w:szCs w:val="20"/>
    </w:rPr>
  </w:style>
  <w:style w:type="paragraph" w:styleId="Naslov9">
    <w:name w:val="heading 9"/>
    <w:basedOn w:val="Naslov8"/>
    <w:next w:val="Navaden"/>
    <w:link w:val="Naslov9Znak"/>
    <w:qFormat/>
    <w:rsid w:val="006432A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2AD"/>
    <w:rPr>
      <w:rFonts w:ascii="Arial" w:eastAsia="Times New Roman" w:hAnsi="Arial" w:cs="Arial"/>
      <w:b/>
      <w:bCs/>
      <w:caps/>
      <w:sz w:val="20"/>
      <w:szCs w:val="28"/>
      <w:lang w:eastAsia="zh-CN"/>
    </w:rPr>
  </w:style>
  <w:style w:type="character" w:customStyle="1" w:styleId="Naslov2Znak">
    <w:name w:val="Naslov 2 Znak"/>
    <w:basedOn w:val="Privzetapisavaodstavka"/>
    <w:link w:val="Naslov2"/>
    <w:rsid w:val="006432AD"/>
    <w:rPr>
      <w:rFonts w:ascii="Arial" w:eastAsia="Times New Roman" w:hAnsi="Arial" w:cs="Arial"/>
      <w:b/>
      <w:sz w:val="20"/>
      <w:szCs w:val="26"/>
      <w:lang w:eastAsia="zh-CN"/>
    </w:rPr>
  </w:style>
  <w:style w:type="character" w:customStyle="1" w:styleId="Naslov3Znak">
    <w:name w:val="Naslov 3 Znak"/>
    <w:basedOn w:val="Privzetapisavaodstavka"/>
    <w:link w:val="Naslov3"/>
    <w:rsid w:val="006432AD"/>
    <w:rPr>
      <w:rFonts w:ascii="Arial" w:eastAsia="Times New Roman" w:hAnsi="Arial" w:cs="Arial"/>
      <w:b/>
      <w:bCs/>
      <w:i/>
      <w:sz w:val="20"/>
      <w:szCs w:val="26"/>
      <w:lang w:eastAsia="zh-CN"/>
    </w:rPr>
  </w:style>
  <w:style w:type="character" w:customStyle="1" w:styleId="Naslov4Znak">
    <w:name w:val="Naslov 4 Znak"/>
    <w:basedOn w:val="Privzetapisavaodstavka"/>
    <w:link w:val="Naslov4"/>
    <w:rsid w:val="006432AD"/>
    <w:rPr>
      <w:rFonts w:ascii="Arial" w:eastAsia="Times New Roman" w:hAnsi="Arial" w:cs="Arial"/>
      <w:b/>
      <w:i/>
      <w:iCs/>
      <w:sz w:val="20"/>
      <w:szCs w:val="26"/>
      <w:lang w:eastAsia="zh-CN"/>
    </w:rPr>
  </w:style>
  <w:style w:type="character" w:customStyle="1" w:styleId="Naslov5Znak">
    <w:name w:val="Naslov 5 Znak"/>
    <w:basedOn w:val="Privzetapisavaodstavka"/>
    <w:link w:val="Naslov5"/>
    <w:rsid w:val="006432AD"/>
    <w:rPr>
      <w:rFonts w:ascii="Arial" w:eastAsia="Times New Roman" w:hAnsi="Arial" w:cs="Arial"/>
      <w:b/>
      <w:i/>
      <w:iCs/>
      <w:sz w:val="20"/>
      <w:szCs w:val="26"/>
      <w:lang w:eastAsia="zh-CN"/>
    </w:rPr>
  </w:style>
  <w:style w:type="character" w:customStyle="1" w:styleId="Naslov6Znak">
    <w:name w:val="Naslov 6 Znak"/>
    <w:basedOn w:val="Privzetapisavaodstavka"/>
    <w:link w:val="Naslov6"/>
    <w:rsid w:val="006432AD"/>
    <w:rPr>
      <w:rFonts w:ascii="Arial" w:eastAsia="Times New Roman" w:hAnsi="Arial" w:cs="Arial"/>
      <w:b/>
      <w:i/>
      <w:sz w:val="20"/>
      <w:szCs w:val="26"/>
      <w:lang w:eastAsia="zh-CN"/>
    </w:rPr>
  </w:style>
  <w:style w:type="character" w:customStyle="1" w:styleId="Naslov7Znak">
    <w:name w:val="Naslov 7 Znak"/>
    <w:basedOn w:val="Privzetapisavaodstavka"/>
    <w:link w:val="Naslov7"/>
    <w:rsid w:val="006432AD"/>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rsid w:val="006432AD"/>
    <w:rPr>
      <w:rFonts w:ascii="Arial" w:eastAsia="Times New Roman" w:hAnsi="Arial" w:cs="Arial"/>
      <w:b/>
      <w:i/>
      <w:iCs/>
      <w:color w:val="404040"/>
      <w:sz w:val="20"/>
      <w:szCs w:val="20"/>
      <w:lang w:eastAsia="zh-CN"/>
    </w:rPr>
  </w:style>
  <w:style w:type="character" w:customStyle="1" w:styleId="Naslov9Znak">
    <w:name w:val="Naslov 9 Znak"/>
    <w:basedOn w:val="Privzetapisavaodstavka"/>
    <w:link w:val="Naslov9"/>
    <w:rsid w:val="006432AD"/>
    <w:rPr>
      <w:rFonts w:ascii="Arial" w:eastAsia="Times New Roman" w:hAnsi="Arial" w:cs="Arial"/>
      <w:b/>
      <w:i/>
      <w:color w:val="404040"/>
      <w:sz w:val="20"/>
      <w:szCs w:val="20"/>
      <w:lang w:eastAsia="zh-CN"/>
    </w:rPr>
  </w:style>
  <w:style w:type="character" w:customStyle="1" w:styleId="WW8Num1z0">
    <w:name w:val="WW8Num1z0"/>
    <w:rsid w:val="006432AD"/>
    <w:rPr>
      <w:rFonts w:ascii="Times New Roman" w:hAnsi="Times New Roman" w:cs="Times New Roman" w:hint="default"/>
      <w:b w:val="0"/>
      <w:sz w:val="22"/>
      <w:szCs w:val="22"/>
    </w:rPr>
  </w:style>
  <w:style w:type="character" w:customStyle="1" w:styleId="WW8Num2z0">
    <w:name w:val="WW8Num2z0"/>
    <w:rsid w:val="006432AD"/>
    <w:rPr>
      <w:rFonts w:ascii="Times New Roman" w:hAnsi="Times New Roman" w:cs="Times New Roman" w:hint="default"/>
      <w:b w:val="0"/>
      <w:color w:val="auto"/>
      <w:sz w:val="22"/>
    </w:rPr>
  </w:style>
  <w:style w:type="character" w:customStyle="1" w:styleId="WW8Num3z0">
    <w:name w:val="WW8Num3z0"/>
    <w:rsid w:val="006432AD"/>
    <w:rPr>
      <w:rFonts w:ascii="Times New Roman" w:eastAsia="Times New Roman" w:hAnsi="Times New Roman" w:cs="Times New Roman" w:hint="default"/>
      <w:b w:val="0"/>
      <w:bCs w:val="0"/>
      <w:sz w:val="22"/>
      <w:szCs w:val="22"/>
    </w:rPr>
  </w:style>
  <w:style w:type="character" w:customStyle="1" w:styleId="WW8Num3z1">
    <w:name w:val="WW8Num3z1"/>
    <w:rsid w:val="006432AD"/>
    <w:rPr>
      <w:rFonts w:ascii="Courier New" w:hAnsi="Courier New" w:cs="Courier New" w:hint="default"/>
    </w:rPr>
  </w:style>
  <w:style w:type="character" w:customStyle="1" w:styleId="WW8Num3z2">
    <w:name w:val="WW8Num3z2"/>
    <w:rsid w:val="006432AD"/>
    <w:rPr>
      <w:rFonts w:ascii="Wingdings" w:hAnsi="Wingdings" w:cs="Wingdings" w:hint="default"/>
    </w:rPr>
  </w:style>
  <w:style w:type="character" w:customStyle="1" w:styleId="WW8Num3z3">
    <w:name w:val="WW8Num3z3"/>
    <w:rsid w:val="006432AD"/>
    <w:rPr>
      <w:rFonts w:ascii="Symbol" w:hAnsi="Symbol" w:cs="Symbol" w:hint="default"/>
    </w:rPr>
  </w:style>
  <w:style w:type="character" w:customStyle="1" w:styleId="WW8Num4z0">
    <w:name w:val="WW8Num4z0"/>
    <w:rsid w:val="006432AD"/>
    <w:rPr>
      <w:rFonts w:ascii="Tms Rmn" w:hAnsi="Tms Rmn" w:cs="Tms Rmn" w:hint="default"/>
      <w:szCs w:val="20"/>
    </w:rPr>
  </w:style>
  <w:style w:type="character" w:customStyle="1" w:styleId="WW8Num4z1">
    <w:name w:val="WW8Num4z1"/>
    <w:rsid w:val="006432AD"/>
    <w:rPr>
      <w:rFonts w:ascii="Courier New" w:hAnsi="Courier New" w:cs="Courier New" w:hint="default"/>
    </w:rPr>
  </w:style>
  <w:style w:type="character" w:customStyle="1" w:styleId="WW8Num4z2">
    <w:name w:val="WW8Num4z2"/>
    <w:rsid w:val="006432AD"/>
    <w:rPr>
      <w:rFonts w:ascii="Wingdings" w:hAnsi="Wingdings" w:cs="Wingdings" w:hint="default"/>
    </w:rPr>
  </w:style>
  <w:style w:type="character" w:customStyle="1" w:styleId="WW8Num4z3">
    <w:name w:val="WW8Num4z3"/>
    <w:rsid w:val="006432AD"/>
    <w:rPr>
      <w:rFonts w:ascii="Symbol" w:hAnsi="Symbol" w:cs="Symbol" w:hint="default"/>
    </w:rPr>
  </w:style>
  <w:style w:type="character" w:customStyle="1" w:styleId="WW8Num5z0">
    <w:name w:val="WW8Num5z0"/>
    <w:rsid w:val="006432AD"/>
    <w:rPr>
      <w:rFonts w:cs="Times New Roman" w:hint="default"/>
    </w:rPr>
  </w:style>
  <w:style w:type="character" w:customStyle="1" w:styleId="WW8Num6z0">
    <w:name w:val="WW8Num6z0"/>
    <w:rsid w:val="006432AD"/>
    <w:rPr>
      <w:rFonts w:cs="Arial" w:hint="default"/>
      <w:b/>
      <w:iCs/>
      <w:szCs w:val="20"/>
    </w:rPr>
  </w:style>
  <w:style w:type="character" w:customStyle="1" w:styleId="WW8Num6z1">
    <w:name w:val="WW8Num6z1"/>
    <w:rsid w:val="006432AD"/>
  </w:style>
  <w:style w:type="character" w:customStyle="1" w:styleId="WW8Num6z2">
    <w:name w:val="WW8Num6z2"/>
    <w:rsid w:val="006432AD"/>
  </w:style>
  <w:style w:type="character" w:customStyle="1" w:styleId="WW8Num6z3">
    <w:name w:val="WW8Num6z3"/>
    <w:rsid w:val="006432AD"/>
  </w:style>
  <w:style w:type="character" w:customStyle="1" w:styleId="WW8Num6z4">
    <w:name w:val="WW8Num6z4"/>
    <w:rsid w:val="006432AD"/>
  </w:style>
  <w:style w:type="character" w:customStyle="1" w:styleId="WW8Num6z5">
    <w:name w:val="WW8Num6z5"/>
    <w:rsid w:val="006432AD"/>
  </w:style>
  <w:style w:type="character" w:customStyle="1" w:styleId="WW8Num6z6">
    <w:name w:val="WW8Num6z6"/>
    <w:rsid w:val="006432AD"/>
  </w:style>
  <w:style w:type="character" w:customStyle="1" w:styleId="WW8Num6z7">
    <w:name w:val="WW8Num6z7"/>
    <w:rsid w:val="006432AD"/>
  </w:style>
  <w:style w:type="character" w:customStyle="1" w:styleId="WW8Num6z8">
    <w:name w:val="WW8Num6z8"/>
    <w:rsid w:val="006432AD"/>
  </w:style>
  <w:style w:type="character" w:customStyle="1" w:styleId="WW8Num7z0">
    <w:name w:val="WW8Num7z0"/>
    <w:rsid w:val="006432AD"/>
    <w:rPr>
      <w:rFonts w:ascii="Times New Roman" w:eastAsia="Times New Roman" w:hAnsi="Times New Roman" w:cs="Times New Roman" w:hint="default"/>
    </w:rPr>
  </w:style>
  <w:style w:type="character" w:customStyle="1" w:styleId="WW8Num7z1">
    <w:name w:val="WW8Num7z1"/>
    <w:rsid w:val="006432AD"/>
    <w:rPr>
      <w:rFonts w:ascii="Courier New" w:hAnsi="Courier New" w:cs="Courier New" w:hint="default"/>
    </w:rPr>
  </w:style>
  <w:style w:type="character" w:customStyle="1" w:styleId="WW8Num7z2">
    <w:name w:val="WW8Num7z2"/>
    <w:rsid w:val="006432AD"/>
    <w:rPr>
      <w:rFonts w:ascii="Wingdings" w:hAnsi="Wingdings" w:cs="Wingdings" w:hint="default"/>
    </w:rPr>
  </w:style>
  <w:style w:type="character" w:customStyle="1" w:styleId="WW8Num7z3">
    <w:name w:val="WW8Num7z3"/>
    <w:rsid w:val="006432AD"/>
    <w:rPr>
      <w:rFonts w:ascii="Symbol" w:hAnsi="Symbol" w:cs="Symbol" w:hint="default"/>
    </w:rPr>
  </w:style>
  <w:style w:type="character" w:customStyle="1" w:styleId="WW8Num8z0">
    <w:name w:val="WW8Num8z0"/>
    <w:rsid w:val="006432AD"/>
    <w:rPr>
      <w:rFonts w:cs="Times New Roman" w:hint="default"/>
      <w:szCs w:val="20"/>
    </w:rPr>
  </w:style>
  <w:style w:type="character" w:customStyle="1" w:styleId="WW8Num9z0">
    <w:name w:val="WW8Num9z0"/>
    <w:rsid w:val="006432AD"/>
    <w:rPr>
      <w:rFonts w:ascii="Arial" w:eastAsia="Times New Roman" w:hAnsi="Arial" w:cs="Arial" w:hint="default"/>
    </w:rPr>
  </w:style>
  <w:style w:type="character" w:customStyle="1" w:styleId="WW8Num9z1">
    <w:name w:val="WW8Num9z1"/>
    <w:rsid w:val="006432AD"/>
    <w:rPr>
      <w:rFonts w:ascii="Courier New" w:hAnsi="Courier New" w:cs="Courier New" w:hint="default"/>
    </w:rPr>
  </w:style>
  <w:style w:type="character" w:customStyle="1" w:styleId="WW8Num9z2">
    <w:name w:val="WW8Num9z2"/>
    <w:rsid w:val="006432AD"/>
    <w:rPr>
      <w:rFonts w:ascii="Wingdings" w:hAnsi="Wingdings" w:cs="Wingdings" w:hint="default"/>
    </w:rPr>
  </w:style>
  <w:style w:type="character" w:customStyle="1" w:styleId="WW8Num9z3">
    <w:name w:val="WW8Num9z3"/>
    <w:rsid w:val="006432AD"/>
    <w:rPr>
      <w:rFonts w:ascii="Symbol" w:hAnsi="Symbol" w:cs="Symbol" w:hint="default"/>
    </w:rPr>
  </w:style>
  <w:style w:type="character" w:customStyle="1" w:styleId="WW8Num10z0">
    <w:name w:val="WW8Num10z0"/>
    <w:rsid w:val="006432AD"/>
    <w:rPr>
      <w:rFonts w:ascii="Times New Roman" w:eastAsia="Times New Roman" w:hAnsi="Times New Roman" w:cs="Times New Roman" w:hint="default"/>
      <w:b w:val="0"/>
      <w:bCs w:val="0"/>
      <w:color w:val="auto"/>
      <w:sz w:val="22"/>
      <w:szCs w:val="22"/>
    </w:rPr>
  </w:style>
  <w:style w:type="character" w:customStyle="1" w:styleId="WW8Num10z1">
    <w:name w:val="WW8Num10z1"/>
    <w:rsid w:val="006432AD"/>
    <w:rPr>
      <w:rFonts w:ascii="Courier New" w:hAnsi="Courier New" w:cs="Courier New" w:hint="default"/>
    </w:rPr>
  </w:style>
  <w:style w:type="character" w:customStyle="1" w:styleId="WW8Num10z2">
    <w:name w:val="WW8Num10z2"/>
    <w:rsid w:val="006432AD"/>
    <w:rPr>
      <w:rFonts w:ascii="Wingdings" w:hAnsi="Wingdings" w:cs="Wingdings" w:hint="default"/>
    </w:rPr>
  </w:style>
  <w:style w:type="character" w:customStyle="1" w:styleId="WW8Num10z3">
    <w:name w:val="WW8Num10z3"/>
    <w:rsid w:val="006432AD"/>
    <w:rPr>
      <w:rFonts w:ascii="Symbol" w:hAnsi="Symbol" w:cs="Symbol" w:hint="default"/>
    </w:rPr>
  </w:style>
  <w:style w:type="character" w:customStyle="1" w:styleId="WW8Num11z0">
    <w:name w:val="WW8Num11z0"/>
    <w:rsid w:val="006432AD"/>
    <w:rPr>
      <w:rFonts w:hint="default"/>
      <w:i/>
      <w:iCs/>
    </w:rPr>
  </w:style>
  <w:style w:type="character" w:customStyle="1" w:styleId="WW8Num11z1">
    <w:name w:val="WW8Num11z1"/>
    <w:rsid w:val="006432AD"/>
  </w:style>
  <w:style w:type="character" w:customStyle="1" w:styleId="WW8Num11z2">
    <w:name w:val="WW8Num11z2"/>
    <w:rsid w:val="006432AD"/>
  </w:style>
  <w:style w:type="character" w:customStyle="1" w:styleId="WW8Num11z3">
    <w:name w:val="WW8Num11z3"/>
    <w:rsid w:val="006432AD"/>
  </w:style>
  <w:style w:type="character" w:customStyle="1" w:styleId="WW8Num11z4">
    <w:name w:val="WW8Num11z4"/>
    <w:rsid w:val="006432AD"/>
  </w:style>
  <w:style w:type="character" w:customStyle="1" w:styleId="WW8Num11z5">
    <w:name w:val="WW8Num11z5"/>
    <w:rsid w:val="006432AD"/>
  </w:style>
  <w:style w:type="character" w:customStyle="1" w:styleId="WW8Num11z6">
    <w:name w:val="WW8Num11z6"/>
    <w:rsid w:val="006432AD"/>
  </w:style>
  <w:style w:type="character" w:customStyle="1" w:styleId="WW8Num11z7">
    <w:name w:val="WW8Num11z7"/>
    <w:rsid w:val="006432AD"/>
  </w:style>
  <w:style w:type="character" w:customStyle="1" w:styleId="WW8Num11z8">
    <w:name w:val="WW8Num11z8"/>
    <w:rsid w:val="006432AD"/>
  </w:style>
  <w:style w:type="character" w:customStyle="1" w:styleId="WW8Num12z0">
    <w:name w:val="WW8Num12z0"/>
    <w:rsid w:val="006432AD"/>
    <w:rPr>
      <w:rFonts w:ascii="Times New Roman" w:eastAsia="Times New Roman" w:hAnsi="Times New Roman" w:cs="Times New Roman" w:hint="default"/>
      <w:szCs w:val="20"/>
    </w:rPr>
  </w:style>
  <w:style w:type="character" w:customStyle="1" w:styleId="WW8Num12z1">
    <w:name w:val="WW8Num12z1"/>
    <w:rsid w:val="006432AD"/>
    <w:rPr>
      <w:rFonts w:ascii="Courier New" w:hAnsi="Courier New" w:cs="Courier New" w:hint="default"/>
    </w:rPr>
  </w:style>
  <w:style w:type="character" w:customStyle="1" w:styleId="WW8Num12z2">
    <w:name w:val="WW8Num12z2"/>
    <w:rsid w:val="006432AD"/>
    <w:rPr>
      <w:rFonts w:ascii="Wingdings" w:hAnsi="Wingdings" w:cs="Wingdings" w:hint="default"/>
    </w:rPr>
  </w:style>
  <w:style w:type="character" w:customStyle="1" w:styleId="WW8Num12z3">
    <w:name w:val="WW8Num12z3"/>
    <w:rsid w:val="006432AD"/>
    <w:rPr>
      <w:rFonts w:ascii="Symbol" w:hAnsi="Symbol" w:cs="Symbol" w:hint="default"/>
    </w:rPr>
  </w:style>
  <w:style w:type="character" w:customStyle="1" w:styleId="WW8Num13z0">
    <w:name w:val="WW8Num13z0"/>
    <w:rsid w:val="006432AD"/>
    <w:rPr>
      <w:rFonts w:ascii="Symbol" w:hAnsi="Symbol" w:cs="Symbol" w:hint="default"/>
    </w:rPr>
  </w:style>
  <w:style w:type="character" w:customStyle="1" w:styleId="WW8Num13z1">
    <w:name w:val="WW8Num13z1"/>
    <w:rsid w:val="006432AD"/>
    <w:rPr>
      <w:rFonts w:ascii="Courier New" w:hAnsi="Courier New" w:cs="Courier New" w:hint="default"/>
    </w:rPr>
  </w:style>
  <w:style w:type="character" w:customStyle="1" w:styleId="WW8Num13z2">
    <w:name w:val="WW8Num13z2"/>
    <w:rsid w:val="006432AD"/>
    <w:rPr>
      <w:rFonts w:ascii="Wingdings" w:hAnsi="Wingdings" w:cs="Wingdings" w:hint="default"/>
    </w:rPr>
  </w:style>
  <w:style w:type="character" w:customStyle="1" w:styleId="WW8Num14z0">
    <w:name w:val="WW8Num14z0"/>
    <w:rsid w:val="006432AD"/>
    <w:rPr>
      <w:rFonts w:ascii="Symbol" w:hAnsi="Symbol" w:cs="Symbol" w:hint="default"/>
    </w:rPr>
  </w:style>
  <w:style w:type="character" w:customStyle="1" w:styleId="WW8Num14z1">
    <w:name w:val="WW8Num14z1"/>
    <w:rsid w:val="006432AD"/>
    <w:rPr>
      <w:rFonts w:ascii="Courier New" w:hAnsi="Courier New" w:cs="Courier New" w:hint="default"/>
    </w:rPr>
  </w:style>
  <w:style w:type="character" w:customStyle="1" w:styleId="WW8Num14z2">
    <w:name w:val="WW8Num14z2"/>
    <w:rsid w:val="006432AD"/>
    <w:rPr>
      <w:rFonts w:ascii="Wingdings" w:hAnsi="Wingdings" w:cs="Wingdings" w:hint="default"/>
    </w:rPr>
  </w:style>
  <w:style w:type="character" w:customStyle="1" w:styleId="WW8Num15z0">
    <w:name w:val="WW8Num15z0"/>
    <w:rsid w:val="006432A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6432AD"/>
    <w:rPr>
      <w:rFonts w:ascii="Courier New" w:hAnsi="Courier New" w:cs="Courier New" w:hint="default"/>
    </w:rPr>
  </w:style>
  <w:style w:type="character" w:customStyle="1" w:styleId="WW8Num15z2">
    <w:name w:val="WW8Num15z2"/>
    <w:rsid w:val="006432AD"/>
    <w:rPr>
      <w:rFonts w:ascii="Wingdings" w:hAnsi="Wingdings" w:cs="Wingdings" w:hint="default"/>
    </w:rPr>
  </w:style>
  <w:style w:type="character" w:customStyle="1" w:styleId="WW8Num15z3">
    <w:name w:val="WW8Num15z3"/>
    <w:rsid w:val="006432AD"/>
    <w:rPr>
      <w:rFonts w:ascii="Symbol" w:hAnsi="Symbol" w:cs="Symbol" w:hint="default"/>
    </w:rPr>
  </w:style>
  <w:style w:type="character" w:customStyle="1" w:styleId="WW8Num16z0">
    <w:name w:val="WW8Num16z0"/>
    <w:rsid w:val="006432AD"/>
    <w:rPr>
      <w:rFonts w:ascii="Wingdings" w:hAnsi="Wingdings" w:cs="Wingdings" w:hint="default"/>
      <w:szCs w:val="20"/>
    </w:rPr>
  </w:style>
  <w:style w:type="character" w:customStyle="1" w:styleId="WW8Num16z1">
    <w:name w:val="WW8Num16z1"/>
    <w:rsid w:val="006432AD"/>
    <w:rPr>
      <w:rFonts w:ascii="Courier New" w:hAnsi="Courier New" w:cs="Courier New" w:hint="default"/>
    </w:rPr>
  </w:style>
  <w:style w:type="character" w:customStyle="1" w:styleId="WW8Num16z3">
    <w:name w:val="WW8Num16z3"/>
    <w:rsid w:val="006432AD"/>
    <w:rPr>
      <w:rFonts w:ascii="Symbol" w:hAnsi="Symbol" w:cs="Symbol" w:hint="default"/>
    </w:rPr>
  </w:style>
  <w:style w:type="character" w:customStyle="1" w:styleId="WW8Num17z0">
    <w:name w:val="WW8Num17z0"/>
    <w:rsid w:val="006432AD"/>
    <w:rPr>
      <w:rFonts w:ascii="Arial" w:eastAsia="Times New Roman" w:hAnsi="Arial" w:cs="Arial" w:hint="default"/>
      <w:szCs w:val="20"/>
    </w:rPr>
  </w:style>
  <w:style w:type="character" w:customStyle="1" w:styleId="WW8Num17z1">
    <w:name w:val="WW8Num17z1"/>
    <w:rsid w:val="006432AD"/>
    <w:rPr>
      <w:rFonts w:ascii="Courier New" w:hAnsi="Courier New" w:cs="Courier New" w:hint="default"/>
    </w:rPr>
  </w:style>
  <w:style w:type="character" w:customStyle="1" w:styleId="WW8Num17z2">
    <w:name w:val="WW8Num17z2"/>
    <w:rsid w:val="006432AD"/>
    <w:rPr>
      <w:rFonts w:ascii="Wingdings" w:hAnsi="Wingdings" w:cs="Wingdings" w:hint="default"/>
    </w:rPr>
  </w:style>
  <w:style w:type="character" w:customStyle="1" w:styleId="WW8Num17z3">
    <w:name w:val="WW8Num17z3"/>
    <w:rsid w:val="006432AD"/>
    <w:rPr>
      <w:rFonts w:ascii="Symbol" w:hAnsi="Symbol" w:cs="Symbol" w:hint="default"/>
    </w:rPr>
  </w:style>
  <w:style w:type="character" w:customStyle="1" w:styleId="WW8Num18z0">
    <w:name w:val="WW8Num18z0"/>
    <w:rsid w:val="006432AD"/>
    <w:rPr>
      <w:rFonts w:ascii="Times New Roman" w:eastAsia="Times New Roman" w:hAnsi="Times New Roman" w:cs="Times New Roman" w:hint="default"/>
    </w:rPr>
  </w:style>
  <w:style w:type="character" w:customStyle="1" w:styleId="WW8Num18z1">
    <w:name w:val="WW8Num18z1"/>
    <w:rsid w:val="006432AD"/>
    <w:rPr>
      <w:rFonts w:ascii="Courier New" w:hAnsi="Courier New" w:cs="Courier New" w:hint="default"/>
    </w:rPr>
  </w:style>
  <w:style w:type="character" w:customStyle="1" w:styleId="WW8Num18z2">
    <w:name w:val="WW8Num18z2"/>
    <w:rsid w:val="006432AD"/>
    <w:rPr>
      <w:rFonts w:ascii="Wingdings" w:hAnsi="Wingdings" w:cs="Wingdings" w:hint="default"/>
    </w:rPr>
  </w:style>
  <w:style w:type="character" w:customStyle="1" w:styleId="WW8Num18z3">
    <w:name w:val="WW8Num18z3"/>
    <w:rsid w:val="006432AD"/>
    <w:rPr>
      <w:rFonts w:ascii="Symbol" w:hAnsi="Symbol" w:cs="Symbol" w:hint="default"/>
    </w:rPr>
  </w:style>
  <w:style w:type="character" w:customStyle="1" w:styleId="WW8Num19z0">
    <w:name w:val="WW8Num19z0"/>
    <w:rsid w:val="006432AD"/>
    <w:rPr>
      <w:rFonts w:hint="default"/>
    </w:rPr>
  </w:style>
  <w:style w:type="character" w:customStyle="1" w:styleId="WW8Num19z1">
    <w:name w:val="WW8Num19z1"/>
    <w:rsid w:val="006432AD"/>
  </w:style>
  <w:style w:type="character" w:customStyle="1" w:styleId="WW8Num19z2">
    <w:name w:val="WW8Num19z2"/>
    <w:rsid w:val="006432AD"/>
  </w:style>
  <w:style w:type="character" w:customStyle="1" w:styleId="WW8Num19z3">
    <w:name w:val="WW8Num19z3"/>
    <w:rsid w:val="006432AD"/>
  </w:style>
  <w:style w:type="character" w:customStyle="1" w:styleId="WW8Num19z4">
    <w:name w:val="WW8Num19z4"/>
    <w:rsid w:val="006432AD"/>
  </w:style>
  <w:style w:type="character" w:customStyle="1" w:styleId="WW8Num19z5">
    <w:name w:val="WW8Num19z5"/>
    <w:rsid w:val="006432AD"/>
  </w:style>
  <w:style w:type="character" w:customStyle="1" w:styleId="WW8Num19z6">
    <w:name w:val="WW8Num19z6"/>
    <w:rsid w:val="006432AD"/>
  </w:style>
  <w:style w:type="character" w:customStyle="1" w:styleId="WW8Num19z7">
    <w:name w:val="WW8Num19z7"/>
    <w:rsid w:val="006432AD"/>
  </w:style>
  <w:style w:type="character" w:customStyle="1" w:styleId="WW8Num19z8">
    <w:name w:val="WW8Num19z8"/>
    <w:rsid w:val="006432AD"/>
  </w:style>
  <w:style w:type="character" w:customStyle="1" w:styleId="WW8Num20z0">
    <w:name w:val="WW8Num20z0"/>
    <w:rsid w:val="006432AD"/>
    <w:rPr>
      <w:rFonts w:ascii="Arial" w:eastAsia="Times New Roman" w:hAnsi="Arial" w:cs="Arial" w:hint="default"/>
      <w:szCs w:val="20"/>
      <w:highlight w:val="cyan"/>
      <w:lang w:eastAsia="sl-SI"/>
    </w:rPr>
  </w:style>
  <w:style w:type="character" w:customStyle="1" w:styleId="WW8Num20z1">
    <w:name w:val="WW8Num20z1"/>
    <w:rsid w:val="006432AD"/>
    <w:rPr>
      <w:rFonts w:ascii="Courier New" w:hAnsi="Courier New" w:cs="Courier New" w:hint="default"/>
    </w:rPr>
  </w:style>
  <w:style w:type="character" w:customStyle="1" w:styleId="WW8Num20z2">
    <w:name w:val="WW8Num20z2"/>
    <w:rsid w:val="006432AD"/>
    <w:rPr>
      <w:rFonts w:ascii="Wingdings" w:hAnsi="Wingdings" w:cs="Wingdings" w:hint="default"/>
    </w:rPr>
  </w:style>
  <w:style w:type="character" w:customStyle="1" w:styleId="WW8Num20z3">
    <w:name w:val="WW8Num20z3"/>
    <w:rsid w:val="006432AD"/>
    <w:rPr>
      <w:rFonts w:ascii="Symbol" w:hAnsi="Symbol" w:cs="Symbol" w:hint="default"/>
    </w:rPr>
  </w:style>
  <w:style w:type="character" w:customStyle="1" w:styleId="WW8Num21z0">
    <w:name w:val="WW8Num21z0"/>
    <w:rsid w:val="006432AD"/>
    <w:rPr>
      <w:rFonts w:ascii="Times New Roman" w:eastAsia="Times New Roman" w:hAnsi="Times New Roman" w:cs="Times New Roman" w:hint="default"/>
      <w:b w:val="0"/>
      <w:bCs w:val="0"/>
      <w:color w:val="000000"/>
      <w:sz w:val="22"/>
      <w:szCs w:val="22"/>
    </w:rPr>
  </w:style>
  <w:style w:type="character" w:customStyle="1" w:styleId="WW8Num21z1">
    <w:name w:val="WW8Num21z1"/>
    <w:rsid w:val="006432AD"/>
    <w:rPr>
      <w:rFonts w:ascii="Courier New" w:hAnsi="Courier New" w:cs="Courier New" w:hint="default"/>
    </w:rPr>
  </w:style>
  <w:style w:type="character" w:customStyle="1" w:styleId="WW8Num21z2">
    <w:name w:val="WW8Num21z2"/>
    <w:rsid w:val="006432AD"/>
    <w:rPr>
      <w:rFonts w:ascii="Wingdings" w:hAnsi="Wingdings" w:cs="Wingdings" w:hint="default"/>
    </w:rPr>
  </w:style>
  <w:style w:type="character" w:customStyle="1" w:styleId="WW8Num21z3">
    <w:name w:val="WW8Num21z3"/>
    <w:rsid w:val="006432AD"/>
    <w:rPr>
      <w:rFonts w:ascii="Symbol" w:hAnsi="Symbol" w:cs="Symbol" w:hint="default"/>
    </w:rPr>
  </w:style>
  <w:style w:type="character" w:customStyle="1" w:styleId="WW8Num22z0">
    <w:name w:val="WW8Num22z0"/>
    <w:rsid w:val="006432AD"/>
    <w:rPr>
      <w:rFonts w:cs="Times New Roman" w:hint="default"/>
    </w:rPr>
  </w:style>
  <w:style w:type="character" w:customStyle="1" w:styleId="WW8Num23z0">
    <w:name w:val="WW8Num23z0"/>
    <w:rsid w:val="006432AD"/>
    <w:rPr>
      <w:rFonts w:ascii="Arial" w:hAnsi="Arial" w:cs="Arial" w:hint="default"/>
    </w:rPr>
  </w:style>
  <w:style w:type="character" w:customStyle="1" w:styleId="WW8Num23z5">
    <w:name w:val="WW8Num23z5"/>
    <w:rsid w:val="006432AD"/>
    <w:rPr>
      <w:rFonts w:cs="Times New Roman" w:hint="default"/>
    </w:rPr>
  </w:style>
  <w:style w:type="character" w:customStyle="1" w:styleId="WW8Num24z0">
    <w:name w:val="WW8Num24z0"/>
    <w:rsid w:val="006432AD"/>
    <w:rPr>
      <w:rFonts w:ascii="Times New Roman" w:eastAsia="Times New Roman" w:hAnsi="Times New Roman" w:cs="Times New Roman" w:hint="default"/>
    </w:rPr>
  </w:style>
  <w:style w:type="character" w:customStyle="1" w:styleId="WW8Num24z1">
    <w:name w:val="WW8Num24z1"/>
    <w:rsid w:val="006432AD"/>
    <w:rPr>
      <w:rFonts w:ascii="Courier New" w:hAnsi="Courier New" w:cs="Courier New" w:hint="default"/>
    </w:rPr>
  </w:style>
  <w:style w:type="character" w:customStyle="1" w:styleId="WW8Num24z2">
    <w:name w:val="WW8Num24z2"/>
    <w:rsid w:val="006432AD"/>
    <w:rPr>
      <w:rFonts w:ascii="Wingdings" w:hAnsi="Wingdings" w:cs="Wingdings" w:hint="default"/>
    </w:rPr>
  </w:style>
  <w:style w:type="character" w:customStyle="1" w:styleId="WW8Num24z3">
    <w:name w:val="WW8Num24z3"/>
    <w:rsid w:val="006432AD"/>
    <w:rPr>
      <w:rFonts w:ascii="Symbol" w:hAnsi="Symbol" w:cs="Symbol" w:hint="default"/>
    </w:rPr>
  </w:style>
  <w:style w:type="character" w:customStyle="1" w:styleId="WW8Num25z0">
    <w:name w:val="WW8Num25z0"/>
    <w:rsid w:val="006432AD"/>
    <w:rPr>
      <w:rFonts w:cs="Times New Roman" w:hint="default"/>
    </w:rPr>
  </w:style>
  <w:style w:type="character" w:customStyle="1" w:styleId="WW8Num26z0">
    <w:name w:val="WW8Num26z0"/>
    <w:rsid w:val="006432AD"/>
    <w:rPr>
      <w:rFonts w:ascii="Arial" w:eastAsia="Times New Roman" w:hAnsi="Arial" w:cs="Arial" w:hint="default"/>
    </w:rPr>
  </w:style>
  <w:style w:type="character" w:customStyle="1" w:styleId="WW8Num26z2">
    <w:name w:val="WW8Num26z2"/>
    <w:rsid w:val="006432AD"/>
    <w:rPr>
      <w:rFonts w:ascii="Wingdings" w:hAnsi="Wingdings" w:cs="Wingdings" w:hint="default"/>
    </w:rPr>
  </w:style>
  <w:style w:type="character" w:customStyle="1" w:styleId="WW8Num26z3">
    <w:name w:val="WW8Num26z3"/>
    <w:rsid w:val="006432AD"/>
    <w:rPr>
      <w:rFonts w:ascii="Symbol" w:hAnsi="Symbol" w:cs="Symbol" w:hint="default"/>
    </w:rPr>
  </w:style>
  <w:style w:type="character" w:customStyle="1" w:styleId="WW8Num26z4">
    <w:name w:val="WW8Num26z4"/>
    <w:rsid w:val="006432AD"/>
    <w:rPr>
      <w:rFonts w:ascii="Courier New" w:hAnsi="Courier New" w:cs="Courier New" w:hint="default"/>
    </w:rPr>
  </w:style>
  <w:style w:type="character" w:customStyle="1" w:styleId="Privzetapisavaodstavka1">
    <w:name w:val="Privzeta pisava odstavka1"/>
    <w:rsid w:val="006432AD"/>
  </w:style>
  <w:style w:type="character" w:customStyle="1" w:styleId="GlavaZnak">
    <w:name w:val="Glava Znak"/>
    <w:uiPriority w:val="99"/>
    <w:rsid w:val="006432AD"/>
    <w:rPr>
      <w:rFonts w:ascii="Arial" w:hAnsi="Arial" w:cs="Arial"/>
      <w:sz w:val="20"/>
    </w:rPr>
  </w:style>
  <w:style w:type="character" w:customStyle="1" w:styleId="NogaZnak">
    <w:name w:val="Noga Znak"/>
    <w:uiPriority w:val="99"/>
    <w:rsid w:val="006432AD"/>
    <w:rPr>
      <w:rFonts w:ascii="Arial" w:hAnsi="Arial" w:cs="Arial"/>
      <w:sz w:val="20"/>
    </w:rPr>
  </w:style>
  <w:style w:type="character" w:customStyle="1" w:styleId="BesedilooblakaZnak">
    <w:name w:val="Besedilo oblačka Znak"/>
    <w:rsid w:val="006432AD"/>
    <w:rPr>
      <w:rFonts w:ascii="Tahoma" w:hAnsi="Tahoma" w:cs="Tahoma"/>
      <w:sz w:val="16"/>
    </w:rPr>
  </w:style>
  <w:style w:type="character" w:customStyle="1" w:styleId="Besediloograde1">
    <w:name w:val="Besedilo ograde1"/>
    <w:rsid w:val="006432AD"/>
    <w:rPr>
      <w:color w:val="808080"/>
    </w:rPr>
  </w:style>
  <w:style w:type="character" w:customStyle="1" w:styleId="NaslovZnak">
    <w:name w:val="Naslov Znak"/>
    <w:link w:val="Naslov"/>
    <w:uiPriority w:val="10"/>
    <w:rsid w:val="006432AD"/>
    <w:rPr>
      <w:rFonts w:ascii="Arial" w:hAnsi="Arial" w:cs="Arial"/>
      <w:b/>
      <w:caps/>
      <w:spacing w:val="5"/>
      <w:kern w:val="2"/>
      <w:sz w:val="52"/>
    </w:rPr>
  </w:style>
  <w:style w:type="character" w:customStyle="1" w:styleId="Sprotnaopomba-besediloZnak">
    <w:name w:val="Sprotna opomba - besedilo Znak"/>
    <w:rsid w:val="006432AD"/>
    <w:rPr>
      <w:rFonts w:ascii="Arial" w:hAnsi="Arial" w:cs="Arial"/>
      <w:i/>
      <w:sz w:val="20"/>
    </w:rPr>
  </w:style>
  <w:style w:type="character" w:customStyle="1" w:styleId="Znakisprotnihopomb">
    <w:name w:val="Znaki sprotnih opomb"/>
    <w:rsid w:val="006432AD"/>
    <w:rPr>
      <w:rFonts w:ascii="Arial" w:hAnsi="Arial" w:cs="Arial"/>
      <w:i/>
      <w:sz w:val="18"/>
      <w:vertAlign w:val="superscript"/>
    </w:rPr>
  </w:style>
  <w:style w:type="character" w:customStyle="1" w:styleId="Pripombasklic1">
    <w:name w:val="Pripomba – sklic1"/>
    <w:rsid w:val="006432AD"/>
    <w:rPr>
      <w:sz w:val="16"/>
    </w:rPr>
  </w:style>
  <w:style w:type="character" w:customStyle="1" w:styleId="PripombabesediloZnak">
    <w:name w:val="Pripomba – besedilo Znak"/>
    <w:rsid w:val="006432AD"/>
    <w:rPr>
      <w:rFonts w:ascii="Arial" w:eastAsia="Times New Roman" w:hAnsi="Arial" w:cs="Arial"/>
      <w:sz w:val="20"/>
    </w:rPr>
  </w:style>
  <w:style w:type="character" w:customStyle="1" w:styleId="ZadevapripombeZnak">
    <w:name w:val="Zadeva pripombe Znak"/>
    <w:rsid w:val="006432AD"/>
    <w:rPr>
      <w:rFonts w:ascii="Arial" w:eastAsia="Times New Roman" w:hAnsi="Arial" w:cs="Arial"/>
      <w:b/>
      <w:sz w:val="20"/>
    </w:rPr>
  </w:style>
  <w:style w:type="character" w:customStyle="1" w:styleId="HTML-oblikovanoZnak">
    <w:name w:val="HTML-oblikovano Znak"/>
    <w:rsid w:val="006432AD"/>
    <w:rPr>
      <w:rFonts w:ascii="Courier New" w:hAnsi="Courier New" w:cs="Courier New"/>
      <w:color w:val="000000"/>
      <w:sz w:val="18"/>
      <w:szCs w:val="18"/>
    </w:rPr>
  </w:style>
  <w:style w:type="character" w:customStyle="1" w:styleId="Telobesedila3Znak">
    <w:name w:val="Telo besedila 3 Znak"/>
    <w:rsid w:val="006432AD"/>
    <w:rPr>
      <w:rFonts w:ascii="Arial" w:hAnsi="Arial" w:cs="Arial"/>
      <w:bCs/>
      <w:sz w:val="22"/>
    </w:rPr>
  </w:style>
  <w:style w:type="character" w:customStyle="1" w:styleId="Telobesedila2Znak">
    <w:name w:val="Telo besedila 2 Znak"/>
    <w:rsid w:val="006432AD"/>
    <w:rPr>
      <w:rFonts w:ascii="Arial" w:hAnsi="Arial" w:cs="Arial"/>
      <w:sz w:val="22"/>
    </w:rPr>
  </w:style>
  <w:style w:type="character" w:customStyle="1" w:styleId="TelobesedilaZnak">
    <w:name w:val="Telo besedila Znak"/>
    <w:rsid w:val="006432AD"/>
    <w:rPr>
      <w:rFonts w:ascii="Arial" w:hAnsi="Arial" w:cs="Arial"/>
      <w:b/>
      <w:sz w:val="22"/>
    </w:rPr>
  </w:style>
  <w:style w:type="character" w:customStyle="1" w:styleId="OdstavekseznamaZnak">
    <w:name w:val="Odstavek seznama Znak"/>
    <w:uiPriority w:val="99"/>
    <w:qFormat/>
    <w:rsid w:val="006432AD"/>
    <w:rPr>
      <w:rFonts w:ascii="Arial" w:hAnsi="Arial" w:cs="Arial"/>
      <w:szCs w:val="22"/>
    </w:rPr>
  </w:style>
  <w:style w:type="character" w:styleId="tevilkastrani">
    <w:name w:val="page number"/>
    <w:rsid w:val="006432AD"/>
    <w:rPr>
      <w:rFonts w:cs="Times New Roman"/>
    </w:rPr>
  </w:style>
  <w:style w:type="character" w:styleId="Hiperpovezava">
    <w:name w:val="Hyperlink"/>
    <w:rsid w:val="006432AD"/>
    <w:rPr>
      <w:color w:val="000080"/>
      <w:u w:val="single"/>
    </w:rPr>
  </w:style>
  <w:style w:type="character" w:styleId="Sprotnaopomba-sklic">
    <w:name w:val="footnote reference"/>
    <w:rsid w:val="006432AD"/>
    <w:rPr>
      <w:vertAlign w:val="superscript"/>
    </w:rPr>
  </w:style>
  <w:style w:type="character" w:styleId="Konnaopomba-sklic">
    <w:name w:val="endnote reference"/>
    <w:rsid w:val="006432AD"/>
    <w:rPr>
      <w:vertAlign w:val="superscript"/>
    </w:rPr>
  </w:style>
  <w:style w:type="character" w:customStyle="1" w:styleId="Znakikonnihopomb">
    <w:name w:val="Znaki končnih opomb"/>
    <w:rsid w:val="006432AD"/>
  </w:style>
  <w:style w:type="paragraph" w:customStyle="1" w:styleId="Naslov10">
    <w:name w:val="Naslov1"/>
    <w:basedOn w:val="Navaden"/>
    <w:next w:val="Navaden"/>
    <w:rsid w:val="006432AD"/>
    <w:pPr>
      <w:spacing w:before="120" w:after="420" w:line="240" w:lineRule="auto"/>
      <w:contextualSpacing/>
      <w:jc w:val="center"/>
    </w:pPr>
    <w:rPr>
      <w:b/>
      <w:caps/>
      <w:spacing w:val="5"/>
      <w:kern w:val="2"/>
      <w:szCs w:val="52"/>
    </w:rPr>
  </w:style>
  <w:style w:type="paragraph" w:styleId="Telobesedila">
    <w:name w:val="Body Text"/>
    <w:basedOn w:val="Navaden"/>
    <w:link w:val="TelobesedilaZnak1"/>
    <w:rsid w:val="006432AD"/>
    <w:pPr>
      <w:widowControl w:val="0"/>
      <w:spacing w:line="240" w:lineRule="auto"/>
    </w:pPr>
    <w:rPr>
      <w:b/>
      <w:sz w:val="22"/>
      <w:szCs w:val="20"/>
    </w:rPr>
  </w:style>
  <w:style w:type="character" w:customStyle="1" w:styleId="TelobesedilaZnak1">
    <w:name w:val="Telo besedila Znak1"/>
    <w:basedOn w:val="Privzetapisavaodstavka"/>
    <w:link w:val="Telobesedila"/>
    <w:rsid w:val="006432AD"/>
    <w:rPr>
      <w:rFonts w:ascii="Arial" w:eastAsia="Times New Roman" w:hAnsi="Arial" w:cs="Arial"/>
      <w:b/>
      <w:szCs w:val="20"/>
      <w:lang w:eastAsia="zh-CN"/>
    </w:rPr>
  </w:style>
  <w:style w:type="paragraph" w:styleId="Seznam">
    <w:name w:val="List"/>
    <w:basedOn w:val="Telobesedila"/>
    <w:rsid w:val="006432AD"/>
    <w:rPr>
      <w:rFonts w:cs="Lucida Sans"/>
    </w:rPr>
  </w:style>
  <w:style w:type="paragraph" w:styleId="Napis">
    <w:name w:val="caption"/>
    <w:basedOn w:val="Navaden"/>
    <w:qFormat/>
    <w:rsid w:val="006432AD"/>
    <w:pPr>
      <w:suppressLineNumbers/>
      <w:spacing w:before="120" w:after="120"/>
    </w:pPr>
    <w:rPr>
      <w:rFonts w:cs="Lucida Sans"/>
      <w:i/>
      <w:iCs/>
      <w:sz w:val="24"/>
      <w:szCs w:val="24"/>
    </w:rPr>
  </w:style>
  <w:style w:type="paragraph" w:customStyle="1" w:styleId="Kazalo">
    <w:name w:val="Kazalo"/>
    <w:basedOn w:val="Navaden"/>
    <w:rsid w:val="006432AD"/>
    <w:pPr>
      <w:suppressLineNumbers/>
    </w:pPr>
    <w:rPr>
      <w:rFonts w:cs="Lucida Sans"/>
    </w:rPr>
  </w:style>
  <w:style w:type="paragraph" w:customStyle="1" w:styleId="Llistbullet">
    <w:name w:val="Llist bullet"/>
    <w:basedOn w:val="Navaden"/>
    <w:rsid w:val="006432AD"/>
  </w:style>
  <w:style w:type="paragraph" w:customStyle="1" w:styleId="Oznaenseznam1">
    <w:name w:val="Označen seznam1"/>
    <w:basedOn w:val="Navaden"/>
    <w:rsid w:val="006432AD"/>
    <w:pPr>
      <w:numPr>
        <w:numId w:val="11"/>
      </w:numPr>
      <w:contextualSpacing/>
    </w:pPr>
  </w:style>
  <w:style w:type="paragraph" w:customStyle="1" w:styleId="Oznaenseznam21">
    <w:name w:val="Označen seznam 21"/>
    <w:basedOn w:val="Navaden"/>
    <w:rsid w:val="006432AD"/>
    <w:pPr>
      <w:tabs>
        <w:tab w:val="num" w:pos="0"/>
      </w:tabs>
      <w:ind w:left="714" w:hanging="357"/>
      <w:contextualSpacing/>
    </w:pPr>
  </w:style>
  <w:style w:type="paragraph" w:customStyle="1" w:styleId="Oznaenseznam31">
    <w:name w:val="Označen seznam 31"/>
    <w:basedOn w:val="Navaden"/>
    <w:rsid w:val="006432AD"/>
    <w:pPr>
      <w:tabs>
        <w:tab w:val="num" w:pos="0"/>
      </w:tabs>
      <w:ind w:left="1071" w:hanging="357"/>
      <w:contextualSpacing/>
    </w:pPr>
  </w:style>
  <w:style w:type="paragraph" w:customStyle="1" w:styleId="Otevilenseznam41">
    <w:name w:val="Oštevilčen seznam 41"/>
    <w:basedOn w:val="Navaden"/>
    <w:rsid w:val="006432AD"/>
    <w:pPr>
      <w:contextualSpacing/>
    </w:pPr>
  </w:style>
  <w:style w:type="paragraph" w:customStyle="1" w:styleId="Otevilenseznam51">
    <w:name w:val="Oštevilčen seznam 51"/>
    <w:basedOn w:val="Navaden"/>
    <w:rsid w:val="006432AD"/>
    <w:pPr>
      <w:contextualSpacing/>
    </w:pPr>
  </w:style>
  <w:style w:type="paragraph" w:customStyle="1" w:styleId="Oznaenseznam41">
    <w:name w:val="Označen seznam 41"/>
    <w:basedOn w:val="Navaden"/>
    <w:rsid w:val="006432AD"/>
    <w:pPr>
      <w:tabs>
        <w:tab w:val="num" w:pos="0"/>
      </w:tabs>
      <w:ind w:left="1428" w:hanging="357"/>
      <w:contextualSpacing/>
    </w:pPr>
  </w:style>
  <w:style w:type="paragraph" w:customStyle="1" w:styleId="Oznaenseznam51">
    <w:name w:val="Označen seznam 51"/>
    <w:basedOn w:val="Navaden"/>
    <w:rsid w:val="006432AD"/>
    <w:pPr>
      <w:tabs>
        <w:tab w:val="num" w:pos="0"/>
      </w:tabs>
      <w:ind w:left="1785" w:hanging="357"/>
      <w:contextualSpacing/>
    </w:pPr>
  </w:style>
  <w:style w:type="paragraph" w:styleId="Glava">
    <w:name w:val="header"/>
    <w:basedOn w:val="Navaden"/>
    <w:link w:val="GlavaZnak1"/>
    <w:uiPriority w:val="99"/>
    <w:rsid w:val="006432AD"/>
    <w:pPr>
      <w:tabs>
        <w:tab w:val="center" w:pos="4536"/>
        <w:tab w:val="right" w:pos="9072"/>
      </w:tabs>
      <w:spacing w:line="240" w:lineRule="auto"/>
    </w:pPr>
  </w:style>
  <w:style w:type="character" w:customStyle="1" w:styleId="GlavaZnak1">
    <w:name w:val="Glava Znak1"/>
    <w:basedOn w:val="Privzetapisavaodstavka"/>
    <w:link w:val="Glava"/>
    <w:rsid w:val="006432AD"/>
    <w:rPr>
      <w:rFonts w:ascii="Arial" w:eastAsia="Times New Roman" w:hAnsi="Arial" w:cs="Arial"/>
      <w:sz w:val="20"/>
      <w:lang w:eastAsia="zh-CN"/>
    </w:rPr>
  </w:style>
  <w:style w:type="paragraph" w:styleId="Noga">
    <w:name w:val="footer"/>
    <w:basedOn w:val="Navaden"/>
    <w:link w:val="NogaZnak1"/>
    <w:uiPriority w:val="99"/>
    <w:rsid w:val="006432AD"/>
    <w:pPr>
      <w:tabs>
        <w:tab w:val="center" w:pos="4536"/>
        <w:tab w:val="right" w:pos="9072"/>
      </w:tabs>
      <w:spacing w:line="240" w:lineRule="auto"/>
    </w:pPr>
  </w:style>
  <w:style w:type="character" w:customStyle="1" w:styleId="NogaZnak1">
    <w:name w:val="Noga Znak1"/>
    <w:basedOn w:val="Privzetapisavaodstavka"/>
    <w:link w:val="Noga"/>
    <w:rsid w:val="006432AD"/>
    <w:rPr>
      <w:rFonts w:ascii="Arial" w:eastAsia="Times New Roman" w:hAnsi="Arial" w:cs="Arial"/>
      <w:sz w:val="20"/>
      <w:lang w:eastAsia="zh-CN"/>
    </w:rPr>
  </w:style>
  <w:style w:type="paragraph" w:customStyle="1" w:styleId="HeaderEven">
    <w:name w:val="Header Even"/>
    <w:rsid w:val="006432A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6432AD"/>
    <w:pPr>
      <w:suppressAutoHyphens/>
      <w:spacing w:after="0" w:line="240" w:lineRule="auto"/>
      <w:jc w:val="both"/>
    </w:pPr>
    <w:rPr>
      <w:rFonts w:ascii="Arial" w:eastAsia="Times New Roman" w:hAnsi="Arial" w:cs="Arial"/>
      <w:sz w:val="20"/>
      <w:lang w:eastAsia="zh-CN"/>
    </w:rPr>
  </w:style>
  <w:style w:type="paragraph" w:styleId="Besedilooblaka">
    <w:name w:val="Balloon Text"/>
    <w:basedOn w:val="Navaden"/>
    <w:link w:val="BesedilooblakaZnak1"/>
    <w:rsid w:val="006432AD"/>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6432AD"/>
    <w:rPr>
      <w:rFonts w:ascii="Tahoma" w:eastAsia="Times New Roman" w:hAnsi="Tahoma" w:cs="Tahoma"/>
      <w:sz w:val="16"/>
      <w:szCs w:val="16"/>
      <w:lang w:eastAsia="zh-CN"/>
    </w:rPr>
  </w:style>
  <w:style w:type="paragraph" w:customStyle="1" w:styleId="HeaderOdd">
    <w:name w:val="Header Odd"/>
    <w:basedOn w:val="Brezrazmikov"/>
    <w:rsid w:val="006432A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styleId="Sprotnaopomba-besedilo">
    <w:name w:val="footnote text"/>
    <w:basedOn w:val="Navaden"/>
    <w:link w:val="Sprotnaopomba-besediloZnak1"/>
    <w:rsid w:val="006432AD"/>
    <w:pPr>
      <w:spacing w:line="240" w:lineRule="auto"/>
    </w:pPr>
    <w:rPr>
      <w:i/>
      <w:sz w:val="18"/>
      <w:szCs w:val="20"/>
    </w:rPr>
  </w:style>
  <w:style w:type="character" w:customStyle="1" w:styleId="Sprotnaopomba-besediloZnak1">
    <w:name w:val="Sprotna opomba - besedilo Znak1"/>
    <w:basedOn w:val="Privzetapisavaodstavka"/>
    <w:link w:val="Sprotnaopomba-besedilo"/>
    <w:rsid w:val="006432AD"/>
    <w:rPr>
      <w:rFonts w:ascii="Arial" w:eastAsia="Times New Roman" w:hAnsi="Arial" w:cs="Arial"/>
      <w:i/>
      <w:sz w:val="18"/>
      <w:szCs w:val="20"/>
      <w:lang w:eastAsia="zh-CN"/>
    </w:rPr>
  </w:style>
  <w:style w:type="paragraph" w:customStyle="1" w:styleId="Natevanjestevilkami1">
    <w:name w:val="Naštevanje s številkami 1"/>
    <w:rsid w:val="006432AD"/>
    <w:pPr>
      <w:numPr>
        <w:numId w:val="3"/>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6432AD"/>
    <w:pPr>
      <w:spacing w:before="0"/>
      <w:ind w:left="714"/>
    </w:pPr>
  </w:style>
  <w:style w:type="paragraph" w:customStyle="1" w:styleId="Natevanjestevilkami3">
    <w:name w:val="Naštevanje s številkami 3"/>
    <w:basedOn w:val="Natevanjestevilkami2"/>
    <w:rsid w:val="006432AD"/>
    <w:pPr>
      <w:ind w:left="360" w:hanging="360"/>
    </w:pPr>
  </w:style>
  <w:style w:type="paragraph" w:customStyle="1" w:styleId="Natevanjestevilkami4">
    <w:name w:val="Naštevanje s številkami 4"/>
    <w:basedOn w:val="Natevanjestevilkami3"/>
    <w:rsid w:val="006432AD"/>
  </w:style>
  <w:style w:type="paragraph" w:customStyle="1" w:styleId="Natevanjestevilkami5">
    <w:name w:val="Naštevanje s številkami 5"/>
    <w:basedOn w:val="Natevanjestevilkami4"/>
    <w:rsid w:val="006432AD"/>
  </w:style>
  <w:style w:type="paragraph" w:customStyle="1" w:styleId="Natevanjestevilkami6">
    <w:name w:val="Naštevanje s številkami 6"/>
    <w:basedOn w:val="Natevanjestevilkami5"/>
    <w:rsid w:val="006432AD"/>
  </w:style>
  <w:style w:type="paragraph" w:customStyle="1" w:styleId="Natevanjestevilkami7">
    <w:name w:val="Naštevanje s številkami 7"/>
    <w:basedOn w:val="Natevanjestevilkami6"/>
    <w:rsid w:val="006432AD"/>
  </w:style>
  <w:style w:type="paragraph" w:customStyle="1" w:styleId="Natevanjestevilkami8">
    <w:name w:val="Naštevanje s številkami 8"/>
    <w:basedOn w:val="Natevanjestevilkami7"/>
    <w:rsid w:val="006432AD"/>
  </w:style>
  <w:style w:type="paragraph" w:customStyle="1" w:styleId="Natevanjestevilkami9">
    <w:name w:val="Naštevanje s številkami 9"/>
    <w:basedOn w:val="Natevanjestevilkami8"/>
    <w:rsid w:val="006432AD"/>
  </w:style>
  <w:style w:type="paragraph" w:customStyle="1" w:styleId="pogodbaleni">
    <w:name w:val="pogodba členi"/>
    <w:next w:val="Navaden"/>
    <w:rsid w:val="006432AD"/>
    <w:pPr>
      <w:numPr>
        <w:numId w:val="10"/>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6432AD"/>
    <w:pPr>
      <w:spacing w:line="240" w:lineRule="auto"/>
    </w:pPr>
    <w:rPr>
      <w:szCs w:val="20"/>
    </w:rPr>
  </w:style>
  <w:style w:type="paragraph" w:styleId="Odstavekseznama">
    <w:name w:val="List Paragraph"/>
    <w:basedOn w:val="Navaden"/>
    <w:link w:val="OdstavekseznamaZnak1"/>
    <w:qFormat/>
    <w:rsid w:val="006432AD"/>
    <w:pPr>
      <w:ind w:left="720"/>
      <w:contextualSpacing/>
    </w:pPr>
  </w:style>
  <w:style w:type="paragraph" w:styleId="Pripombabesedilo">
    <w:name w:val="annotation text"/>
    <w:basedOn w:val="Navaden"/>
    <w:link w:val="PripombabesediloZnak1"/>
    <w:uiPriority w:val="99"/>
    <w:semiHidden/>
    <w:unhideWhenUsed/>
    <w:rsid w:val="006432AD"/>
    <w:pPr>
      <w:spacing w:line="240" w:lineRule="auto"/>
    </w:pPr>
    <w:rPr>
      <w:szCs w:val="20"/>
    </w:rPr>
  </w:style>
  <w:style w:type="character" w:customStyle="1" w:styleId="PripombabesediloZnak1">
    <w:name w:val="Pripomba – besedilo Znak1"/>
    <w:basedOn w:val="Privzetapisavaodstavka"/>
    <w:link w:val="Pripombabesedilo"/>
    <w:uiPriority w:val="99"/>
    <w:semiHidden/>
    <w:rsid w:val="006432AD"/>
    <w:rPr>
      <w:rFonts w:ascii="Arial" w:eastAsia="Times New Roman" w:hAnsi="Arial" w:cs="Arial"/>
      <w:sz w:val="20"/>
      <w:szCs w:val="20"/>
      <w:lang w:eastAsia="zh-CN"/>
    </w:rPr>
  </w:style>
  <w:style w:type="paragraph" w:styleId="Zadevapripombe">
    <w:name w:val="annotation subject"/>
    <w:basedOn w:val="Pripombabesedilo1"/>
    <w:next w:val="Pripombabesedilo1"/>
    <w:link w:val="ZadevapripombeZnak1"/>
    <w:rsid w:val="006432AD"/>
    <w:rPr>
      <w:b/>
      <w:bCs/>
    </w:rPr>
  </w:style>
  <w:style w:type="character" w:customStyle="1" w:styleId="ZadevapripombeZnak1">
    <w:name w:val="Zadeva pripombe Znak1"/>
    <w:basedOn w:val="PripombabesediloZnak1"/>
    <w:link w:val="Zadevapripombe"/>
    <w:rsid w:val="006432AD"/>
    <w:rPr>
      <w:rFonts w:ascii="Arial" w:eastAsia="Times New Roman" w:hAnsi="Arial" w:cs="Arial"/>
      <w:b/>
      <w:bCs/>
      <w:sz w:val="20"/>
      <w:szCs w:val="20"/>
      <w:lang w:eastAsia="zh-CN"/>
    </w:rPr>
  </w:style>
  <w:style w:type="paragraph" w:customStyle="1" w:styleId="NavadenTimesNewRoman">
    <w:name w:val="Navaden Times New Roman"/>
    <w:basedOn w:val="Navaden"/>
    <w:rsid w:val="006432AD"/>
    <w:pPr>
      <w:widowControl w:val="0"/>
      <w:spacing w:line="240" w:lineRule="auto"/>
      <w:jc w:val="left"/>
    </w:pPr>
    <w:rPr>
      <w:sz w:val="22"/>
      <w:szCs w:val="20"/>
    </w:rPr>
  </w:style>
  <w:style w:type="paragraph" w:styleId="Revizija">
    <w:name w:val="Revision"/>
    <w:rsid w:val="006432A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64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rPr>
  </w:style>
  <w:style w:type="character" w:customStyle="1" w:styleId="HTML-oblikovanoZnak1">
    <w:name w:val="HTML-oblikovano Znak1"/>
    <w:basedOn w:val="Privzetapisavaodstavka"/>
    <w:link w:val="HTML-oblikovano"/>
    <w:rsid w:val="006432A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6432AD"/>
    <w:pPr>
      <w:spacing w:line="240" w:lineRule="auto"/>
    </w:pPr>
    <w:rPr>
      <w:bCs/>
      <w:sz w:val="22"/>
      <w:szCs w:val="20"/>
    </w:rPr>
  </w:style>
  <w:style w:type="paragraph" w:customStyle="1" w:styleId="Telobesedila21">
    <w:name w:val="Telo besedila 21"/>
    <w:basedOn w:val="Navaden"/>
    <w:uiPriority w:val="99"/>
    <w:rsid w:val="006432AD"/>
    <w:pPr>
      <w:spacing w:line="240" w:lineRule="auto"/>
      <w:jc w:val="right"/>
    </w:pPr>
    <w:rPr>
      <w:sz w:val="22"/>
      <w:szCs w:val="20"/>
    </w:rPr>
  </w:style>
  <w:style w:type="paragraph" w:customStyle="1" w:styleId="Default">
    <w:name w:val="Default"/>
    <w:uiPriority w:val="99"/>
    <w:rsid w:val="006432A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Odstavekseznama1">
    <w:name w:val="Odstavek seznama1"/>
    <w:basedOn w:val="Navaden"/>
    <w:uiPriority w:val="99"/>
    <w:qFormat/>
    <w:rsid w:val="006432AD"/>
    <w:pPr>
      <w:spacing w:line="240" w:lineRule="auto"/>
      <w:ind w:left="720"/>
      <w:jc w:val="left"/>
    </w:pPr>
    <w:rPr>
      <w:sz w:val="24"/>
      <w:szCs w:val="24"/>
    </w:rPr>
  </w:style>
  <w:style w:type="paragraph" w:customStyle="1" w:styleId="CharChar1Char">
    <w:name w:val="Char Char1 Char"/>
    <w:basedOn w:val="Navaden"/>
    <w:rsid w:val="006432AD"/>
    <w:pPr>
      <w:spacing w:after="160" w:line="240" w:lineRule="exact"/>
      <w:jc w:val="left"/>
    </w:pPr>
    <w:rPr>
      <w:rFonts w:ascii="Tahoma" w:hAnsi="Tahoma" w:cs="Tahoma"/>
      <w:szCs w:val="20"/>
      <w:lang w:val="en-US"/>
    </w:rPr>
  </w:style>
  <w:style w:type="paragraph" w:customStyle="1" w:styleId="Vsebinatabele">
    <w:name w:val="Vsebina tabele"/>
    <w:basedOn w:val="Navaden"/>
    <w:rsid w:val="006432AD"/>
    <w:pPr>
      <w:suppressLineNumbers/>
    </w:pPr>
  </w:style>
  <w:style w:type="paragraph" w:customStyle="1" w:styleId="Naslovtabele">
    <w:name w:val="Naslov tabele"/>
    <w:basedOn w:val="Vsebinatabele"/>
    <w:rsid w:val="006432AD"/>
    <w:pPr>
      <w:jc w:val="center"/>
    </w:pPr>
    <w:rPr>
      <w:b/>
      <w:bCs/>
    </w:rPr>
  </w:style>
  <w:style w:type="paragraph" w:customStyle="1" w:styleId="Vsebinaokvira">
    <w:name w:val="Vsebina okvira"/>
    <w:basedOn w:val="Navaden"/>
    <w:rsid w:val="006432AD"/>
  </w:style>
  <w:style w:type="paragraph" w:styleId="Naslov">
    <w:name w:val="Title"/>
    <w:basedOn w:val="Navaden"/>
    <w:next w:val="Navaden"/>
    <w:link w:val="NaslovZnak"/>
    <w:uiPriority w:val="10"/>
    <w:qFormat/>
    <w:rsid w:val="00215ED1"/>
    <w:pPr>
      <w:suppressAutoHyphens w:val="0"/>
      <w:spacing w:before="120" w:after="420" w:line="240" w:lineRule="auto"/>
      <w:contextualSpacing/>
      <w:jc w:val="center"/>
    </w:pPr>
    <w:rPr>
      <w:rFonts w:eastAsiaTheme="minorHAnsi"/>
      <w:b/>
      <w:caps/>
      <w:spacing w:val="5"/>
      <w:kern w:val="2"/>
      <w:sz w:val="52"/>
      <w:lang w:eastAsia="en-US"/>
    </w:rPr>
  </w:style>
  <w:style w:type="character" w:customStyle="1" w:styleId="NaslovZnak1">
    <w:name w:val="Naslov Znak1"/>
    <w:basedOn w:val="Privzetapisavaodstavka"/>
    <w:uiPriority w:val="10"/>
    <w:rsid w:val="00215ED1"/>
    <w:rPr>
      <w:rFonts w:asciiTheme="majorHAnsi" w:eastAsiaTheme="majorEastAsia" w:hAnsiTheme="majorHAnsi" w:cstheme="majorBidi"/>
      <w:spacing w:val="-10"/>
      <w:kern w:val="28"/>
      <w:sz w:val="56"/>
      <w:szCs w:val="56"/>
      <w:lang w:eastAsia="zh-CN"/>
    </w:rPr>
  </w:style>
  <w:style w:type="paragraph" w:styleId="Seznam2">
    <w:name w:val="List 2"/>
    <w:basedOn w:val="Navaden"/>
    <w:uiPriority w:val="99"/>
    <w:semiHidden/>
    <w:unhideWhenUsed/>
    <w:rsid w:val="00215ED1"/>
    <w:pPr>
      <w:suppressAutoHyphens w:val="0"/>
      <w:ind w:left="566" w:hanging="283"/>
      <w:contextualSpacing/>
    </w:pPr>
    <w:rPr>
      <w:rFonts w:cs="Times New Roman"/>
      <w:lang w:eastAsia="en-US"/>
    </w:rPr>
  </w:style>
  <w:style w:type="paragraph" w:styleId="Telobesedila3">
    <w:name w:val="Body Text 3"/>
    <w:basedOn w:val="Navaden"/>
    <w:link w:val="Telobesedila3Znak1"/>
    <w:uiPriority w:val="99"/>
    <w:unhideWhenUsed/>
    <w:rsid w:val="00E20BA2"/>
    <w:pPr>
      <w:spacing w:after="120"/>
    </w:pPr>
    <w:rPr>
      <w:sz w:val="16"/>
      <w:szCs w:val="16"/>
    </w:rPr>
  </w:style>
  <w:style w:type="character" w:customStyle="1" w:styleId="Telobesedila3Znak1">
    <w:name w:val="Telo besedila 3 Znak1"/>
    <w:basedOn w:val="Privzetapisavaodstavka"/>
    <w:link w:val="Telobesedila3"/>
    <w:uiPriority w:val="99"/>
    <w:rsid w:val="00E20BA2"/>
    <w:rPr>
      <w:rFonts w:ascii="Arial" w:eastAsia="Times New Roman" w:hAnsi="Arial" w:cs="Arial"/>
      <w:sz w:val="16"/>
      <w:szCs w:val="16"/>
      <w:lang w:eastAsia="zh-CN"/>
    </w:rPr>
  </w:style>
  <w:style w:type="paragraph" w:styleId="Telobesedila2">
    <w:name w:val="Body Text 2"/>
    <w:basedOn w:val="Navaden"/>
    <w:link w:val="Telobesedila2Znak1"/>
    <w:uiPriority w:val="99"/>
    <w:semiHidden/>
    <w:unhideWhenUsed/>
    <w:rsid w:val="00E20BA2"/>
    <w:pPr>
      <w:spacing w:after="120" w:line="480" w:lineRule="auto"/>
    </w:pPr>
  </w:style>
  <w:style w:type="character" w:customStyle="1" w:styleId="Telobesedila2Znak1">
    <w:name w:val="Telo besedila 2 Znak1"/>
    <w:basedOn w:val="Privzetapisavaodstavka"/>
    <w:link w:val="Telobesedila2"/>
    <w:uiPriority w:val="99"/>
    <w:semiHidden/>
    <w:rsid w:val="00E20BA2"/>
    <w:rPr>
      <w:rFonts w:ascii="Arial" w:eastAsia="Times New Roman" w:hAnsi="Arial" w:cs="Arial"/>
      <w:sz w:val="20"/>
      <w:lang w:eastAsia="zh-CN"/>
    </w:rPr>
  </w:style>
  <w:style w:type="character" w:styleId="Pripombasklic">
    <w:name w:val="annotation reference"/>
    <w:basedOn w:val="Privzetapisavaodstavka"/>
    <w:uiPriority w:val="99"/>
    <w:semiHidden/>
    <w:unhideWhenUsed/>
    <w:rsid w:val="005C3753"/>
    <w:rPr>
      <w:sz w:val="16"/>
      <w:szCs w:val="16"/>
    </w:rPr>
  </w:style>
  <w:style w:type="paragraph" w:customStyle="1" w:styleId="BodyText21">
    <w:name w:val="Body Text 21"/>
    <w:basedOn w:val="Navaden"/>
    <w:rsid w:val="00343140"/>
    <w:pPr>
      <w:spacing w:line="240" w:lineRule="auto"/>
    </w:pPr>
    <w:rPr>
      <w:rFonts w:ascii="Times New Roman" w:hAnsi="Times New Roman" w:cs="Times New Roman"/>
      <w:sz w:val="24"/>
      <w:szCs w:val="20"/>
      <w:lang w:eastAsia="ar-SA"/>
    </w:rPr>
  </w:style>
  <w:style w:type="table" w:customStyle="1" w:styleId="NormalTablePHPDOCX">
    <w:name w:val="Normal Table PHPDOCX"/>
    <w:uiPriority w:val="99"/>
    <w:semiHidden/>
    <w:unhideWhenUsed/>
    <w:qFormat/>
    <w:rsid w:val="006E6FF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E632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1">
    <w:name w:val="Odstavek seznama Znak1"/>
    <w:link w:val="Odstavekseznama"/>
    <w:qFormat/>
    <w:locked/>
    <w:rsid w:val="00B942B7"/>
    <w:rPr>
      <w:rFonts w:ascii="Arial" w:eastAsia="Times New Roman" w:hAnsi="Arial" w:cs="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0874">
      <w:bodyDiv w:val="1"/>
      <w:marLeft w:val="0"/>
      <w:marRight w:val="0"/>
      <w:marTop w:val="0"/>
      <w:marBottom w:val="0"/>
      <w:divBdr>
        <w:top w:val="none" w:sz="0" w:space="0" w:color="auto"/>
        <w:left w:val="none" w:sz="0" w:space="0" w:color="auto"/>
        <w:bottom w:val="none" w:sz="0" w:space="0" w:color="auto"/>
        <w:right w:val="none" w:sz="0" w:space="0" w:color="auto"/>
      </w:divBdr>
    </w:div>
    <w:div w:id="652686553">
      <w:bodyDiv w:val="1"/>
      <w:marLeft w:val="0"/>
      <w:marRight w:val="0"/>
      <w:marTop w:val="0"/>
      <w:marBottom w:val="0"/>
      <w:divBdr>
        <w:top w:val="none" w:sz="0" w:space="0" w:color="auto"/>
        <w:left w:val="none" w:sz="0" w:space="0" w:color="auto"/>
        <w:bottom w:val="none" w:sz="0" w:space="0" w:color="auto"/>
        <w:right w:val="none" w:sz="0" w:space="0" w:color="auto"/>
      </w:divBdr>
    </w:div>
    <w:div w:id="1590042997">
      <w:bodyDiv w:val="1"/>
      <w:marLeft w:val="0"/>
      <w:marRight w:val="0"/>
      <w:marTop w:val="0"/>
      <w:marBottom w:val="0"/>
      <w:divBdr>
        <w:top w:val="none" w:sz="0" w:space="0" w:color="auto"/>
        <w:left w:val="none" w:sz="0" w:space="0" w:color="auto"/>
        <w:bottom w:val="none" w:sz="0" w:space="0" w:color="auto"/>
        <w:right w:val="none" w:sz="0" w:space="0" w:color="auto"/>
      </w:divBdr>
    </w:div>
    <w:div w:id="192545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ha.brlan@vg5.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iha.brlan@vg5.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902AB0-C421-49D3-A837-B2B3968BA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46</Pages>
  <Words>14290</Words>
  <Characters>81459</Characters>
  <Application>Microsoft Office Word</Application>
  <DocSecurity>0</DocSecurity>
  <Lines>678</Lines>
  <Paragraphs>191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95558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Jana Resnik</dc:creator>
  <cp:lastModifiedBy>Jana Resnik</cp:lastModifiedBy>
  <cp:revision>37</cp:revision>
  <cp:lastPrinted>2019-10-23T12:09:00Z</cp:lastPrinted>
  <dcterms:created xsi:type="dcterms:W3CDTF">2019-07-18T15:19:00Z</dcterms:created>
  <dcterms:modified xsi:type="dcterms:W3CDTF">2019-10-23T12:59:00Z</dcterms:modified>
</cp:coreProperties>
</file>